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D54D23" w:rsidRPr="00D54D23" w:rsidRDefault="00D54D23" w:rsidP="00D54D23">
      <w:r w:rsidRPr="00D54D23">
        <w:rPr>
          <w:rStyle w:val="berschrift2Zchn"/>
        </w:rPr>
        <w:t>Fragestellung</w:t>
      </w:r>
      <w:r w:rsidRPr="00D54D23">
        <w:rPr>
          <w:rStyle w:val="berschrift2Zchn"/>
        </w:rPr>
        <w:br/>
      </w:r>
      <w:r w:rsidRPr="00D54D23">
        <w:t>Erwärmt sich die Atmosphäre, wenn in ihr mehr Kohlendioxid (CO</w:t>
      </w:r>
      <w:r w:rsidRPr="009B2100">
        <w:rPr>
          <w:vertAlign w:val="subscript"/>
        </w:rPr>
        <w:t>2</w:t>
      </w:r>
      <w:r w:rsidRPr="00D54D23">
        <w:t>) vorhanden ist?</w:t>
      </w:r>
      <w:r w:rsidR="009A6D58">
        <w:br/>
      </w:r>
    </w:p>
    <w:p w:rsidR="00D54D23" w:rsidRPr="00D54D23" w:rsidRDefault="00F15385" w:rsidP="00D54D23">
      <w:r>
        <w:rPr>
          <w:rStyle w:val="berschrift2Zchn"/>
        </w:rPr>
        <w:t>Aufgabe</w:t>
      </w:r>
      <w:r w:rsidR="00D54D23" w:rsidRPr="00D54D23">
        <w:rPr>
          <w:rStyle w:val="berschrift2Zchn"/>
        </w:rPr>
        <w:t>:</w:t>
      </w:r>
      <w:r w:rsidR="00D54D23" w:rsidRPr="00D54D23">
        <w:t xml:space="preserve"> </w:t>
      </w:r>
      <w:r w:rsidR="00D54D23">
        <w:br/>
      </w:r>
      <w:r w:rsidR="00D54D23" w:rsidRPr="00D54D23">
        <w:t>Setze die Silben zusammen. Sie bilden die Materialien, die wir im Experiment verwendet haben. Trage die Materialien in die Tabelle ein.</w:t>
      </w:r>
      <w:r w:rsidR="00D54D23">
        <w:br/>
      </w:r>
    </w:p>
    <w:p w:rsidR="00D54D23" w:rsidRPr="00D54D23" w:rsidRDefault="00D54D23" w:rsidP="00D54D23">
      <w:pPr>
        <w:pStyle w:val="berschrift3"/>
      </w:pPr>
      <w:r w:rsidRPr="00D54D23">
        <w:t>Verbinde die Silben richtig</w:t>
      </w:r>
      <w:r>
        <w:t>:</w:t>
      </w:r>
      <w:r w:rsidRPr="00D54D23">
        <w:t xml:space="preserve"> </w:t>
      </w:r>
      <w:r w:rsidRPr="00D54D23">
        <w:tab/>
      </w:r>
      <w:r w:rsidRPr="00D54D23">
        <w:tab/>
      </w:r>
      <w:r w:rsidRPr="00D54D23">
        <w:tab/>
        <w:t>Material:</w:t>
      </w:r>
      <w:r>
        <w:br/>
      </w:r>
    </w:p>
    <w:tbl>
      <w:tblPr>
        <w:tblStyle w:val="SdN"/>
        <w:tblpPr w:leftFromText="141" w:rightFromText="141" w:vertAnchor="text" w:horzAnchor="page" w:tblpX="5953" w:tblpY="9"/>
        <w:tblW w:w="0" w:type="auto"/>
        <w:tblBorders>
          <w:top w:val="single" w:sz="2" w:space="0" w:color="86B819"/>
          <w:bottom w:val="single" w:sz="2" w:space="0" w:color="86B819"/>
          <w:insideH w:val="single" w:sz="2" w:space="0" w:color="86B819"/>
          <w:insideV w:val="single" w:sz="2" w:space="0" w:color="86B819"/>
        </w:tblBorders>
        <w:shd w:val="clear" w:color="auto" w:fill="FFFFFF" w:themeFill="background1"/>
        <w:tblLook w:val="0480" w:firstRow="0" w:lastRow="0" w:firstColumn="1" w:lastColumn="0" w:noHBand="0" w:noVBand="1"/>
      </w:tblPr>
      <w:tblGrid>
        <w:gridCol w:w="4503"/>
      </w:tblGrid>
      <w:tr w:rsidR="00D54D23" w:rsidRPr="00D54D23" w:rsidTr="00D54D23">
        <w:trPr>
          <w:cnfStyle w:val="000000100000" w:firstRow="0" w:lastRow="0" w:firstColumn="0" w:lastColumn="0" w:oddVBand="0" w:evenVBand="0" w:oddHBand="1" w:evenHBand="0" w:firstRowFirstColumn="0" w:firstRowLastColumn="0" w:lastRowFirstColumn="0" w:lastRowLastColumn="0"/>
          <w:trHeight w:val="284"/>
        </w:trPr>
        <w:tc>
          <w:tcPr>
            <w:tcW w:w="4503" w:type="dxa"/>
            <w:shd w:val="clear" w:color="auto" w:fill="FFFFFF" w:themeFill="background1"/>
          </w:tcPr>
          <w:p w:rsidR="00D54D23" w:rsidRPr="00F15385" w:rsidRDefault="00803A6B" w:rsidP="00D54D23">
            <w:pPr>
              <w:rPr>
                <w:i/>
                <w:sz w:val="25"/>
                <w:szCs w:val="25"/>
              </w:rPr>
            </w:pPr>
            <w:r>
              <w:rPr>
                <w:i/>
                <w:sz w:val="25"/>
                <w:szCs w:val="25"/>
              </w:rPr>
              <w:tab/>
            </w:r>
            <w:r w:rsidR="00D54D23" w:rsidRPr="00F15385">
              <w:rPr>
                <w:i/>
                <w:sz w:val="25"/>
                <w:szCs w:val="25"/>
              </w:rPr>
              <w:t>Schlauch</w:t>
            </w:r>
          </w:p>
        </w:tc>
      </w:tr>
      <w:tr w:rsidR="00D54D23" w:rsidRPr="00D54D23" w:rsidTr="00D54D23">
        <w:trPr>
          <w:cnfStyle w:val="000000010000" w:firstRow="0" w:lastRow="0" w:firstColumn="0" w:lastColumn="0" w:oddVBand="0" w:evenVBand="0" w:oddHBand="0" w:evenHBand="1" w:firstRowFirstColumn="0" w:firstRowLastColumn="0" w:lastRowFirstColumn="0" w:lastRowLastColumn="0"/>
          <w:trHeight w:val="284"/>
        </w:trPr>
        <w:tc>
          <w:tcPr>
            <w:tcW w:w="4503" w:type="dxa"/>
            <w:shd w:val="clear" w:color="auto" w:fill="FFFFFF" w:themeFill="background1"/>
          </w:tcPr>
          <w:p w:rsidR="00D54D23" w:rsidRPr="00D54D23" w:rsidRDefault="00D54D23" w:rsidP="00D54D23"/>
        </w:tc>
      </w:tr>
      <w:tr w:rsidR="00D54D23" w:rsidRPr="00D54D23" w:rsidTr="00D54D23">
        <w:trPr>
          <w:cnfStyle w:val="000000100000" w:firstRow="0" w:lastRow="0" w:firstColumn="0" w:lastColumn="0" w:oddVBand="0" w:evenVBand="0" w:oddHBand="1" w:evenHBand="0" w:firstRowFirstColumn="0" w:firstRowLastColumn="0" w:lastRowFirstColumn="0" w:lastRowLastColumn="0"/>
          <w:trHeight w:val="284"/>
        </w:trPr>
        <w:tc>
          <w:tcPr>
            <w:tcW w:w="4503" w:type="dxa"/>
            <w:shd w:val="clear" w:color="auto" w:fill="FFFFFF" w:themeFill="background1"/>
          </w:tcPr>
          <w:p w:rsidR="00D54D23" w:rsidRPr="00D54D23" w:rsidRDefault="00D54D23" w:rsidP="00D54D23"/>
        </w:tc>
      </w:tr>
      <w:tr w:rsidR="00D54D23" w:rsidRPr="00D54D23" w:rsidTr="00D54D23">
        <w:trPr>
          <w:cnfStyle w:val="000000010000" w:firstRow="0" w:lastRow="0" w:firstColumn="0" w:lastColumn="0" w:oddVBand="0" w:evenVBand="0" w:oddHBand="0" w:evenHBand="1" w:firstRowFirstColumn="0" w:firstRowLastColumn="0" w:lastRowFirstColumn="0" w:lastRowLastColumn="0"/>
          <w:trHeight w:val="284"/>
        </w:trPr>
        <w:tc>
          <w:tcPr>
            <w:tcW w:w="4503" w:type="dxa"/>
            <w:shd w:val="clear" w:color="auto" w:fill="FFFFFF" w:themeFill="background1"/>
          </w:tcPr>
          <w:p w:rsidR="00D54D23" w:rsidRPr="00D54D23" w:rsidRDefault="00D54D23" w:rsidP="00D54D23"/>
        </w:tc>
      </w:tr>
      <w:tr w:rsidR="00D54D23" w:rsidRPr="00D54D23" w:rsidTr="00D54D23">
        <w:trPr>
          <w:cnfStyle w:val="000000100000" w:firstRow="0" w:lastRow="0" w:firstColumn="0" w:lastColumn="0" w:oddVBand="0" w:evenVBand="0" w:oddHBand="1" w:evenHBand="0" w:firstRowFirstColumn="0" w:firstRowLastColumn="0" w:lastRowFirstColumn="0" w:lastRowLastColumn="0"/>
          <w:trHeight w:val="284"/>
        </w:trPr>
        <w:tc>
          <w:tcPr>
            <w:tcW w:w="4503" w:type="dxa"/>
            <w:shd w:val="clear" w:color="auto" w:fill="FFFFFF" w:themeFill="background1"/>
          </w:tcPr>
          <w:p w:rsidR="00D54D23" w:rsidRPr="00D54D23" w:rsidRDefault="00D54D23" w:rsidP="00D54D23"/>
        </w:tc>
      </w:tr>
      <w:tr w:rsidR="00D54D23" w:rsidRPr="00D54D23" w:rsidTr="00D54D23">
        <w:trPr>
          <w:cnfStyle w:val="000000010000" w:firstRow="0" w:lastRow="0" w:firstColumn="0" w:lastColumn="0" w:oddVBand="0" w:evenVBand="0" w:oddHBand="0" w:evenHBand="1" w:firstRowFirstColumn="0" w:firstRowLastColumn="0" w:lastRowFirstColumn="0" w:lastRowLastColumn="0"/>
          <w:trHeight w:val="284"/>
        </w:trPr>
        <w:tc>
          <w:tcPr>
            <w:tcW w:w="4503" w:type="dxa"/>
            <w:shd w:val="clear" w:color="auto" w:fill="FFFFFF" w:themeFill="background1"/>
          </w:tcPr>
          <w:p w:rsidR="00D54D23" w:rsidRPr="00D54D23" w:rsidRDefault="00D54D23" w:rsidP="00D54D23"/>
        </w:tc>
      </w:tr>
      <w:tr w:rsidR="00D54D23" w:rsidRPr="00D54D23" w:rsidTr="00D54D23">
        <w:trPr>
          <w:cnfStyle w:val="000000100000" w:firstRow="0" w:lastRow="0" w:firstColumn="0" w:lastColumn="0" w:oddVBand="0" w:evenVBand="0" w:oddHBand="1" w:evenHBand="0" w:firstRowFirstColumn="0" w:firstRowLastColumn="0" w:lastRowFirstColumn="0" w:lastRowLastColumn="0"/>
          <w:trHeight w:val="284"/>
        </w:trPr>
        <w:tc>
          <w:tcPr>
            <w:tcW w:w="4503" w:type="dxa"/>
            <w:shd w:val="clear" w:color="auto" w:fill="FFFFFF" w:themeFill="background1"/>
          </w:tcPr>
          <w:p w:rsidR="00D54D23" w:rsidRPr="00D54D23" w:rsidRDefault="00D54D23" w:rsidP="00D54D23"/>
        </w:tc>
      </w:tr>
      <w:tr w:rsidR="00D54D23" w:rsidRPr="00D54D23" w:rsidTr="00D54D23">
        <w:trPr>
          <w:cnfStyle w:val="000000010000" w:firstRow="0" w:lastRow="0" w:firstColumn="0" w:lastColumn="0" w:oddVBand="0" w:evenVBand="0" w:oddHBand="0" w:evenHBand="1" w:firstRowFirstColumn="0" w:firstRowLastColumn="0" w:lastRowFirstColumn="0" w:lastRowLastColumn="0"/>
          <w:trHeight w:val="284"/>
        </w:trPr>
        <w:tc>
          <w:tcPr>
            <w:tcW w:w="4503" w:type="dxa"/>
            <w:shd w:val="clear" w:color="auto" w:fill="FFFFFF" w:themeFill="background1"/>
          </w:tcPr>
          <w:p w:rsidR="00D54D23" w:rsidRPr="00D54D23" w:rsidRDefault="00D54D23" w:rsidP="00D54D23"/>
        </w:tc>
      </w:tr>
    </w:tbl>
    <w:p w:rsidR="00D54D23" w:rsidRPr="00D54D23" w:rsidRDefault="005B1A1A" w:rsidP="00D54D23">
      <w:r>
        <w:rPr>
          <w:noProof/>
          <w:lang w:eastAsia="de-DE"/>
        </w:rPr>
        <mc:AlternateContent>
          <mc:Choice Requires="wps">
            <w:drawing>
              <wp:anchor distT="0" distB="0" distL="114300" distR="114300" simplePos="0" relativeHeight="251891712" behindDoc="1" locked="0" layoutInCell="1" allowOverlap="1" wp14:anchorId="79D35160" wp14:editId="3AE5C2AA">
                <wp:simplePos x="0" y="0"/>
                <wp:positionH relativeFrom="column">
                  <wp:posOffset>11430</wp:posOffset>
                </wp:positionH>
                <wp:positionV relativeFrom="paragraph">
                  <wp:posOffset>-926</wp:posOffset>
                </wp:positionV>
                <wp:extent cx="2393950" cy="3273425"/>
                <wp:effectExtent l="0" t="0" r="19050" b="28575"/>
                <wp:wrapNone/>
                <wp:docPr id="68" name="Rectangle 68"/>
                <wp:cNvGraphicFramePr/>
                <a:graphic xmlns:a="http://schemas.openxmlformats.org/drawingml/2006/main">
                  <a:graphicData uri="http://schemas.microsoft.com/office/word/2010/wordprocessingShape">
                    <wps:wsp>
                      <wps:cNvSpPr/>
                      <wps:spPr>
                        <a:xfrm>
                          <a:off x="0" y="0"/>
                          <a:ext cx="2393950" cy="3273425"/>
                        </a:xfrm>
                        <a:prstGeom prst="rect">
                          <a:avLst/>
                        </a:prstGeom>
                        <a:solidFill>
                          <a:srgbClr val="D6E6B1"/>
                        </a:solidFill>
                        <a:ln w="6350">
                          <a:solidFill>
                            <a:schemeClr val="bg1"/>
                          </a:solidFill>
                        </a:ln>
                        <a:effectLst/>
                        <a:extLs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mv="urn:schemas-microsoft-com:mac:vml" xmlns:mo="http://schemas.microsoft.com/office/mac/office/2008/main">
            <w:pict>
              <v:rect id="Rectangle 68" o:spid="_x0000_s1026" style="position:absolute;margin-left:.9pt;margin-top:0;width:188.5pt;height:257.75pt;z-index:-251424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" fillcolor="#d6e6b1" strokecolor="white [3212]" strokeweight=".5pt"/>
            </w:pict>
          </mc:Fallback>
        </mc:AlternateContent>
      </w:r>
      <w:r w:rsidR="00D54D23">
        <w:rPr>
          <w:noProof/>
          <w:lang w:eastAsia="de-DE"/>
        </w:rPr>
        <mc:AlternateContent>
          <mc:Choice Requires="wps">
            <w:drawing>
              <wp:anchor distT="0" distB="0" distL="114300" distR="114300" simplePos="0" relativeHeight="251878400" behindDoc="0" locked="0" layoutInCell="1" allowOverlap="1" wp14:anchorId="1B69D817" wp14:editId="4693A626">
                <wp:simplePos x="0" y="0"/>
                <wp:positionH relativeFrom="column">
                  <wp:posOffset>216535</wp:posOffset>
                </wp:positionH>
                <wp:positionV relativeFrom="paragraph">
                  <wp:posOffset>96520</wp:posOffset>
                </wp:positionV>
                <wp:extent cx="303530" cy="307975"/>
                <wp:effectExtent l="0" t="0" r="0" b="0"/>
                <wp:wrapThrough wrapText="bothSides">
                  <wp:wrapPolygon edited="0">
                    <wp:start x="1808" y="0"/>
                    <wp:lineTo x="1808" y="19596"/>
                    <wp:lineTo x="18075" y="19596"/>
                    <wp:lineTo x="18075" y="0"/>
                    <wp:lineTo x="1808" y="0"/>
                  </wp:wrapPolygon>
                </wp:wrapThrough>
                <wp:docPr id="61" name="Text Box 61"/>
                <wp:cNvGraphicFramePr/>
                <a:graphic xmlns:a="http://schemas.openxmlformats.org/drawingml/2006/main">
                  <a:graphicData uri="http://schemas.microsoft.com/office/word/2010/wordprocessingShape">
                    <wps:wsp>
                      <wps:cNvSpPr txBox="1"/>
                      <wps:spPr>
                        <a:xfrm>
                          <a:off x="0" y="0"/>
                          <a:ext cx="303530" cy="307975"/>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txbx>
                        <w:txbxContent>
                          <w:p w:rsidR="001F1104" w:rsidRPr="005B1A1A" w:rsidRDefault="001F1104" w:rsidP="00D54D23">
                            <w:pPr>
                              <w:rPr>
                                <w:i/>
                              </w:rPr>
                            </w:pPr>
                            <w:r w:rsidRPr="005B1A1A">
                              <w:rPr>
                                <w:i/>
                                <w:sz w:val="24"/>
                                <w:szCs w:val="24"/>
                              </w:rPr>
                              <w:t>le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mv="urn:schemas-microsoft-com:mac:vml" xmlns:mo="http://schemas.microsoft.com/office/mac/office/2008/main">
            <w:pict>
              <v:shapetype id="_x0000_t202" coordsize="21600,21600" o:spt="202" path="m0,0l0,21600,21600,21600,21600,0xe">
                <v:stroke joinstyle="miter"/>
                <v:path gradientshapeok="t" o:connecttype="rect"/>
              </v:shapetype>
              <v:shape id="Text Box 61" o:spid="_x0000_s1026" type="#_x0000_t202" style="position:absolute;margin-left:17.05pt;margin-top:7.6pt;width:23.9pt;height:24.25pt;z-index:251878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" filled="f" stroked="f">
                <v:textbox>
                  <w:txbxContent>
                    <w:p w14:paraId="339D39E0" w14:textId="77777777" w:rsidR="001F1104" w:rsidRPr="005B1A1A" w:rsidRDefault="001F1104" w:rsidP="00D54D23">
                      <w:pPr>
                        <w:rPr>
                          <w:i/>
                        </w:rPr>
                      </w:pPr>
                      <w:r w:rsidRPr="005B1A1A">
                        <w:rPr>
                          <w:i/>
                          <w:sz w:val="24"/>
                          <w:szCs w:val="24"/>
                        </w:rPr>
                        <w:t>le</w:t>
                      </w:r>
                    </w:p>
                  </w:txbxContent>
                </v:textbox>
                <w10:wrap type="through"/>
              </v:shape>
            </w:pict>
          </mc:Fallback>
        </mc:AlternateContent>
      </w:r>
      <w:r w:rsidR="00D54D23">
        <w:rPr>
          <w:noProof/>
          <w:lang w:eastAsia="de-DE"/>
        </w:rPr>
        <mc:AlternateContent>
          <mc:Choice Requires="wps">
            <w:drawing>
              <wp:anchor distT="0" distB="0" distL="114300" distR="114300" simplePos="0" relativeHeight="251860992" behindDoc="0" locked="0" layoutInCell="1" allowOverlap="1" wp14:anchorId="2959D7B3" wp14:editId="76B4A3F9">
                <wp:simplePos x="0" y="0"/>
                <wp:positionH relativeFrom="column">
                  <wp:posOffset>1355725</wp:posOffset>
                </wp:positionH>
                <wp:positionV relativeFrom="paragraph">
                  <wp:posOffset>224790</wp:posOffset>
                </wp:positionV>
                <wp:extent cx="481330" cy="367030"/>
                <wp:effectExtent l="0" t="0" r="0" b="0"/>
                <wp:wrapNone/>
                <wp:docPr id="52" name="Text Box 52"/>
                <wp:cNvGraphicFramePr/>
                <a:graphic xmlns:a="http://schemas.openxmlformats.org/drawingml/2006/main">
                  <a:graphicData uri="http://schemas.microsoft.com/office/word/2010/wordprocessingShape">
                    <wps:wsp>
                      <wps:cNvSpPr txBox="1"/>
                      <wps:spPr>
                        <a:xfrm>
                          <a:off x="0" y="0"/>
                          <a:ext cx="481330" cy="367030"/>
                        </a:xfrm>
                        <a:prstGeom prst="rect">
                          <a:avLst/>
                        </a:prstGeom>
                        <a:noFill/>
                        <a:ln>
                          <a:noFill/>
                        </a:ln>
                        <a:effectLst/>
                        <a:extLs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txbx>
                        <w:txbxContent>
                          <w:p w:rsidR="001F1104" w:rsidRPr="00F15385" w:rsidRDefault="001F1104" w:rsidP="00D54D23">
                            <w:pPr>
                              <w:rPr>
                                <w:i/>
                              </w:rPr>
                            </w:pPr>
                            <w:proofErr w:type="spellStart"/>
                            <w:proofErr w:type="gramStart"/>
                            <w:r w:rsidRPr="00F15385">
                              <w:rPr>
                                <w:i/>
                                <w:sz w:val="24"/>
                                <w:szCs w:val="24"/>
                                <w:lang w:val="en-GB"/>
                              </w:rPr>
                              <w:t>sche</w:t>
                            </w:r>
                            <w:proofErr w:type="spellEnd"/>
                            <w:proofErr w:type="gramEnd"/>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mv="urn:schemas-microsoft-com:mac:vml" xmlns:mo="http://schemas.microsoft.com/office/mac/office/2008/main">
            <w:pict>
              <v:shape id="Text Box 52" o:spid="_x0000_s1027" type="#_x0000_t202" style="position:absolute;margin-left:106.75pt;margin-top:17.7pt;width:37.9pt;height:28.9pt;z-index:251860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" filled="f" stroked="f">
                <v:textbox>
                  <w:txbxContent>
                    <w:p w14:paraId="7FA28C6A" w14:textId="77777777" w:rsidR="001F1104" w:rsidRPr="00F15385" w:rsidRDefault="001F1104" w:rsidP="00D54D23">
                      <w:pPr>
                        <w:rPr>
                          <w:i/>
                        </w:rPr>
                      </w:pPr>
                      <w:proofErr w:type="spellStart"/>
                      <w:proofErr w:type="gramStart"/>
                      <w:r w:rsidRPr="00F15385">
                        <w:rPr>
                          <w:i/>
                          <w:sz w:val="24"/>
                          <w:szCs w:val="24"/>
                          <w:lang w:val="en-GB"/>
                        </w:rPr>
                        <w:t>sche</w:t>
                      </w:r>
                      <w:proofErr w:type="spellEnd"/>
                      <w:proofErr w:type="gramEnd"/>
                    </w:p>
                  </w:txbxContent>
                </v:textbox>
              </v:shape>
            </w:pict>
          </mc:Fallback>
        </mc:AlternateContent>
      </w:r>
    </w:p>
    <w:p w:rsidR="00D54D23" w:rsidRPr="00D54D23" w:rsidRDefault="00D54D23" w:rsidP="00D54D23">
      <w:r>
        <w:rPr>
          <w:noProof/>
          <w:lang w:eastAsia="de-DE"/>
        </w:rPr>
        <mc:AlternateContent>
          <mc:Choice Requires="wps">
            <w:drawing>
              <wp:anchor distT="0" distB="0" distL="114300" distR="114300" simplePos="0" relativeHeight="251854848" behindDoc="0" locked="0" layoutInCell="1" allowOverlap="1" wp14:anchorId="0B037F45" wp14:editId="20363EA1">
                <wp:simplePos x="0" y="0"/>
                <wp:positionH relativeFrom="column">
                  <wp:posOffset>448945</wp:posOffset>
                </wp:positionH>
                <wp:positionV relativeFrom="paragraph">
                  <wp:posOffset>177165</wp:posOffset>
                </wp:positionV>
                <wp:extent cx="419735" cy="288925"/>
                <wp:effectExtent l="0" t="0" r="0" b="0"/>
                <wp:wrapNone/>
                <wp:docPr id="23" name="Text Box 23"/>
                <wp:cNvGraphicFramePr/>
                <a:graphic xmlns:a="http://schemas.openxmlformats.org/drawingml/2006/main">
                  <a:graphicData uri="http://schemas.microsoft.com/office/word/2010/wordprocessingShape">
                    <wps:wsp>
                      <wps:cNvSpPr txBox="1"/>
                      <wps:spPr>
                        <a:xfrm>
                          <a:off x="0" y="0"/>
                          <a:ext cx="419735" cy="288925"/>
                        </a:xfrm>
                        <a:prstGeom prst="rect">
                          <a:avLst/>
                        </a:prstGeom>
                        <a:noFill/>
                        <a:ln>
                          <a:noFill/>
                        </a:ln>
                        <a:effectLst/>
                        <a:extLs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txbx>
                        <w:txbxContent>
                          <w:p w:rsidR="001F1104" w:rsidRPr="005B1A1A" w:rsidRDefault="001F1104" w:rsidP="00D54D23">
                            <w:pPr>
                              <w:rPr>
                                <w:i/>
                              </w:rPr>
                            </w:pPr>
                            <w:r w:rsidRPr="005B1A1A">
                              <w:rPr>
                                <w:i/>
                                <w:sz w:val="24"/>
                                <w:szCs w:val="24"/>
                                <w:lang w:val="en-GB"/>
                              </w:rPr>
                              <w:t xml:space="preserve">Lam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mv="urn:schemas-microsoft-com:mac:vml" xmlns:mo="http://schemas.microsoft.com/office/mac/office/2008/main">
            <w:pict>
              <v:shape id="Text Box 23" o:spid="_x0000_s1028" type="#_x0000_t202" style="position:absolute;margin-left:35.35pt;margin-top:13.95pt;width:33.05pt;height:22.75pt;z-index:251854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" filled="f" stroked="f">
                <v:textbox>
                  <w:txbxContent>
                    <w:p w14:paraId="6BEBA9E4" w14:textId="77777777" w:rsidR="001F1104" w:rsidRPr="005B1A1A" w:rsidRDefault="001F1104" w:rsidP="00D54D23">
                      <w:pPr>
                        <w:rPr>
                          <w:i/>
                        </w:rPr>
                      </w:pPr>
                      <w:r w:rsidRPr="005B1A1A">
                        <w:rPr>
                          <w:i/>
                          <w:sz w:val="24"/>
                          <w:szCs w:val="24"/>
                          <w:lang w:val="en-GB"/>
                        </w:rPr>
                        <w:t xml:space="preserve">Lam </w:t>
                      </w:r>
                    </w:p>
                  </w:txbxContent>
                </v:textbox>
              </v:shape>
            </w:pict>
          </mc:Fallback>
        </mc:AlternateContent>
      </w:r>
    </w:p>
    <w:p w:rsidR="00D54D23" w:rsidRPr="00D54D23" w:rsidRDefault="00125C71" w:rsidP="00D54D23">
      <w:r>
        <w:rPr>
          <w:noProof/>
          <w:lang w:eastAsia="de-DE"/>
        </w:rPr>
        <mc:AlternateContent>
          <mc:Choice Requires="wps">
            <w:drawing>
              <wp:anchor distT="0" distB="0" distL="114300" distR="114300" simplePos="0" relativeHeight="251872256" behindDoc="0" locked="0" layoutInCell="1" allowOverlap="1" wp14:anchorId="5C0D61AE" wp14:editId="08693D16">
                <wp:simplePos x="0" y="0"/>
                <wp:positionH relativeFrom="column">
                  <wp:posOffset>1051560</wp:posOffset>
                </wp:positionH>
                <wp:positionV relativeFrom="paragraph">
                  <wp:posOffset>150495</wp:posOffset>
                </wp:positionV>
                <wp:extent cx="473710" cy="321945"/>
                <wp:effectExtent l="0" t="0" r="0" b="8255"/>
                <wp:wrapNone/>
                <wp:docPr id="58" name="Text Box 58"/>
                <wp:cNvGraphicFramePr/>
                <a:graphic xmlns:a="http://schemas.openxmlformats.org/drawingml/2006/main">
                  <a:graphicData uri="http://schemas.microsoft.com/office/word/2010/wordprocessingShape">
                    <wps:wsp>
                      <wps:cNvSpPr txBox="1"/>
                      <wps:spPr>
                        <a:xfrm>
                          <a:off x="0" y="0"/>
                          <a:ext cx="473710" cy="321945"/>
                        </a:xfrm>
                        <a:prstGeom prst="rect">
                          <a:avLst/>
                        </a:prstGeom>
                        <a:noFill/>
                        <a:ln>
                          <a:noFill/>
                        </a:ln>
                        <a:effectLst/>
                        <a:extLs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txbx>
                        <w:txbxContent>
                          <w:p w:rsidR="001F1104" w:rsidRPr="005B1A1A" w:rsidRDefault="001F1104" w:rsidP="00D54D23">
                            <w:pPr>
                              <w:rPr>
                                <w:i/>
                              </w:rPr>
                            </w:pPr>
                            <w:proofErr w:type="spellStart"/>
                            <w:r w:rsidRPr="005B1A1A">
                              <w:rPr>
                                <w:i/>
                                <w:sz w:val="24"/>
                                <w:szCs w:val="24"/>
                              </w:rPr>
                              <w:t>Ther</w:t>
                            </w:r>
                            <w:proofErr w:type="spellEnd"/>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mv="urn:schemas-microsoft-com:mac:vml" xmlns:mo="http://schemas.microsoft.com/office/mac/office/2008/main">
            <w:pict>
              <v:shape id="Text Box 58" o:spid="_x0000_s1029" type="#_x0000_t202" style="position:absolute;margin-left:82.8pt;margin-top:11.85pt;width:37.3pt;height:25.35pt;z-index:251872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" filled="f" stroked="f">
                <v:textbox>
                  <w:txbxContent>
                    <w:p w14:paraId="48A78884" w14:textId="77777777" w:rsidR="001F1104" w:rsidRPr="005B1A1A" w:rsidRDefault="001F1104" w:rsidP="00D54D23">
                      <w:pPr>
                        <w:rPr>
                          <w:i/>
                        </w:rPr>
                      </w:pPr>
                      <w:proofErr w:type="spellStart"/>
                      <w:r w:rsidRPr="005B1A1A">
                        <w:rPr>
                          <w:i/>
                          <w:sz w:val="24"/>
                          <w:szCs w:val="24"/>
                        </w:rPr>
                        <w:t>Ther</w:t>
                      </w:r>
                      <w:proofErr w:type="spellEnd"/>
                    </w:p>
                  </w:txbxContent>
                </v:textbox>
              </v:shape>
            </w:pict>
          </mc:Fallback>
        </mc:AlternateContent>
      </w:r>
      <w:r w:rsidR="00D54D23">
        <w:rPr>
          <w:noProof/>
          <w:lang w:eastAsia="de-DE"/>
        </w:rPr>
        <mc:AlternateContent>
          <mc:Choice Requires="wps">
            <w:drawing>
              <wp:anchor distT="0" distB="0" distL="114300" distR="114300" simplePos="0" relativeHeight="251888640" behindDoc="0" locked="0" layoutInCell="1" allowOverlap="1" wp14:anchorId="4859258C" wp14:editId="1F023A50">
                <wp:simplePos x="0" y="0"/>
                <wp:positionH relativeFrom="column">
                  <wp:posOffset>1939925</wp:posOffset>
                </wp:positionH>
                <wp:positionV relativeFrom="paragraph">
                  <wp:posOffset>139700</wp:posOffset>
                </wp:positionV>
                <wp:extent cx="365760" cy="407670"/>
                <wp:effectExtent l="0" t="0" r="0" b="0"/>
                <wp:wrapThrough wrapText="bothSides">
                  <wp:wrapPolygon edited="0">
                    <wp:start x="1500" y="0"/>
                    <wp:lineTo x="1500" y="20187"/>
                    <wp:lineTo x="18000" y="20187"/>
                    <wp:lineTo x="18000" y="0"/>
                    <wp:lineTo x="1500" y="0"/>
                  </wp:wrapPolygon>
                </wp:wrapThrough>
                <wp:docPr id="66" name="Text Box 66"/>
                <wp:cNvGraphicFramePr/>
                <a:graphic xmlns:a="http://schemas.openxmlformats.org/drawingml/2006/main">
                  <a:graphicData uri="http://schemas.microsoft.com/office/word/2010/wordprocessingShape">
                    <wps:wsp>
                      <wps:cNvSpPr txBox="1"/>
                      <wps:spPr>
                        <a:xfrm>
                          <a:off x="0" y="0"/>
                          <a:ext cx="365760" cy="40767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txbx>
                        <w:txbxContent>
                          <w:p w:rsidR="001F1104" w:rsidRPr="005B1A1A" w:rsidRDefault="001F1104" w:rsidP="00D54D23">
                            <w:pPr>
                              <w:rPr>
                                <w:i/>
                              </w:rPr>
                            </w:pPr>
                            <w:r w:rsidRPr="005B1A1A">
                              <w:rPr>
                                <w:i/>
                                <w:sz w:val="24"/>
                                <w:szCs w:val="24"/>
                              </w:rPr>
                              <w:t>Na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mv="urn:schemas-microsoft-com:mac:vml" xmlns:mo="http://schemas.microsoft.com/office/mac/office/2008/main">
            <w:pict>
              <v:shape id="Text Box 66" o:spid="_x0000_s1030" type="#_x0000_t202" style="position:absolute;margin-left:152.75pt;margin-top:11pt;width:28.8pt;height:32.1pt;z-index:251888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" filled="f" stroked="f">
                <v:textbox>
                  <w:txbxContent>
                    <w:p w14:paraId="7FA43083" w14:textId="77777777" w:rsidR="001F1104" w:rsidRPr="005B1A1A" w:rsidRDefault="001F1104" w:rsidP="00D54D23">
                      <w:pPr>
                        <w:rPr>
                          <w:i/>
                        </w:rPr>
                      </w:pPr>
                      <w:r w:rsidRPr="005B1A1A">
                        <w:rPr>
                          <w:i/>
                          <w:sz w:val="24"/>
                          <w:szCs w:val="24"/>
                        </w:rPr>
                        <w:t>Na</w:t>
                      </w:r>
                    </w:p>
                  </w:txbxContent>
                </v:textbox>
                <w10:wrap type="through"/>
              </v:shape>
            </w:pict>
          </mc:Fallback>
        </mc:AlternateContent>
      </w:r>
    </w:p>
    <w:p w:rsidR="00D54D23" w:rsidRPr="00D54D23" w:rsidRDefault="00D54D23" w:rsidP="00D54D23">
      <w:r>
        <w:rPr>
          <w:noProof/>
          <w:lang w:eastAsia="de-DE"/>
        </w:rPr>
        <mc:AlternateContent>
          <mc:Choice Requires="wps">
            <w:drawing>
              <wp:anchor distT="0" distB="0" distL="114300" distR="114300" simplePos="0" relativeHeight="251890688" behindDoc="0" locked="0" layoutInCell="1" allowOverlap="1" wp14:anchorId="3383C95C" wp14:editId="61D08E09">
                <wp:simplePos x="0" y="0"/>
                <wp:positionH relativeFrom="column">
                  <wp:posOffset>165818</wp:posOffset>
                </wp:positionH>
                <wp:positionV relativeFrom="paragraph">
                  <wp:posOffset>7620</wp:posOffset>
                </wp:positionV>
                <wp:extent cx="419735" cy="288925"/>
                <wp:effectExtent l="0" t="0" r="0" b="0"/>
                <wp:wrapNone/>
                <wp:docPr id="67" name="Text Box 67"/>
                <wp:cNvGraphicFramePr/>
                <a:graphic xmlns:a="http://schemas.openxmlformats.org/drawingml/2006/main">
                  <a:graphicData uri="http://schemas.microsoft.com/office/word/2010/wordprocessingShape">
                    <wps:wsp>
                      <wps:cNvSpPr txBox="1"/>
                      <wps:spPr>
                        <a:xfrm>
                          <a:off x="0" y="0"/>
                          <a:ext cx="419735" cy="288925"/>
                        </a:xfrm>
                        <a:prstGeom prst="rect">
                          <a:avLst/>
                        </a:prstGeom>
                        <a:noFill/>
                        <a:ln>
                          <a:noFill/>
                        </a:ln>
                        <a:effectLst/>
                        <a:extLs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txbx>
                        <w:txbxContent>
                          <w:p w:rsidR="001F1104" w:rsidRPr="005B1A1A" w:rsidRDefault="001F1104" w:rsidP="00D54D23">
                            <w:pPr>
                              <w:rPr>
                                <w:i/>
                              </w:rPr>
                            </w:pPr>
                            <w:proofErr w:type="spellStart"/>
                            <w:proofErr w:type="gramStart"/>
                            <w:r w:rsidRPr="005B1A1A">
                              <w:rPr>
                                <w:i/>
                                <w:sz w:val="24"/>
                                <w:szCs w:val="24"/>
                                <w:lang w:val="en-GB"/>
                              </w:rPr>
                              <w:t>ter</w:t>
                            </w:r>
                            <w:proofErr w:type="spellEnd"/>
                            <w:proofErr w:type="gramEnd"/>
                            <w:r w:rsidRPr="005B1A1A">
                              <w:rPr>
                                <w:i/>
                                <w:sz w:val="24"/>
                                <w:szCs w:val="24"/>
                                <w:lang w:val="en-GB"/>
                              </w:rPr>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mv="urn:schemas-microsoft-com:mac:vml" xmlns:mo="http://schemas.microsoft.com/office/mac/office/2008/main">
            <w:pict>
              <v:shape id="Text Box 67" o:spid="_x0000_s1031" type="#_x0000_t202" style="position:absolute;margin-left:13.05pt;margin-top:.6pt;width:33.05pt;height:22.75pt;z-index:251890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" filled="f" stroked="f">
                <v:textbox>
                  <w:txbxContent>
                    <w:p w14:paraId="0B87DE78" w14:textId="77777777" w:rsidR="001F1104" w:rsidRPr="005B1A1A" w:rsidRDefault="001F1104" w:rsidP="00D54D23">
                      <w:pPr>
                        <w:rPr>
                          <w:i/>
                        </w:rPr>
                      </w:pPr>
                      <w:proofErr w:type="spellStart"/>
                      <w:proofErr w:type="gramStart"/>
                      <w:r w:rsidRPr="005B1A1A">
                        <w:rPr>
                          <w:i/>
                          <w:sz w:val="24"/>
                          <w:szCs w:val="24"/>
                          <w:lang w:val="en-GB"/>
                        </w:rPr>
                        <w:t>ter</w:t>
                      </w:r>
                      <w:proofErr w:type="spellEnd"/>
                      <w:proofErr w:type="gramEnd"/>
                      <w:r w:rsidRPr="005B1A1A">
                        <w:rPr>
                          <w:i/>
                          <w:sz w:val="24"/>
                          <w:szCs w:val="24"/>
                          <w:lang w:val="en-GB"/>
                        </w:rPr>
                        <w:t xml:space="preserve"> </w:t>
                      </w:r>
                    </w:p>
                  </w:txbxContent>
                </v:textbox>
              </v:shape>
            </w:pict>
          </mc:Fallback>
        </mc:AlternateContent>
      </w:r>
      <w:r>
        <w:rPr>
          <w:noProof/>
          <w:lang w:eastAsia="de-DE"/>
        </w:rPr>
        <mc:AlternateContent>
          <mc:Choice Requires="wps">
            <w:drawing>
              <wp:anchor distT="0" distB="0" distL="114300" distR="114300" simplePos="0" relativeHeight="251876352" behindDoc="0" locked="0" layoutInCell="1" allowOverlap="1" wp14:anchorId="18E5D147" wp14:editId="439A5ABF">
                <wp:simplePos x="0" y="0"/>
                <wp:positionH relativeFrom="column">
                  <wp:posOffset>684530</wp:posOffset>
                </wp:positionH>
                <wp:positionV relativeFrom="paragraph">
                  <wp:posOffset>164465</wp:posOffset>
                </wp:positionV>
                <wp:extent cx="349885" cy="338455"/>
                <wp:effectExtent l="0" t="0" r="0" b="0"/>
                <wp:wrapThrough wrapText="bothSides">
                  <wp:wrapPolygon edited="0">
                    <wp:start x="1568" y="0"/>
                    <wp:lineTo x="1568" y="19452"/>
                    <wp:lineTo x="18817" y="19452"/>
                    <wp:lineTo x="18817" y="0"/>
                    <wp:lineTo x="1568" y="0"/>
                  </wp:wrapPolygon>
                </wp:wrapThrough>
                <wp:docPr id="60" name="Text Box 60"/>
                <wp:cNvGraphicFramePr/>
                <a:graphic xmlns:a="http://schemas.openxmlformats.org/drawingml/2006/main">
                  <a:graphicData uri="http://schemas.microsoft.com/office/word/2010/wordprocessingShape">
                    <wps:wsp>
                      <wps:cNvSpPr txBox="1"/>
                      <wps:spPr>
                        <a:xfrm>
                          <a:off x="0" y="0"/>
                          <a:ext cx="349885" cy="338455"/>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txbx>
                        <w:txbxContent>
                          <w:p w:rsidR="001F1104" w:rsidRPr="005B1A1A" w:rsidRDefault="001F1104" w:rsidP="00D54D23">
                            <w:pPr>
                              <w:rPr>
                                <w:i/>
                              </w:rPr>
                            </w:pPr>
                            <w:proofErr w:type="spellStart"/>
                            <w:r w:rsidRPr="005B1A1A">
                              <w:rPr>
                                <w:i/>
                                <w:sz w:val="24"/>
                                <w:szCs w:val="24"/>
                              </w:rPr>
                              <w:t>pe</w:t>
                            </w:r>
                            <w:proofErr w:type="spellEnd"/>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mv="urn:schemas-microsoft-com:mac:vml" xmlns:mo="http://schemas.microsoft.com/office/mac/office/2008/main">
            <w:pict>
              <v:shape id="Text Box 60" o:spid="_x0000_s1032" type="#_x0000_t202" style="position:absolute;margin-left:53.9pt;margin-top:12.95pt;width:27.55pt;height:26.65pt;z-index:251876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" filled="f" stroked="f">
                <v:textbox>
                  <w:txbxContent>
                    <w:p w14:paraId="7FAE9D22" w14:textId="77777777" w:rsidR="001F1104" w:rsidRPr="005B1A1A" w:rsidRDefault="001F1104" w:rsidP="00D54D23">
                      <w:pPr>
                        <w:rPr>
                          <w:i/>
                        </w:rPr>
                      </w:pPr>
                      <w:proofErr w:type="spellStart"/>
                      <w:r w:rsidRPr="005B1A1A">
                        <w:rPr>
                          <w:i/>
                          <w:sz w:val="24"/>
                          <w:szCs w:val="24"/>
                        </w:rPr>
                        <w:t>pe</w:t>
                      </w:r>
                      <w:proofErr w:type="spellEnd"/>
                    </w:p>
                  </w:txbxContent>
                </v:textbox>
                <w10:wrap type="through"/>
              </v:shape>
            </w:pict>
          </mc:Fallback>
        </mc:AlternateContent>
      </w:r>
    </w:p>
    <w:p w:rsidR="00D54D23" w:rsidRPr="00D54D23" w:rsidRDefault="00D54D23" w:rsidP="00D54D23">
      <w:r>
        <w:rPr>
          <w:noProof/>
          <w:lang w:eastAsia="de-DE"/>
        </w:rPr>
        <mc:AlternateContent>
          <mc:Choice Requires="wps">
            <w:drawing>
              <wp:anchor distT="0" distB="0" distL="114300" distR="114300" simplePos="0" relativeHeight="251865088" behindDoc="0" locked="0" layoutInCell="1" allowOverlap="1" wp14:anchorId="139835F2" wp14:editId="515A2F3F">
                <wp:simplePos x="0" y="0"/>
                <wp:positionH relativeFrom="column">
                  <wp:posOffset>1348105</wp:posOffset>
                </wp:positionH>
                <wp:positionV relativeFrom="paragraph">
                  <wp:posOffset>3175</wp:posOffset>
                </wp:positionV>
                <wp:extent cx="365125" cy="321310"/>
                <wp:effectExtent l="0" t="0" r="0" b="8890"/>
                <wp:wrapNone/>
                <wp:docPr id="54" name="Text Box 54"/>
                <wp:cNvGraphicFramePr/>
                <a:graphic xmlns:a="http://schemas.openxmlformats.org/drawingml/2006/main">
                  <a:graphicData uri="http://schemas.microsoft.com/office/word/2010/wordprocessingShape">
                    <wps:wsp>
                      <wps:cNvSpPr txBox="1"/>
                      <wps:spPr>
                        <a:xfrm>
                          <a:off x="0" y="0"/>
                          <a:ext cx="365125" cy="321310"/>
                        </a:xfrm>
                        <a:prstGeom prst="rect">
                          <a:avLst/>
                        </a:prstGeom>
                        <a:noFill/>
                        <a:ln>
                          <a:noFill/>
                        </a:ln>
                        <a:effectLst/>
                        <a:extLs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txbx>
                        <w:txbxContent>
                          <w:p w:rsidR="001F1104" w:rsidRPr="005B1A1A" w:rsidRDefault="001F1104" w:rsidP="00D54D23">
                            <w:pPr>
                              <w:rPr>
                                <w:i/>
                              </w:rPr>
                            </w:pPr>
                            <w:proofErr w:type="gramStart"/>
                            <w:r w:rsidRPr="005B1A1A">
                              <w:rPr>
                                <w:i/>
                                <w:sz w:val="24"/>
                                <w:szCs w:val="24"/>
                                <w:lang w:val="en-GB"/>
                              </w:rPr>
                              <w:t>sig</w:t>
                            </w:r>
                            <w:proofErr w:type="gramEnd"/>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mv="urn:schemas-microsoft-com:mac:vml" xmlns:mo="http://schemas.microsoft.com/office/mac/office/2008/main">
            <w:pict>
              <v:shape id="Text Box 54" o:spid="_x0000_s1033" type="#_x0000_t202" style="position:absolute;margin-left:106.15pt;margin-top:.25pt;width:28.75pt;height:25.3pt;z-index:251865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" filled="f" stroked="f">
                <v:textbox>
                  <w:txbxContent>
                    <w:p w14:paraId="6C7DDF62" w14:textId="77777777" w:rsidR="001F1104" w:rsidRPr="005B1A1A" w:rsidRDefault="001F1104" w:rsidP="00D54D23">
                      <w:pPr>
                        <w:rPr>
                          <w:i/>
                        </w:rPr>
                      </w:pPr>
                      <w:proofErr w:type="gramStart"/>
                      <w:r w:rsidRPr="005B1A1A">
                        <w:rPr>
                          <w:i/>
                          <w:sz w:val="24"/>
                          <w:szCs w:val="24"/>
                          <w:lang w:val="en-GB"/>
                        </w:rPr>
                        <w:t>sig</w:t>
                      </w:r>
                      <w:proofErr w:type="gramEnd"/>
                    </w:p>
                  </w:txbxContent>
                </v:textbox>
              </v:shape>
            </w:pict>
          </mc:Fallback>
        </mc:AlternateContent>
      </w:r>
    </w:p>
    <w:p w:rsidR="00D54D23" w:rsidRPr="00D54D23" w:rsidRDefault="007A3F19" w:rsidP="00D54D23">
      <w:r>
        <w:rPr>
          <w:noProof/>
          <w:lang w:eastAsia="de-DE"/>
        </w:rPr>
        <mc:AlternateContent>
          <mc:Choice Requires="wps">
            <w:drawing>
              <wp:anchor distT="0" distB="0" distL="114300" distR="114300" simplePos="0" relativeHeight="251893760" behindDoc="0" locked="0" layoutInCell="1" allowOverlap="1" wp14:anchorId="0BD375C8" wp14:editId="4A5A30BA">
                <wp:simplePos x="0" y="0"/>
                <wp:positionH relativeFrom="column">
                  <wp:posOffset>110199</wp:posOffset>
                </wp:positionH>
                <wp:positionV relativeFrom="paragraph">
                  <wp:posOffset>24130</wp:posOffset>
                </wp:positionV>
                <wp:extent cx="776605" cy="323850"/>
                <wp:effectExtent l="0" t="0" r="0" b="6350"/>
                <wp:wrapNone/>
                <wp:docPr id="70" name="Text Box 70"/>
                <wp:cNvGraphicFramePr/>
                <a:graphic xmlns:a="http://schemas.openxmlformats.org/drawingml/2006/main">
                  <a:graphicData uri="http://schemas.microsoft.com/office/word/2010/wordprocessingShape">
                    <wps:wsp>
                      <wps:cNvSpPr txBox="1"/>
                      <wps:spPr>
                        <a:xfrm>
                          <a:off x="0" y="0"/>
                          <a:ext cx="776605" cy="323850"/>
                        </a:xfrm>
                        <a:prstGeom prst="rect">
                          <a:avLst/>
                        </a:prstGeom>
                        <a:noFill/>
                        <a:ln>
                          <a:noFill/>
                        </a:ln>
                        <a:effectLst/>
                        <a:extLs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txbx>
                        <w:txbxContent>
                          <w:p w:rsidR="001F1104" w:rsidRPr="005B1A1A" w:rsidRDefault="001F1104" w:rsidP="00D54D23">
                            <w:pPr>
                              <w:rPr>
                                <w:i/>
                              </w:rPr>
                            </w:pPr>
                            <w:proofErr w:type="spellStart"/>
                            <w:r w:rsidRPr="005B1A1A">
                              <w:rPr>
                                <w:i/>
                                <w:strike/>
                                <w:sz w:val="24"/>
                                <w:szCs w:val="24"/>
                                <w:lang w:val="en-GB"/>
                              </w:rPr>
                              <w:t>Schlauch</w:t>
                            </w:r>
                            <w:proofErr w:type="spellEnd"/>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mv="urn:schemas-microsoft-com:mac:vml" xmlns:mo="http://schemas.microsoft.com/office/mac/office/2008/main">
            <w:pict>
              <v:shape id="Text Box 70" o:spid="_x0000_s1034" type="#_x0000_t202" style="position:absolute;margin-left:8.7pt;margin-top:1.9pt;width:61.15pt;height:25.5pt;z-index:251893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" filled="f" stroked="f">
                <v:textbox>
                  <w:txbxContent>
                    <w:p w14:paraId="0BE24F13" w14:textId="77777777" w:rsidR="001F1104" w:rsidRPr="005B1A1A" w:rsidRDefault="001F1104" w:rsidP="00D54D23">
                      <w:pPr>
                        <w:rPr>
                          <w:i/>
                        </w:rPr>
                      </w:pPr>
                      <w:proofErr w:type="spellStart"/>
                      <w:r w:rsidRPr="005B1A1A">
                        <w:rPr>
                          <w:i/>
                          <w:strike/>
                          <w:sz w:val="24"/>
                          <w:szCs w:val="24"/>
                          <w:lang w:val="en-GB"/>
                        </w:rPr>
                        <w:t>Schlauch</w:t>
                      </w:r>
                      <w:proofErr w:type="spellEnd"/>
                    </w:p>
                  </w:txbxContent>
                </v:textbox>
              </v:shape>
            </w:pict>
          </mc:Fallback>
        </mc:AlternateContent>
      </w:r>
    </w:p>
    <w:p w:rsidR="00D54D23" w:rsidRPr="00D54D23" w:rsidRDefault="007A3F19" w:rsidP="00D54D23">
      <w:r>
        <w:rPr>
          <w:noProof/>
          <w:lang w:eastAsia="de-DE"/>
        </w:rPr>
        <mc:AlternateContent>
          <mc:Choice Requires="wps">
            <w:drawing>
              <wp:anchor distT="0" distB="0" distL="114300" distR="114300" simplePos="0" relativeHeight="251858944" behindDoc="0" locked="0" layoutInCell="1" allowOverlap="1" wp14:anchorId="010C3CD2" wp14:editId="4D85F152">
                <wp:simplePos x="0" y="0"/>
                <wp:positionH relativeFrom="column">
                  <wp:posOffset>1029970</wp:posOffset>
                </wp:positionH>
                <wp:positionV relativeFrom="paragraph">
                  <wp:posOffset>134620</wp:posOffset>
                </wp:positionV>
                <wp:extent cx="403860" cy="343535"/>
                <wp:effectExtent l="0" t="0" r="0" b="12065"/>
                <wp:wrapNone/>
                <wp:docPr id="43" name="Text Box 43"/>
                <wp:cNvGraphicFramePr/>
                <a:graphic xmlns:a="http://schemas.openxmlformats.org/drawingml/2006/main">
                  <a:graphicData uri="http://schemas.microsoft.com/office/word/2010/wordprocessingShape">
                    <wps:wsp>
                      <wps:cNvSpPr txBox="1"/>
                      <wps:spPr>
                        <a:xfrm>
                          <a:off x="0" y="0"/>
                          <a:ext cx="403860" cy="343535"/>
                        </a:xfrm>
                        <a:prstGeom prst="rect">
                          <a:avLst/>
                        </a:prstGeom>
                        <a:noFill/>
                        <a:ln>
                          <a:noFill/>
                        </a:ln>
                        <a:effectLst/>
                        <a:extLs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txbx>
                        <w:txbxContent>
                          <w:p w:rsidR="001F1104" w:rsidRPr="005B1A1A" w:rsidRDefault="001F1104" w:rsidP="00D54D23">
                            <w:pPr>
                              <w:rPr>
                                <w:i/>
                              </w:rPr>
                            </w:pPr>
                            <w:proofErr w:type="spellStart"/>
                            <w:proofErr w:type="gramStart"/>
                            <w:r w:rsidRPr="005B1A1A">
                              <w:rPr>
                                <w:i/>
                                <w:sz w:val="24"/>
                                <w:szCs w:val="24"/>
                                <w:lang w:val="en-GB"/>
                              </w:rPr>
                              <w:t>mo</w:t>
                            </w:r>
                            <w:proofErr w:type="spellEnd"/>
                            <w:proofErr w:type="gramEnd"/>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mv="urn:schemas-microsoft-com:mac:vml" xmlns:mo="http://schemas.microsoft.com/office/mac/office/2008/main">
            <w:pict>
              <v:shape id="Text Box 43" o:spid="_x0000_s1035" type="#_x0000_t202" style="position:absolute;margin-left:81.1pt;margin-top:10.6pt;width:31.8pt;height:27.05pt;z-index:251858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" filled="f" stroked="f">
                <v:textbox>
                  <w:txbxContent>
                    <w:p w14:paraId="18F0D963" w14:textId="77777777" w:rsidR="001F1104" w:rsidRPr="005B1A1A" w:rsidRDefault="001F1104" w:rsidP="00D54D23">
                      <w:pPr>
                        <w:rPr>
                          <w:i/>
                        </w:rPr>
                      </w:pPr>
                      <w:proofErr w:type="spellStart"/>
                      <w:proofErr w:type="gramStart"/>
                      <w:r w:rsidRPr="005B1A1A">
                        <w:rPr>
                          <w:i/>
                          <w:sz w:val="24"/>
                          <w:szCs w:val="24"/>
                          <w:lang w:val="en-GB"/>
                        </w:rPr>
                        <w:t>mo</w:t>
                      </w:r>
                      <w:proofErr w:type="spellEnd"/>
                      <w:proofErr w:type="gramEnd"/>
                    </w:p>
                  </w:txbxContent>
                </v:textbox>
              </v:shape>
            </w:pict>
          </mc:Fallback>
        </mc:AlternateContent>
      </w:r>
      <w:r w:rsidR="00D54D23">
        <w:rPr>
          <w:noProof/>
          <w:lang w:eastAsia="de-DE"/>
        </w:rPr>
        <mc:AlternateContent>
          <mc:Choice Requires="wps">
            <w:drawing>
              <wp:anchor distT="0" distB="0" distL="114300" distR="114300" simplePos="0" relativeHeight="251863040" behindDoc="0" locked="0" layoutInCell="1" allowOverlap="1" wp14:anchorId="2687B700" wp14:editId="3F8442A2">
                <wp:simplePos x="0" y="0"/>
                <wp:positionH relativeFrom="column">
                  <wp:posOffset>1634533</wp:posOffset>
                </wp:positionH>
                <wp:positionV relativeFrom="paragraph">
                  <wp:posOffset>148331</wp:posOffset>
                </wp:positionV>
                <wp:extent cx="419100" cy="351790"/>
                <wp:effectExtent l="0" t="0" r="0" b="3810"/>
                <wp:wrapNone/>
                <wp:docPr id="53" name="Text Box 53"/>
                <wp:cNvGraphicFramePr/>
                <a:graphic xmlns:a="http://schemas.openxmlformats.org/drawingml/2006/main">
                  <a:graphicData uri="http://schemas.microsoft.com/office/word/2010/wordprocessingShape">
                    <wps:wsp>
                      <wps:cNvSpPr txBox="1"/>
                      <wps:spPr>
                        <a:xfrm>
                          <a:off x="0" y="0"/>
                          <a:ext cx="419100" cy="351790"/>
                        </a:xfrm>
                        <a:prstGeom prst="rect">
                          <a:avLst/>
                        </a:prstGeom>
                        <a:noFill/>
                        <a:ln>
                          <a:noFill/>
                        </a:ln>
                        <a:effectLst/>
                        <a:extLs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txbx>
                        <w:txbxContent>
                          <w:p w:rsidR="001F1104" w:rsidRPr="005B1A1A" w:rsidRDefault="001F1104" w:rsidP="00D54D23">
                            <w:pPr>
                              <w:rPr>
                                <w:i/>
                              </w:rPr>
                            </w:pPr>
                            <w:proofErr w:type="gramStart"/>
                            <w:r w:rsidRPr="005B1A1A">
                              <w:rPr>
                                <w:i/>
                                <w:sz w:val="24"/>
                                <w:szCs w:val="24"/>
                                <w:lang w:val="en-GB"/>
                              </w:rPr>
                              <w:t>me</w:t>
                            </w:r>
                            <w:proofErr w:type="gramEnd"/>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mv="urn:schemas-microsoft-com:mac:vml" xmlns:mo="http://schemas.microsoft.com/office/mac/office/2008/main">
            <w:pict>
              <v:shape id="Text Box 53" o:spid="_x0000_s1036" type="#_x0000_t202" style="position:absolute;margin-left:128.7pt;margin-top:11.7pt;width:33pt;height:27.7pt;z-index:251863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" filled="f" stroked="f">
                <v:textbox>
                  <w:txbxContent>
                    <w:p w14:paraId="58143797" w14:textId="77777777" w:rsidR="001F1104" w:rsidRPr="005B1A1A" w:rsidRDefault="001F1104" w:rsidP="00D54D23">
                      <w:pPr>
                        <w:rPr>
                          <w:i/>
                        </w:rPr>
                      </w:pPr>
                      <w:proofErr w:type="gramStart"/>
                      <w:r w:rsidRPr="005B1A1A">
                        <w:rPr>
                          <w:i/>
                          <w:sz w:val="24"/>
                          <w:szCs w:val="24"/>
                          <w:lang w:val="en-GB"/>
                        </w:rPr>
                        <w:t>me</w:t>
                      </w:r>
                      <w:proofErr w:type="gramEnd"/>
                    </w:p>
                  </w:txbxContent>
                </v:textbox>
              </v:shape>
            </w:pict>
          </mc:Fallback>
        </mc:AlternateContent>
      </w:r>
    </w:p>
    <w:p w:rsidR="00D54D23" w:rsidRDefault="00D54D23" w:rsidP="00D54D23">
      <w:r>
        <w:rPr>
          <w:noProof/>
          <w:lang w:eastAsia="de-DE"/>
        </w:rPr>
        <mc:AlternateContent>
          <mc:Choice Requires="wps">
            <w:drawing>
              <wp:anchor distT="0" distB="0" distL="114300" distR="114300" simplePos="0" relativeHeight="251868160" behindDoc="0" locked="0" layoutInCell="1" allowOverlap="1" wp14:anchorId="4FFD0D34" wp14:editId="39F06141">
                <wp:simplePos x="0" y="0"/>
                <wp:positionH relativeFrom="column">
                  <wp:posOffset>487680</wp:posOffset>
                </wp:positionH>
                <wp:positionV relativeFrom="paragraph">
                  <wp:posOffset>229235</wp:posOffset>
                </wp:positionV>
                <wp:extent cx="497205" cy="306070"/>
                <wp:effectExtent l="0" t="0" r="0" b="0"/>
                <wp:wrapNone/>
                <wp:docPr id="56" name="Text Box 56"/>
                <wp:cNvGraphicFramePr/>
                <a:graphic xmlns:a="http://schemas.openxmlformats.org/drawingml/2006/main">
                  <a:graphicData uri="http://schemas.microsoft.com/office/word/2010/wordprocessingShape">
                    <wps:wsp>
                      <wps:cNvSpPr txBox="1"/>
                      <wps:spPr>
                        <a:xfrm>
                          <a:off x="0" y="0"/>
                          <a:ext cx="497205" cy="306070"/>
                        </a:xfrm>
                        <a:prstGeom prst="rect">
                          <a:avLst/>
                        </a:prstGeom>
                        <a:noFill/>
                        <a:ln>
                          <a:noFill/>
                        </a:ln>
                        <a:effectLst/>
                        <a:extLs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txbx>
                        <w:txbxContent>
                          <w:p w:rsidR="001F1104" w:rsidRPr="005B1A1A" w:rsidRDefault="001F1104" w:rsidP="00D54D23">
                            <w:pPr>
                              <w:rPr>
                                <w:i/>
                              </w:rPr>
                            </w:pPr>
                            <w:proofErr w:type="spellStart"/>
                            <w:r w:rsidRPr="005B1A1A">
                              <w:rPr>
                                <w:i/>
                                <w:sz w:val="24"/>
                                <w:szCs w:val="24"/>
                              </w:rPr>
                              <w:t>Trich</w:t>
                            </w:r>
                            <w:proofErr w:type="spellEnd"/>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mv="urn:schemas-microsoft-com:mac:vml" xmlns:mo="http://schemas.microsoft.com/office/mac/office/2008/main">
            <w:pict>
              <v:shape id="Text Box 56" o:spid="_x0000_s1037" type="#_x0000_t202" style="position:absolute;margin-left:38.4pt;margin-top:18.05pt;width:39.15pt;height:24.1pt;z-index:251868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" filled="f" stroked="f">
                <v:textbox>
                  <w:txbxContent>
                    <w:p w14:paraId="5B0DE366" w14:textId="77777777" w:rsidR="001F1104" w:rsidRPr="005B1A1A" w:rsidRDefault="001F1104" w:rsidP="00D54D23">
                      <w:pPr>
                        <w:rPr>
                          <w:i/>
                        </w:rPr>
                      </w:pPr>
                      <w:proofErr w:type="spellStart"/>
                      <w:r w:rsidRPr="005B1A1A">
                        <w:rPr>
                          <w:i/>
                          <w:sz w:val="24"/>
                          <w:szCs w:val="24"/>
                        </w:rPr>
                        <w:t>Trich</w:t>
                      </w:r>
                      <w:proofErr w:type="spellEnd"/>
                    </w:p>
                  </w:txbxContent>
                </v:textbox>
              </v:shape>
            </w:pict>
          </mc:Fallback>
        </mc:AlternateContent>
      </w:r>
    </w:p>
    <w:p w:rsidR="00D54D23" w:rsidRDefault="00D54D23" w:rsidP="00D54D23">
      <w:r>
        <w:rPr>
          <w:noProof/>
          <w:lang w:eastAsia="de-DE"/>
        </w:rPr>
        <mc:AlternateContent>
          <mc:Choice Requires="wps">
            <w:drawing>
              <wp:anchor distT="0" distB="0" distL="114300" distR="114300" simplePos="0" relativeHeight="251870208" behindDoc="0" locked="0" layoutInCell="1" allowOverlap="1" wp14:anchorId="55CFBA87" wp14:editId="1D33A490">
                <wp:simplePos x="0" y="0"/>
                <wp:positionH relativeFrom="column">
                  <wp:posOffset>1363797</wp:posOffset>
                </wp:positionH>
                <wp:positionV relativeFrom="paragraph">
                  <wp:posOffset>127754</wp:posOffset>
                </wp:positionV>
                <wp:extent cx="504825" cy="329565"/>
                <wp:effectExtent l="0" t="0" r="0" b="635"/>
                <wp:wrapNone/>
                <wp:docPr id="57" name="Text Box 57"/>
                <wp:cNvGraphicFramePr/>
                <a:graphic xmlns:a="http://schemas.openxmlformats.org/drawingml/2006/main">
                  <a:graphicData uri="http://schemas.microsoft.com/office/word/2010/wordprocessingShape">
                    <wps:wsp>
                      <wps:cNvSpPr txBox="1"/>
                      <wps:spPr>
                        <a:xfrm>
                          <a:off x="0" y="0"/>
                          <a:ext cx="504825" cy="329565"/>
                        </a:xfrm>
                        <a:prstGeom prst="rect">
                          <a:avLst/>
                        </a:prstGeom>
                        <a:noFill/>
                        <a:ln>
                          <a:noFill/>
                        </a:ln>
                        <a:effectLst/>
                        <a:extLs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txbx>
                        <w:txbxContent>
                          <w:p w:rsidR="001F1104" w:rsidRPr="005B1A1A" w:rsidRDefault="001F1104" w:rsidP="00D54D23">
                            <w:pPr>
                              <w:rPr>
                                <w:i/>
                              </w:rPr>
                            </w:pPr>
                            <w:proofErr w:type="spellStart"/>
                            <w:r w:rsidRPr="005B1A1A">
                              <w:rPr>
                                <w:i/>
                                <w:sz w:val="24"/>
                                <w:szCs w:val="24"/>
                              </w:rPr>
                              <w:t>Scha</w:t>
                            </w:r>
                            <w:proofErr w:type="spellEnd"/>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mv="urn:schemas-microsoft-com:mac:vml" xmlns:mo="http://schemas.microsoft.com/office/mac/office/2008/main">
            <w:pict>
              <v:shape id="Text Box 57" o:spid="_x0000_s1038" type="#_x0000_t202" style="position:absolute;margin-left:107.4pt;margin-top:10.05pt;width:39.75pt;height:25.95pt;z-index:251870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" filled="f" stroked="f">
                <v:textbox>
                  <w:txbxContent>
                    <w:p w14:paraId="417543E0" w14:textId="77777777" w:rsidR="001F1104" w:rsidRPr="005B1A1A" w:rsidRDefault="001F1104" w:rsidP="00D54D23">
                      <w:pPr>
                        <w:rPr>
                          <w:i/>
                        </w:rPr>
                      </w:pPr>
                      <w:proofErr w:type="spellStart"/>
                      <w:r w:rsidRPr="005B1A1A">
                        <w:rPr>
                          <w:i/>
                          <w:sz w:val="24"/>
                          <w:szCs w:val="24"/>
                        </w:rPr>
                        <w:t>Scha</w:t>
                      </w:r>
                      <w:proofErr w:type="spellEnd"/>
                    </w:p>
                  </w:txbxContent>
                </v:textbox>
              </v:shape>
            </w:pict>
          </mc:Fallback>
        </mc:AlternateContent>
      </w:r>
    </w:p>
    <w:p w:rsidR="00D54D23" w:rsidRPr="00D54D23" w:rsidRDefault="00D54D23" w:rsidP="00D54D23">
      <w:r>
        <w:rPr>
          <w:noProof/>
          <w:lang w:eastAsia="de-DE"/>
        </w:rPr>
        <mc:AlternateContent>
          <mc:Choice Requires="wps">
            <w:drawing>
              <wp:anchor distT="0" distB="0" distL="114300" distR="114300" simplePos="0" relativeHeight="251856896" behindDoc="0" locked="0" layoutInCell="1" allowOverlap="1" wp14:anchorId="613CE1C8" wp14:editId="77AE9BB5">
                <wp:simplePos x="0" y="0"/>
                <wp:positionH relativeFrom="column">
                  <wp:posOffset>92710</wp:posOffset>
                </wp:positionH>
                <wp:positionV relativeFrom="paragraph">
                  <wp:posOffset>45720</wp:posOffset>
                </wp:positionV>
                <wp:extent cx="372745" cy="296545"/>
                <wp:effectExtent l="0" t="0" r="0" b="8255"/>
                <wp:wrapNone/>
                <wp:docPr id="42" name="Text Box 42"/>
                <wp:cNvGraphicFramePr/>
                <a:graphic xmlns:a="http://schemas.openxmlformats.org/drawingml/2006/main">
                  <a:graphicData uri="http://schemas.microsoft.com/office/word/2010/wordprocessingShape">
                    <wps:wsp>
                      <wps:cNvSpPr txBox="1"/>
                      <wps:spPr>
                        <a:xfrm>
                          <a:off x="0" y="0"/>
                          <a:ext cx="372745" cy="296545"/>
                        </a:xfrm>
                        <a:prstGeom prst="rect">
                          <a:avLst/>
                        </a:prstGeom>
                        <a:noFill/>
                        <a:ln>
                          <a:noFill/>
                        </a:ln>
                        <a:effectLst/>
                        <a:extLs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txbx>
                        <w:txbxContent>
                          <w:p w:rsidR="001F1104" w:rsidRPr="00F15385" w:rsidRDefault="001F1104" w:rsidP="00D54D23">
                            <w:pPr>
                              <w:rPr>
                                <w:i/>
                              </w:rPr>
                            </w:pPr>
                            <w:r w:rsidRPr="00F15385">
                              <w:rPr>
                                <w:i/>
                                <w:sz w:val="24"/>
                                <w:szCs w:val="24"/>
                                <w:lang w:val="en-GB"/>
                              </w:rPr>
                              <w:t>Fla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mv="urn:schemas-microsoft-com:mac:vml" xmlns:mo="http://schemas.microsoft.com/office/mac/office/2008/main">
            <w:pict>
              <v:shape id="Text Box 42" o:spid="_x0000_s1039" type="#_x0000_t202" style="position:absolute;margin-left:7.3pt;margin-top:3.6pt;width:29.35pt;height:23.35pt;z-index:251856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" filled="f" stroked="f">
                <v:textbox>
                  <w:txbxContent>
                    <w:p w14:paraId="523D1696" w14:textId="77777777" w:rsidR="001F1104" w:rsidRPr="00F15385" w:rsidRDefault="001F1104" w:rsidP="00D54D23">
                      <w:pPr>
                        <w:rPr>
                          <w:i/>
                        </w:rPr>
                      </w:pPr>
                      <w:proofErr w:type="spellStart"/>
                      <w:r w:rsidRPr="00F15385">
                        <w:rPr>
                          <w:i/>
                          <w:sz w:val="24"/>
                          <w:szCs w:val="24"/>
                          <w:lang w:val="en-GB"/>
                        </w:rPr>
                        <w:t>Fla</w:t>
                      </w:r>
                      <w:proofErr w:type="spellEnd"/>
                    </w:p>
                  </w:txbxContent>
                </v:textbox>
              </v:shape>
            </w:pict>
          </mc:Fallback>
        </mc:AlternateContent>
      </w:r>
    </w:p>
    <w:p w:rsidR="00D54D23" w:rsidRPr="00D54D23" w:rsidRDefault="00D54D23" w:rsidP="00D54D23">
      <w:r>
        <w:rPr>
          <w:noProof/>
          <w:lang w:eastAsia="de-DE"/>
        </w:rPr>
        <mc:AlternateContent>
          <mc:Choice Requires="wps">
            <w:drawing>
              <wp:anchor distT="0" distB="0" distL="114300" distR="114300" simplePos="0" relativeHeight="251880448" behindDoc="0" locked="0" layoutInCell="1" allowOverlap="1" wp14:anchorId="009857BC" wp14:editId="6F6A66D7">
                <wp:simplePos x="0" y="0"/>
                <wp:positionH relativeFrom="column">
                  <wp:posOffset>700405</wp:posOffset>
                </wp:positionH>
                <wp:positionV relativeFrom="paragraph">
                  <wp:posOffset>146050</wp:posOffset>
                </wp:positionV>
                <wp:extent cx="466090" cy="339090"/>
                <wp:effectExtent l="0" t="0" r="0" b="0"/>
                <wp:wrapThrough wrapText="bothSides">
                  <wp:wrapPolygon edited="0">
                    <wp:start x="1177" y="0"/>
                    <wp:lineTo x="1177" y="19416"/>
                    <wp:lineTo x="18834" y="19416"/>
                    <wp:lineTo x="18834" y="0"/>
                    <wp:lineTo x="1177" y="0"/>
                  </wp:wrapPolygon>
                </wp:wrapThrough>
                <wp:docPr id="62" name="Text Box 62"/>
                <wp:cNvGraphicFramePr/>
                <a:graphic xmlns:a="http://schemas.openxmlformats.org/drawingml/2006/main">
                  <a:graphicData uri="http://schemas.microsoft.com/office/word/2010/wordprocessingShape">
                    <wps:wsp>
                      <wps:cNvSpPr txBox="1"/>
                      <wps:spPr>
                        <a:xfrm>
                          <a:off x="0" y="0"/>
                          <a:ext cx="466090" cy="33909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txbx>
                        <w:txbxContent>
                          <w:p w:rsidR="001F1104" w:rsidRPr="005B1A1A" w:rsidRDefault="001F1104" w:rsidP="00D54D23">
                            <w:pPr>
                              <w:rPr>
                                <w:i/>
                              </w:rPr>
                            </w:pPr>
                            <w:proofErr w:type="spellStart"/>
                            <w:r w:rsidRPr="005B1A1A">
                              <w:rPr>
                                <w:i/>
                                <w:sz w:val="24"/>
                                <w:szCs w:val="24"/>
                              </w:rPr>
                              <w:t>ter</w:t>
                            </w:r>
                            <w:proofErr w:type="spellEnd"/>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mv="urn:schemas-microsoft-com:mac:vml" xmlns:mo="http://schemas.microsoft.com/office/mac/office/2008/main">
            <w:pict>
              <v:shape id="Text Box 62" o:spid="_x0000_s1040" type="#_x0000_t202" style="position:absolute;margin-left:55.15pt;margin-top:11.5pt;width:36.7pt;height:26.7pt;z-index:251880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" filled="f" stroked="f">
                <v:textbox>
                  <w:txbxContent>
                    <w:p w14:paraId="490EAA66" w14:textId="77777777" w:rsidR="001F1104" w:rsidRPr="005B1A1A" w:rsidRDefault="001F1104" w:rsidP="00D54D23">
                      <w:pPr>
                        <w:rPr>
                          <w:i/>
                        </w:rPr>
                      </w:pPr>
                      <w:proofErr w:type="spellStart"/>
                      <w:r w:rsidRPr="005B1A1A">
                        <w:rPr>
                          <w:i/>
                          <w:sz w:val="24"/>
                          <w:szCs w:val="24"/>
                        </w:rPr>
                        <w:t>ter</w:t>
                      </w:r>
                      <w:proofErr w:type="spellEnd"/>
                    </w:p>
                  </w:txbxContent>
                </v:textbox>
                <w10:wrap type="through"/>
              </v:shape>
            </w:pict>
          </mc:Fallback>
        </mc:AlternateContent>
      </w:r>
      <w:r>
        <w:rPr>
          <w:noProof/>
          <w:lang w:eastAsia="de-DE"/>
        </w:rPr>
        <mc:AlternateContent>
          <mc:Choice Requires="wps">
            <w:drawing>
              <wp:anchor distT="0" distB="0" distL="114300" distR="114300" simplePos="0" relativeHeight="251874304" behindDoc="0" locked="0" layoutInCell="1" allowOverlap="1" wp14:anchorId="5FF83200" wp14:editId="4FA324F5">
                <wp:simplePos x="0" y="0"/>
                <wp:positionH relativeFrom="column">
                  <wp:posOffset>1676400</wp:posOffset>
                </wp:positionH>
                <wp:positionV relativeFrom="paragraph">
                  <wp:posOffset>64135</wp:posOffset>
                </wp:positionV>
                <wp:extent cx="342265" cy="338455"/>
                <wp:effectExtent l="0" t="0" r="0" b="0"/>
                <wp:wrapThrough wrapText="bothSides">
                  <wp:wrapPolygon edited="0">
                    <wp:start x="1603" y="0"/>
                    <wp:lineTo x="1603" y="19452"/>
                    <wp:lineTo x="17633" y="19452"/>
                    <wp:lineTo x="17633" y="0"/>
                    <wp:lineTo x="1603" y="0"/>
                  </wp:wrapPolygon>
                </wp:wrapThrough>
                <wp:docPr id="59" name="Text Box 59"/>
                <wp:cNvGraphicFramePr/>
                <a:graphic xmlns:a="http://schemas.openxmlformats.org/drawingml/2006/main">
                  <a:graphicData uri="http://schemas.microsoft.com/office/word/2010/wordprocessingShape">
                    <wps:wsp>
                      <wps:cNvSpPr txBox="1"/>
                      <wps:spPr>
                        <a:xfrm>
                          <a:off x="0" y="0"/>
                          <a:ext cx="342265" cy="338455"/>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txbx>
                        <w:txbxContent>
                          <w:p w:rsidR="001F1104" w:rsidRPr="005B1A1A" w:rsidRDefault="001F1104" w:rsidP="00D54D23">
                            <w:pPr>
                              <w:rPr>
                                <w:i/>
                              </w:rPr>
                            </w:pPr>
                            <w:r w:rsidRPr="005B1A1A">
                              <w:rPr>
                                <w:i/>
                                <w:sz w:val="24"/>
                                <w:szCs w:val="24"/>
                              </w:rPr>
                              <w:t>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mv="urn:schemas-microsoft-com:mac:vml" xmlns:mo="http://schemas.microsoft.com/office/mac/office/2008/main">
            <w:pict>
              <v:shape id="Text Box 59" o:spid="_x0000_s1041" type="#_x0000_t202" style="position:absolute;margin-left:132pt;margin-top:5.05pt;width:26.95pt;height:26.65pt;z-index:251874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" filled="f" stroked="f">
                <v:textbox>
                  <w:txbxContent>
                    <w:p w14:paraId="26650348" w14:textId="77777777" w:rsidR="001F1104" w:rsidRPr="005B1A1A" w:rsidRDefault="001F1104" w:rsidP="00D54D23">
                      <w:pPr>
                        <w:rPr>
                          <w:i/>
                        </w:rPr>
                      </w:pPr>
                      <w:r w:rsidRPr="005B1A1A">
                        <w:rPr>
                          <w:i/>
                          <w:sz w:val="24"/>
                          <w:szCs w:val="24"/>
                        </w:rPr>
                        <w:t>Es</w:t>
                      </w:r>
                    </w:p>
                  </w:txbxContent>
                </v:textbox>
                <w10:wrap type="through"/>
              </v:shape>
            </w:pict>
          </mc:Fallback>
        </mc:AlternateContent>
      </w:r>
    </w:p>
    <w:p w:rsidR="00D54D23" w:rsidRDefault="00D54D23" w:rsidP="00D54D23"/>
    <w:p w:rsidR="00D54D23" w:rsidRDefault="00D54D23" w:rsidP="00D54D23"/>
    <w:p w:rsidR="00D54D23" w:rsidRPr="00D54D23" w:rsidRDefault="007A3F19" w:rsidP="00D54D23">
      <w:pPr>
        <w:pStyle w:val="berschrift3"/>
      </w:pPr>
      <w:r>
        <w:br/>
      </w:r>
    </w:p>
    <w:p w:rsidR="00D54D23" w:rsidRPr="00D54D23" w:rsidRDefault="00D54D23" w:rsidP="00D54D23">
      <w:pPr>
        <w:pStyle w:val="berschrift3"/>
      </w:pPr>
      <w:r w:rsidRPr="00D54D23">
        <w:t>Versuchs-Beschreibung:</w:t>
      </w:r>
      <w:r>
        <w:br/>
      </w:r>
    </w:p>
    <w:p w:rsidR="007A3F19" w:rsidRDefault="00D54D23" w:rsidP="007A3F19">
      <w:pPr>
        <w:spacing w:line="480" w:lineRule="auto"/>
        <w:rPr>
          <w:rStyle w:val="unterstrichen"/>
        </w:rPr>
      </w:pPr>
      <w:r w:rsidRPr="00D54D23">
        <w:t xml:space="preserve">Eine Lampe hat über der Schale eine Zeit lang geleuchtet. Wir haben die </w:t>
      </w:r>
      <w:r>
        <w:rPr>
          <w:rStyle w:val="unterstrichen"/>
        </w:rPr>
        <w:tab/>
      </w:r>
      <w:r>
        <w:rPr>
          <w:rStyle w:val="unterstrichen"/>
        </w:rPr>
        <w:tab/>
      </w:r>
      <w:r w:rsidR="00803A6B">
        <w:rPr>
          <w:rStyle w:val="unterstrichen"/>
        </w:rPr>
        <w:tab/>
      </w:r>
      <w:r w:rsidR="007A3F19">
        <w:rPr>
          <w:rStyle w:val="unterstrichen"/>
        </w:rPr>
        <w:br/>
      </w:r>
      <w:r w:rsidRPr="00D54D23">
        <w:t xml:space="preserve">in der Schale gemessen. Die Temperatur blieb konstant bei </w:t>
      </w:r>
      <w:r w:rsidR="007A3F19">
        <w:rPr>
          <w:rStyle w:val="unterstrichen"/>
        </w:rPr>
        <w:tab/>
      </w:r>
      <w:r w:rsidR="007A3F19">
        <w:rPr>
          <w:rStyle w:val="unterstrichen"/>
        </w:rPr>
        <w:tab/>
      </w:r>
      <w:r w:rsidR="007A3F19">
        <w:rPr>
          <w:rStyle w:val="unterstrichen"/>
        </w:rPr>
        <w:tab/>
      </w:r>
      <w:r w:rsidRPr="00D54D23">
        <w:t xml:space="preserve">°C. Danach haben wir </w:t>
      </w:r>
      <w:r w:rsidR="007A3F19">
        <w:br/>
      </w:r>
      <w:r w:rsidR="007A3F19">
        <w:rPr>
          <w:rStyle w:val="unterstrichen"/>
        </w:rPr>
        <w:tab/>
      </w:r>
      <w:r w:rsidR="007A3F19">
        <w:rPr>
          <w:rStyle w:val="unterstrichen"/>
        </w:rPr>
        <w:tab/>
      </w:r>
      <w:r w:rsidR="007A3F19">
        <w:rPr>
          <w:rStyle w:val="unterstrichen"/>
        </w:rPr>
        <w:tab/>
      </w:r>
      <w:r w:rsidRPr="00D54D23">
        <w:t xml:space="preserve"> und Natron (durch den Trichter) in die Flasche gefüllt. Die Flasche war mit dem Deckel, in dem der </w:t>
      </w:r>
      <w:r w:rsidR="007A3F19">
        <w:tab/>
      </w:r>
      <w:r w:rsidR="007A3F19">
        <w:rPr>
          <w:rStyle w:val="unterstrichen"/>
        </w:rPr>
        <w:tab/>
      </w:r>
      <w:r w:rsidR="007A3F19">
        <w:rPr>
          <w:rStyle w:val="unterstrichen"/>
        </w:rPr>
        <w:tab/>
      </w:r>
      <w:r w:rsidR="007A3F19">
        <w:rPr>
          <w:rStyle w:val="unterstrichen"/>
        </w:rPr>
        <w:tab/>
      </w:r>
      <w:r w:rsidRPr="00D54D23">
        <w:t xml:space="preserve"> befestigt war, verschlossen. Diese Mischung hat </w:t>
      </w:r>
      <w:r w:rsidR="007A3F19">
        <w:rPr>
          <w:rStyle w:val="unterstrichen"/>
        </w:rPr>
        <w:tab/>
      </w:r>
      <w:r w:rsidR="007A3F19">
        <w:rPr>
          <w:rStyle w:val="unterstrichen"/>
        </w:rPr>
        <w:tab/>
      </w:r>
      <w:r w:rsidRPr="00D54D23">
        <w:t xml:space="preserve"> </w:t>
      </w:r>
      <w:r w:rsidR="007A3F19">
        <w:t xml:space="preserve"> </w:t>
      </w:r>
      <w:r w:rsidRPr="00D54D23">
        <w:t xml:space="preserve">produziert, </w:t>
      </w:r>
      <w:proofErr w:type="gramStart"/>
      <w:r w:rsidRPr="00D54D23">
        <w:t>das</w:t>
      </w:r>
      <w:proofErr w:type="gramEnd"/>
      <w:r w:rsidRPr="00D54D23">
        <w:t xml:space="preserve"> wir durch den Schlauch in die Schale geleitet haben. Wir konnten beobachten, dass die Temperatur in der </w:t>
      </w:r>
      <w:r w:rsidR="007A3F19">
        <w:rPr>
          <w:rStyle w:val="unterstrichen"/>
        </w:rPr>
        <w:tab/>
      </w:r>
      <w:r w:rsidR="007A3F19">
        <w:rPr>
          <w:rStyle w:val="unterstrichen"/>
        </w:rPr>
        <w:tab/>
      </w:r>
      <w:r w:rsidRPr="00D54D23">
        <w:t xml:space="preserve"> stetig </w:t>
      </w:r>
      <w:r w:rsidR="007A3F19">
        <w:br/>
      </w:r>
      <w:r w:rsidR="007A3F19">
        <w:rPr>
          <w:rStyle w:val="unterstrichen"/>
        </w:rPr>
        <w:tab/>
      </w:r>
      <w:r w:rsidR="007A3F19">
        <w:rPr>
          <w:rStyle w:val="unterstrichen"/>
        </w:rPr>
        <w:tab/>
      </w:r>
      <w:r w:rsidRPr="00D54D23">
        <w:t>. Je mehr CO</w:t>
      </w:r>
      <w:r w:rsidRPr="002F79BE">
        <w:rPr>
          <w:vertAlign w:val="subscript"/>
        </w:rPr>
        <w:t>2</w:t>
      </w:r>
      <w:r w:rsidRPr="00D54D23">
        <w:t xml:space="preserve"> eingeleitet wurde, desto höh</w:t>
      </w:r>
      <w:r w:rsidR="00803A6B">
        <w:t xml:space="preserve">er wurde die Temperatur (bis </w:t>
      </w:r>
      <w:r w:rsidR="00803A6B" w:rsidRPr="00803A6B">
        <w:rPr>
          <w:rStyle w:val="unterstrichen"/>
        </w:rPr>
        <w:tab/>
      </w:r>
      <w:r w:rsidR="00803A6B" w:rsidRPr="00803A6B">
        <w:rPr>
          <w:rStyle w:val="unterstrichen"/>
        </w:rPr>
        <w:tab/>
      </w:r>
      <w:r w:rsidRPr="00D54D23">
        <w:t>°C).</w:t>
      </w:r>
      <w:r w:rsidR="00962BC1" w:rsidRPr="00962BC1">
        <w:tab/>
      </w:r>
    </w:p>
    <w:tbl>
      <w:tblPr>
        <w:tblW w:w="8755" w:type="dxa"/>
        <w:tblBorders>
          <w:left w:val="single" w:sz="18" w:space="0" w:color="FFFFFF"/>
          <w:right w:val="single" w:sz="18" w:space="0" w:color="FFFFFF"/>
          <w:insideH w:val="single" w:sz="2" w:space="0" w:color="FFFFFF" w:themeColor="background1"/>
          <w:insideV w:val="single" w:sz="2" w:space="0" w:color="FFFFFF" w:themeColor="background1"/>
        </w:tblBorders>
        <w:tblCellMar>
          <w:top w:w="108" w:type="dxa"/>
        </w:tblCellMar>
        <w:tblLook w:val="04A0" w:firstRow="1" w:lastRow="0" w:firstColumn="1" w:lastColumn="0" w:noHBand="0" w:noVBand="1"/>
      </w:tblPr>
      <w:tblGrid>
        <w:gridCol w:w="878"/>
        <w:gridCol w:w="1719"/>
        <w:gridCol w:w="1072"/>
        <w:gridCol w:w="1117"/>
        <w:gridCol w:w="1418"/>
        <w:gridCol w:w="2551"/>
      </w:tblGrid>
      <w:tr w:rsidR="007A3F19" w:rsidTr="005B1A1A">
        <w:trPr>
          <w:trHeight w:val="299"/>
        </w:trPr>
        <w:tc>
          <w:tcPr>
            <w:tcW w:w="0" w:type="auto"/>
            <w:shd w:val="clear" w:color="auto" w:fill="D6E6B1"/>
            <w:tcMar>
              <w:top w:w="147" w:type="dxa"/>
              <w:bottom w:w="0" w:type="dxa"/>
            </w:tcMar>
            <w:vAlign w:val="center"/>
          </w:tcPr>
          <w:p w:rsidR="007A3F19" w:rsidRPr="005B1A1A" w:rsidRDefault="007A3F19" w:rsidP="007A3F19">
            <w:pPr>
              <w:jc w:val="center"/>
              <w:rPr>
                <w:i/>
              </w:rPr>
            </w:pPr>
            <w:r w:rsidRPr="005B1A1A">
              <w:rPr>
                <w:i/>
              </w:rPr>
              <w:t>stieg</w:t>
            </w:r>
          </w:p>
        </w:tc>
        <w:tc>
          <w:tcPr>
            <w:tcW w:w="0" w:type="auto"/>
            <w:shd w:val="clear" w:color="auto" w:fill="D6E6B1"/>
            <w:tcMar>
              <w:top w:w="147" w:type="dxa"/>
              <w:bottom w:w="0" w:type="dxa"/>
            </w:tcMar>
            <w:vAlign w:val="center"/>
          </w:tcPr>
          <w:p w:rsidR="007A3F19" w:rsidRPr="005B1A1A" w:rsidRDefault="007A3F19" w:rsidP="007A3F19">
            <w:pPr>
              <w:jc w:val="center"/>
              <w:rPr>
                <w:i/>
              </w:rPr>
            </w:pPr>
            <w:r w:rsidRPr="005B1A1A">
              <w:rPr>
                <w:i/>
              </w:rPr>
              <w:t>Temperatur</w:t>
            </w:r>
          </w:p>
        </w:tc>
        <w:tc>
          <w:tcPr>
            <w:tcW w:w="0" w:type="auto"/>
            <w:shd w:val="clear" w:color="auto" w:fill="D6E6B1"/>
            <w:tcMar>
              <w:top w:w="147" w:type="dxa"/>
              <w:bottom w:w="0" w:type="dxa"/>
            </w:tcMar>
            <w:vAlign w:val="center"/>
          </w:tcPr>
          <w:p w:rsidR="007A3F19" w:rsidRPr="005B1A1A" w:rsidRDefault="007A3F19" w:rsidP="007A3F19">
            <w:pPr>
              <w:jc w:val="center"/>
              <w:rPr>
                <w:i/>
              </w:rPr>
            </w:pPr>
            <w:r w:rsidRPr="005B1A1A">
              <w:rPr>
                <w:i/>
              </w:rPr>
              <w:t>Schale</w:t>
            </w:r>
          </w:p>
        </w:tc>
        <w:tc>
          <w:tcPr>
            <w:tcW w:w="1117" w:type="dxa"/>
            <w:shd w:val="clear" w:color="auto" w:fill="D6E6B1"/>
            <w:tcMar>
              <w:top w:w="147" w:type="dxa"/>
              <w:bottom w:w="0" w:type="dxa"/>
            </w:tcMar>
            <w:vAlign w:val="center"/>
          </w:tcPr>
          <w:p w:rsidR="007A3F19" w:rsidRPr="005B1A1A" w:rsidRDefault="007A3F19" w:rsidP="007A3F19">
            <w:pPr>
              <w:jc w:val="center"/>
              <w:rPr>
                <w:i/>
              </w:rPr>
            </w:pPr>
            <w:r w:rsidRPr="005B1A1A">
              <w:rPr>
                <w:i/>
              </w:rPr>
              <w:t>Essig</w:t>
            </w:r>
          </w:p>
        </w:tc>
        <w:tc>
          <w:tcPr>
            <w:tcW w:w="1418" w:type="dxa"/>
            <w:shd w:val="clear" w:color="auto" w:fill="D6E6B1"/>
            <w:tcMar>
              <w:top w:w="147" w:type="dxa"/>
              <w:bottom w:w="0" w:type="dxa"/>
            </w:tcMar>
            <w:vAlign w:val="center"/>
          </w:tcPr>
          <w:p w:rsidR="007A3F19" w:rsidRPr="005B1A1A" w:rsidRDefault="007A3F19" w:rsidP="007A3F19">
            <w:pPr>
              <w:jc w:val="center"/>
              <w:rPr>
                <w:i/>
              </w:rPr>
            </w:pPr>
            <w:r w:rsidRPr="005B1A1A">
              <w:rPr>
                <w:i/>
              </w:rPr>
              <w:t>Schlauch</w:t>
            </w:r>
          </w:p>
        </w:tc>
        <w:tc>
          <w:tcPr>
            <w:tcW w:w="2551" w:type="dxa"/>
            <w:shd w:val="clear" w:color="auto" w:fill="D6E6B1"/>
            <w:tcMar>
              <w:top w:w="147" w:type="dxa"/>
              <w:bottom w:w="0" w:type="dxa"/>
            </w:tcMar>
            <w:vAlign w:val="center"/>
          </w:tcPr>
          <w:p w:rsidR="007A3F19" w:rsidRPr="005B1A1A" w:rsidRDefault="007A3F19" w:rsidP="007A3F19">
            <w:pPr>
              <w:jc w:val="center"/>
              <w:rPr>
                <w:i/>
              </w:rPr>
            </w:pPr>
            <w:r w:rsidRPr="005B1A1A">
              <w:rPr>
                <w:i/>
              </w:rPr>
              <w:t>Kohlendioxid (CO</w:t>
            </w:r>
            <w:r w:rsidRPr="002F79BE">
              <w:rPr>
                <w:i/>
                <w:vertAlign w:val="subscript"/>
              </w:rPr>
              <w:t>2</w:t>
            </w:r>
            <w:r w:rsidRPr="005B1A1A">
              <w:rPr>
                <w:i/>
              </w:rPr>
              <w:t>)</w:t>
            </w:r>
          </w:p>
        </w:tc>
      </w:tr>
    </w:tbl>
    <w:p w:rsidR="007A3F19" w:rsidRDefault="007A3F19" w:rsidP="007A3F19">
      <w:pPr>
        <w:rPr>
          <w:rStyle w:val="unterstrichen"/>
        </w:rPr>
      </w:pPr>
    </w:p>
    <w:p w:rsidR="007A3F19" w:rsidRDefault="007A3F19" w:rsidP="007A3F19">
      <w:pPr>
        <w:pStyle w:val="berschrift1"/>
        <w:rPr>
          <w:lang w:eastAsia="de-DE"/>
        </w:rPr>
      </w:pPr>
      <w:r w:rsidRPr="001E2F03">
        <w:rPr>
          <w:lang w:eastAsia="de-DE"/>
        </w:rPr>
        <w:lastRenderedPageBreak/>
        <w:t>Der natürliche Treibhauseffekt</w:t>
      </w:r>
      <w:r>
        <w:rPr>
          <w:lang w:eastAsia="de-DE"/>
        </w:rPr>
        <w:t xml:space="preserve"> </w:t>
      </w:r>
    </w:p>
    <w:p w:rsidR="007A3F19" w:rsidRDefault="00E17CF2" w:rsidP="007A3F19">
      <w:pPr>
        <w:outlineLvl w:val="0"/>
        <w:rPr>
          <w:rFonts w:cs="HelveticaNeueLTStd-Roman"/>
          <w:b/>
          <w:sz w:val="28"/>
          <w:szCs w:val="28"/>
          <w:lang w:eastAsia="de-DE"/>
        </w:rPr>
      </w:pPr>
      <w:r>
        <w:rPr>
          <w:rFonts w:cs="HelveticaNeueLTStd-Roman"/>
          <w:b/>
          <w:noProof/>
          <w:sz w:val="28"/>
          <w:szCs w:val="28"/>
          <w:lang w:eastAsia="de-DE"/>
        </w:rPr>
        <mc:AlternateContent>
          <mc:Choice Requires="wps">
            <w:drawing>
              <wp:anchor distT="0" distB="0" distL="114300" distR="114300" simplePos="0" relativeHeight="251897856" behindDoc="0" locked="0" layoutInCell="1" allowOverlap="1" wp14:anchorId="40CDA79E" wp14:editId="2CA41F5B">
                <wp:simplePos x="0" y="0"/>
                <wp:positionH relativeFrom="margin">
                  <wp:posOffset>-27940</wp:posOffset>
                </wp:positionH>
                <wp:positionV relativeFrom="margin">
                  <wp:posOffset>613754</wp:posOffset>
                </wp:positionV>
                <wp:extent cx="5387340" cy="1429017"/>
                <wp:effectExtent l="0" t="0" r="0" b="0"/>
                <wp:wrapNone/>
                <wp:docPr id="72" name="Rectangle 1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387340" cy="1429017"/>
                        </a:xfrm>
                        <a:prstGeom prst="rect">
                          <a:avLst/>
                        </a:prstGeom>
                        <a:solidFill>
                          <a:srgbClr val="CFE9F2"/>
                        </a:solidFill>
                        <a:ln w="31750">
                          <a:noFill/>
                          <a:miter lim="800000"/>
                          <a:headEnd/>
                          <a:tailEnd/>
                        </a:ln>
                        <a:effectLst/>
                        <a:extLs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txbx>
                        <w:txbxContent>
                          <w:p w:rsidR="001F1104" w:rsidRDefault="001F1104" w:rsidP="007A3F19">
                            <w:pPr>
                              <w:rPr>
                                <w:lang w:eastAsia="de-DE"/>
                              </w:rPr>
                            </w:pPr>
                            <w:r w:rsidRPr="005B1A1A">
                              <w:rPr>
                                <w:rStyle w:val="berschrift3Zchn"/>
                              </w:rPr>
                              <w:t xml:space="preserve">Info: </w:t>
                            </w:r>
                            <w:r w:rsidRPr="005B1A1A">
                              <w:rPr>
                                <w:rStyle w:val="berschrift3Zchn"/>
                              </w:rPr>
                              <w:br/>
                            </w:r>
                            <w:r w:rsidRPr="00C36CD6">
                              <w:rPr>
                                <w:lang w:eastAsia="de-DE"/>
                              </w:rPr>
                              <w:t>Die Erde ist von einer Lufthülle umgeben</w:t>
                            </w:r>
                            <w:r>
                              <w:rPr>
                                <w:lang w:eastAsia="de-DE"/>
                              </w:rPr>
                              <w:t>.</w:t>
                            </w:r>
                            <w:r w:rsidRPr="00C36CD6">
                              <w:rPr>
                                <w:lang w:eastAsia="de-DE"/>
                              </w:rPr>
                              <w:t xml:space="preserve"> </w:t>
                            </w:r>
                            <w:r>
                              <w:rPr>
                                <w:lang w:eastAsia="de-DE"/>
                              </w:rPr>
                              <w:t>D</w:t>
                            </w:r>
                            <w:r w:rsidRPr="00C36CD6">
                              <w:rPr>
                                <w:lang w:eastAsia="de-DE"/>
                              </w:rPr>
                              <w:t>ie</w:t>
                            </w:r>
                            <w:r>
                              <w:rPr>
                                <w:lang w:eastAsia="de-DE"/>
                              </w:rPr>
                              <w:t>se</w:t>
                            </w:r>
                            <w:r w:rsidRPr="00C36CD6">
                              <w:rPr>
                                <w:lang w:eastAsia="de-DE"/>
                              </w:rPr>
                              <w:t xml:space="preserve"> </w:t>
                            </w:r>
                            <w:r>
                              <w:rPr>
                                <w:lang w:eastAsia="de-DE"/>
                              </w:rPr>
                              <w:t xml:space="preserve">wird </w:t>
                            </w:r>
                            <w:r w:rsidRPr="00C36CD6">
                              <w:rPr>
                                <w:lang w:eastAsia="de-DE"/>
                              </w:rPr>
                              <w:t xml:space="preserve">Atmosphäre </w:t>
                            </w:r>
                            <w:r>
                              <w:rPr>
                                <w:lang w:eastAsia="de-DE"/>
                              </w:rPr>
                              <w:t>genannt</w:t>
                            </w:r>
                            <w:r w:rsidRPr="00C36CD6">
                              <w:rPr>
                                <w:lang w:eastAsia="de-DE"/>
                              </w:rPr>
                              <w:t xml:space="preserve">. </w:t>
                            </w:r>
                            <w:r>
                              <w:rPr>
                                <w:lang w:eastAsia="de-DE"/>
                              </w:rPr>
                              <w:t xml:space="preserve">Die </w:t>
                            </w:r>
                            <w:r w:rsidRPr="00C36CD6">
                              <w:rPr>
                                <w:lang w:eastAsia="de-DE"/>
                              </w:rPr>
                              <w:t xml:space="preserve">Atmosphäre </w:t>
                            </w:r>
                            <w:r>
                              <w:rPr>
                                <w:lang w:eastAsia="de-DE"/>
                              </w:rPr>
                              <w:t xml:space="preserve">besteht aus </w:t>
                            </w:r>
                            <w:r w:rsidRPr="00C36CD6">
                              <w:rPr>
                                <w:lang w:eastAsia="de-DE"/>
                              </w:rPr>
                              <w:t>verschiedene</w:t>
                            </w:r>
                            <w:r>
                              <w:rPr>
                                <w:lang w:eastAsia="de-DE"/>
                              </w:rPr>
                              <w:t>n</w:t>
                            </w:r>
                            <w:r w:rsidRPr="00C36CD6">
                              <w:rPr>
                                <w:lang w:eastAsia="de-DE"/>
                              </w:rPr>
                              <w:t xml:space="preserve"> Gase</w:t>
                            </w:r>
                            <w:r>
                              <w:rPr>
                                <w:lang w:eastAsia="de-DE"/>
                              </w:rPr>
                              <w:t>n</w:t>
                            </w:r>
                            <w:r w:rsidRPr="00C36CD6">
                              <w:rPr>
                                <w:lang w:eastAsia="de-DE"/>
                              </w:rPr>
                              <w:t xml:space="preserve">. </w:t>
                            </w:r>
                            <w:r>
                              <w:rPr>
                                <w:lang w:eastAsia="de-DE"/>
                              </w:rPr>
                              <w:br/>
                              <w:t xml:space="preserve">Einige </w:t>
                            </w:r>
                            <w:r w:rsidRPr="00C36CD6">
                              <w:rPr>
                                <w:lang w:eastAsia="de-DE"/>
                              </w:rPr>
                              <w:t xml:space="preserve">Gase heißen auch Treibhausgase. Sie lassen die </w:t>
                            </w:r>
                            <w:r>
                              <w:rPr>
                                <w:lang w:eastAsia="de-DE"/>
                              </w:rPr>
                              <w:t>S</w:t>
                            </w:r>
                            <w:r w:rsidRPr="00C36CD6">
                              <w:rPr>
                                <w:lang w:eastAsia="de-DE"/>
                              </w:rPr>
                              <w:t>trahl</w:t>
                            </w:r>
                            <w:r>
                              <w:rPr>
                                <w:lang w:eastAsia="de-DE"/>
                              </w:rPr>
                              <w:t xml:space="preserve">ung, die von </w:t>
                            </w:r>
                            <w:r w:rsidRPr="00C36CD6">
                              <w:rPr>
                                <w:lang w:eastAsia="de-DE"/>
                              </w:rPr>
                              <w:t xml:space="preserve">der Sonne </w:t>
                            </w:r>
                            <w:r>
                              <w:rPr>
                                <w:lang w:eastAsia="de-DE"/>
                              </w:rPr>
                              <w:t xml:space="preserve">kommt, </w:t>
                            </w:r>
                            <w:r w:rsidRPr="00C36CD6">
                              <w:rPr>
                                <w:lang w:eastAsia="de-DE"/>
                              </w:rPr>
                              <w:t xml:space="preserve">durch. </w:t>
                            </w:r>
                            <w:r>
                              <w:rPr>
                                <w:lang w:eastAsia="de-DE"/>
                              </w:rPr>
                              <w:t xml:space="preserve">Die Wärmestrahlen, die </w:t>
                            </w:r>
                            <w:r w:rsidRPr="00C36CD6">
                              <w:rPr>
                                <w:lang w:eastAsia="de-DE"/>
                              </w:rPr>
                              <w:t>von der Erde in die Atmosphäre zurückgestrahlt werden</w:t>
                            </w:r>
                            <w:r>
                              <w:rPr>
                                <w:lang w:eastAsia="de-DE"/>
                              </w:rPr>
                              <w:t>, lassen sie aber nicht durch. Ein Teil der Wärme bleibt also in der Atmosphäre.</w:t>
                            </w:r>
                            <w:r>
                              <w:rPr>
                                <w:lang w:eastAsia="de-DE"/>
                              </w:rPr>
                              <w:br/>
                            </w:r>
                            <w:r w:rsidRPr="00C36CD6">
                              <w:rPr>
                                <w:lang w:eastAsia="de-DE"/>
                              </w:rPr>
                              <w:t>Ohne die Atmosphäre und die Gase gäbe es kein Leben auf der Erde. Es wäre viel zu kalt, weil die Wärme wieder in das Weltall entweichen könnte.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mv="urn:schemas-microsoft-com:mac:vml" xmlns:mo="http://schemas.microsoft.com/office/mac/office/2008/main">
            <w:pict>
              <v:rect id="Rectangle 14" o:spid="_x0000_s1042" style="position:absolute;margin-left:-2.15pt;margin-top:48.35pt;width:424.2pt;height:112.5pt;z-index:251897856;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" fillcolor="#cfe9f2" stroked="f" strokeweight="2.5pt">
                <v:textbox>
                  <w:txbxContent>
                    <w:p w14:paraId="667C889B" w14:textId="77777777" w:rsidR="001F1104" w:rsidRDefault="001F1104" w:rsidP="007A3F19">
                      <w:pPr>
                        <w:rPr>
                          <w:lang w:eastAsia="de-DE"/>
                        </w:rPr>
                      </w:pPr>
                      <w:r w:rsidRPr="005B1A1A">
                        <w:rPr>
                          <w:rStyle w:val="Heading3Char"/>
                        </w:rPr>
                        <w:t xml:space="preserve">Info: </w:t>
                      </w:r>
                      <w:r w:rsidRPr="005B1A1A">
                        <w:rPr>
                          <w:rStyle w:val="Heading3Char"/>
                        </w:rPr>
                        <w:br/>
                      </w:r>
                      <w:r w:rsidRPr="00C36CD6">
                        <w:rPr>
                          <w:lang w:eastAsia="de-DE"/>
                        </w:rPr>
                        <w:t>Die Erde ist von einer Lufthülle umgeben</w:t>
                      </w:r>
                      <w:r>
                        <w:rPr>
                          <w:lang w:eastAsia="de-DE"/>
                        </w:rPr>
                        <w:t>.</w:t>
                      </w:r>
                      <w:r w:rsidRPr="00C36CD6">
                        <w:rPr>
                          <w:lang w:eastAsia="de-DE"/>
                        </w:rPr>
                        <w:t xml:space="preserve"> </w:t>
                      </w:r>
                      <w:r>
                        <w:rPr>
                          <w:lang w:eastAsia="de-DE"/>
                        </w:rPr>
                        <w:t>D</w:t>
                      </w:r>
                      <w:r w:rsidRPr="00C36CD6">
                        <w:rPr>
                          <w:lang w:eastAsia="de-DE"/>
                        </w:rPr>
                        <w:t>ie</w:t>
                      </w:r>
                      <w:r>
                        <w:rPr>
                          <w:lang w:eastAsia="de-DE"/>
                        </w:rPr>
                        <w:t>se</w:t>
                      </w:r>
                      <w:r w:rsidRPr="00C36CD6">
                        <w:rPr>
                          <w:lang w:eastAsia="de-DE"/>
                        </w:rPr>
                        <w:t xml:space="preserve"> </w:t>
                      </w:r>
                      <w:r>
                        <w:rPr>
                          <w:lang w:eastAsia="de-DE"/>
                        </w:rPr>
                        <w:t xml:space="preserve">wird </w:t>
                      </w:r>
                      <w:r w:rsidRPr="00C36CD6">
                        <w:rPr>
                          <w:lang w:eastAsia="de-DE"/>
                        </w:rPr>
                        <w:t xml:space="preserve">Atmosphäre </w:t>
                      </w:r>
                      <w:r>
                        <w:rPr>
                          <w:lang w:eastAsia="de-DE"/>
                        </w:rPr>
                        <w:t>genannt</w:t>
                      </w:r>
                      <w:r w:rsidRPr="00C36CD6">
                        <w:rPr>
                          <w:lang w:eastAsia="de-DE"/>
                        </w:rPr>
                        <w:t xml:space="preserve">. </w:t>
                      </w:r>
                      <w:r>
                        <w:rPr>
                          <w:lang w:eastAsia="de-DE"/>
                        </w:rPr>
                        <w:t xml:space="preserve">Die </w:t>
                      </w:r>
                      <w:r w:rsidRPr="00C36CD6">
                        <w:rPr>
                          <w:lang w:eastAsia="de-DE"/>
                        </w:rPr>
                        <w:t xml:space="preserve">Atmosphäre </w:t>
                      </w:r>
                      <w:r>
                        <w:rPr>
                          <w:lang w:eastAsia="de-DE"/>
                        </w:rPr>
                        <w:t xml:space="preserve">besteht aus </w:t>
                      </w:r>
                      <w:r w:rsidRPr="00C36CD6">
                        <w:rPr>
                          <w:lang w:eastAsia="de-DE"/>
                        </w:rPr>
                        <w:t>verschiedene</w:t>
                      </w:r>
                      <w:r>
                        <w:rPr>
                          <w:lang w:eastAsia="de-DE"/>
                        </w:rPr>
                        <w:t>n</w:t>
                      </w:r>
                      <w:r w:rsidRPr="00C36CD6">
                        <w:rPr>
                          <w:lang w:eastAsia="de-DE"/>
                        </w:rPr>
                        <w:t xml:space="preserve"> Gase</w:t>
                      </w:r>
                      <w:r>
                        <w:rPr>
                          <w:lang w:eastAsia="de-DE"/>
                        </w:rPr>
                        <w:t>n</w:t>
                      </w:r>
                      <w:r w:rsidRPr="00C36CD6">
                        <w:rPr>
                          <w:lang w:eastAsia="de-DE"/>
                        </w:rPr>
                        <w:t xml:space="preserve">. </w:t>
                      </w:r>
                      <w:r>
                        <w:rPr>
                          <w:lang w:eastAsia="de-DE"/>
                        </w:rPr>
                        <w:br/>
                        <w:t xml:space="preserve">Einige </w:t>
                      </w:r>
                      <w:r w:rsidRPr="00C36CD6">
                        <w:rPr>
                          <w:lang w:eastAsia="de-DE"/>
                        </w:rPr>
                        <w:t xml:space="preserve">Gase heißen auch Treibhausgase. Sie lassen die </w:t>
                      </w:r>
                      <w:r>
                        <w:rPr>
                          <w:lang w:eastAsia="de-DE"/>
                        </w:rPr>
                        <w:t>S</w:t>
                      </w:r>
                      <w:r w:rsidRPr="00C36CD6">
                        <w:rPr>
                          <w:lang w:eastAsia="de-DE"/>
                        </w:rPr>
                        <w:t>trahl</w:t>
                      </w:r>
                      <w:r>
                        <w:rPr>
                          <w:lang w:eastAsia="de-DE"/>
                        </w:rPr>
                        <w:t xml:space="preserve">ung, die von </w:t>
                      </w:r>
                      <w:r w:rsidRPr="00C36CD6">
                        <w:rPr>
                          <w:lang w:eastAsia="de-DE"/>
                        </w:rPr>
                        <w:t xml:space="preserve">der Sonne </w:t>
                      </w:r>
                      <w:r>
                        <w:rPr>
                          <w:lang w:eastAsia="de-DE"/>
                        </w:rPr>
                        <w:t xml:space="preserve">kommt, </w:t>
                      </w:r>
                      <w:r w:rsidRPr="00C36CD6">
                        <w:rPr>
                          <w:lang w:eastAsia="de-DE"/>
                        </w:rPr>
                        <w:t xml:space="preserve">durch. </w:t>
                      </w:r>
                      <w:r>
                        <w:rPr>
                          <w:lang w:eastAsia="de-DE"/>
                        </w:rPr>
                        <w:t xml:space="preserve">Die Wärmestrahlen, die </w:t>
                      </w:r>
                      <w:r w:rsidRPr="00C36CD6">
                        <w:rPr>
                          <w:lang w:eastAsia="de-DE"/>
                        </w:rPr>
                        <w:t>von der Erde in die Atmosphäre zurückgestrahlt werden</w:t>
                      </w:r>
                      <w:r>
                        <w:rPr>
                          <w:lang w:eastAsia="de-DE"/>
                        </w:rPr>
                        <w:t>, lassen sie aber nicht durch. Ein Teil der Wärme bleibt also in der Atmosphäre.</w:t>
                      </w:r>
                      <w:r>
                        <w:rPr>
                          <w:lang w:eastAsia="de-DE"/>
                        </w:rPr>
                        <w:br/>
                      </w:r>
                      <w:r w:rsidRPr="00C36CD6">
                        <w:rPr>
                          <w:lang w:eastAsia="de-DE"/>
                        </w:rPr>
                        <w:t>Ohne die Atmosphäre und die Gase gäbe es kein Leben auf der Erde. Es wäre viel zu kalt, weil die Wärme wieder in das Weltall entweichen könnte.</w:t>
                      </w:r>
                    </w:p>
                  </w:txbxContent>
                </v:textbox>
                <w10:wrap anchorx="margin" anchory="margin"/>
              </v:rect>
            </w:pict>
          </mc:Fallback>
        </mc:AlternateContent>
      </w:r>
    </w:p>
    <w:p w:rsidR="007A3F19" w:rsidRDefault="007A3F19" w:rsidP="007A3F19">
      <w:pPr>
        <w:outlineLvl w:val="0"/>
        <w:rPr>
          <w:rFonts w:cs="HelveticaNeueLTStd-Roman"/>
          <w:b/>
          <w:sz w:val="28"/>
          <w:szCs w:val="28"/>
          <w:lang w:eastAsia="de-DE"/>
        </w:rPr>
      </w:pPr>
    </w:p>
    <w:p w:rsidR="007A3F19" w:rsidRDefault="007A3F19" w:rsidP="007A3F19">
      <w:pPr>
        <w:outlineLvl w:val="0"/>
        <w:rPr>
          <w:rFonts w:cs="HelveticaNeueLTStd-Roman"/>
          <w:b/>
          <w:sz w:val="28"/>
          <w:szCs w:val="28"/>
          <w:lang w:eastAsia="de-DE"/>
        </w:rPr>
      </w:pPr>
    </w:p>
    <w:p w:rsidR="007A3F19" w:rsidRDefault="007A3F19" w:rsidP="007A3F19">
      <w:pPr>
        <w:outlineLvl w:val="0"/>
        <w:rPr>
          <w:rFonts w:cs="HelveticaNeueLTStd-Roman"/>
          <w:b/>
          <w:sz w:val="28"/>
          <w:szCs w:val="28"/>
          <w:lang w:eastAsia="de-DE"/>
        </w:rPr>
      </w:pPr>
    </w:p>
    <w:p w:rsidR="007A3F19" w:rsidRDefault="005B1A1A" w:rsidP="007A3F19">
      <w:pPr>
        <w:rPr>
          <w:rFonts w:cs="HelveticaNeueLTStd-Roman"/>
          <w:b/>
          <w:sz w:val="24"/>
          <w:szCs w:val="24"/>
          <w:lang w:eastAsia="de-DE"/>
        </w:rPr>
      </w:pPr>
      <w:r>
        <w:rPr>
          <w:rFonts w:cs="HelveticaNeueLTStd-Roman"/>
          <w:b/>
          <w:sz w:val="28"/>
          <w:szCs w:val="28"/>
          <w:lang w:eastAsia="de-DE"/>
        </w:rPr>
        <w:br/>
      </w:r>
    </w:p>
    <w:p w:rsidR="007A3F19" w:rsidRDefault="007A3F19" w:rsidP="009F2297">
      <w:pPr>
        <w:rPr>
          <w:lang w:eastAsia="de-DE"/>
        </w:rPr>
      </w:pPr>
      <w:r w:rsidRPr="009F2297">
        <w:rPr>
          <w:rStyle w:val="berschrift2Zchn"/>
        </w:rPr>
        <w:t>Aufgabe:</w:t>
      </w:r>
      <w:r>
        <w:rPr>
          <w:b/>
          <w:lang w:eastAsia="de-DE"/>
        </w:rPr>
        <w:t xml:space="preserve"> </w:t>
      </w:r>
      <w:r>
        <w:rPr>
          <w:b/>
          <w:lang w:eastAsia="de-DE"/>
        </w:rPr>
        <w:br/>
      </w:r>
      <w:r>
        <w:rPr>
          <w:lang w:eastAsia="de-DE"/>
        </w:rPr>
        <w:t>Wir haben unsere Stunde mit dem großen Bild vom Treibhauseffekt begonnen. Zeichne ein Bild davon. Wichtige Begriffe, die in deinem Bild vorkommen sollen, sind:</w:t>
      </w:r>
    </w:p>
    <w:p w:rsidR="007A3F19" w:rsidRPr="005B1A1A" w:rsidRDefault="007A3F19" w:rsidP="009F2297">
      <w:pPr>
        <w:rPr>
          <w:i/>
          <w:lang w:eastAsia="de-DE"/>
        </w:rPr>
      </w:pPr>
      <w:r w:rsidRPr="005B1A1A">
        <w:rPr>
          <w:i/>
          <w:lang w:eastAsia="de-DE"/>
        </w:rPr>
        <w:t>Erde, Sonne, Atmosphäre/Lufthülle, Lichtstrahlen, Wärmestrahlen, Treibhausgase</w:t>
      </w:r>
    </w:p>
    <w:p w:rsidR="007A3F19" w:rsidRDefault="007A3F19" w:rsidP="007A3F19">
      <w:pPr>
        <w:rPr>
          <w:rFonts w:cs="HelveticaNeueLTStd-Roman"/>
          <w:sz w:val="24"/>
          <w:szCs w:val="24"/>
          <w:lang w:eastAsia="de-DE"/>
        </w:rPr>
      </w:pPr>
      <w:r>
        <w:rPr>
          <w:rFonts w:cs="HelveticaNeueLTStd-Roman"/>
          <w:noProof/>
          <w:sz w:val="24"/>
          <w:szCs w:val="24"/>
          <w:lang w:eastAsia="de-DE"/>
        </w:rPr>
        <mc:AlternateContent>
          <mc:Choice Requires="wps">
            <w:drawing>
              <wp:anchor distT="0" distB="0" distL="114300" distR="114300" simplePos="0" relativeHeight="251895808" behindDoc="0" locked="0" layoutInCell="1" allowOverlap="1" wp14:anchorId="2F53C06C" wp14:editId="3B09CB52">
                <wp:simplePos x="0" y="0"/>
                <wp:positionH relativeFrom="column">
                  <wp:posOffset>-273685</wp:posOffset>
                </wp:positionH>
                <wp:positionV relativeFrom="paragraph">
                  <wp:posOffset>140970</wp:posOffset>
                </wp:positionV>
                <wp:extent cx="6047008" cy="5347400"/>
                <wp:effectExtent l="0" t="0" r="24130" b="37465"/>
                <wp:wrapNone/>
                <wp:docPr id="71" name="Rectangle 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047008" cy="5347400"/>
                        </a:xfrm>
                        <a:prstGeom prst="rect">
                          <a:avLst/>
                        </a:prstGeom>
                        <a:solidFill>
                          <a:srgbClr val="FFFFFF"/>
                        </a:solidFill>
                        <a:ln w="3175">
                          <a:solidFill>
                            <a:srgbClr val="86B819"/>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mv="urn:schemas-microsoft-com:mac:vml" xmlns:mo="http://schemas.microsoft.com/office/mac/office/2008/main">
            <w:pict>
              <v:rect id="Rectangle 15" o:spid="_x0000_s1026" style="position:absolute;margin-left:-21.5pt;margin-top:11.1pt;width:476.15pt;height:421.05pt;z-index:251895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" strokecolor="#86b819" strokeweight=".25pt"/>
            </w:pict>
          </mc:Fallback>
        </mc:AlternateContent>
      </w:r>
    </w:p>
    <w:p w:rsidR="007A3F19" w:rsidRDefault="007A3F19" w:rsidP="007A3F19">
      <w:pPr>
        <w:rPr>
          <w:rFonts w:cs="HelveticaNeueLTStd-Roman"/>
          <w:sz w:val="24"/>
          <w:szCs w:val="24"/>
          <w:lang w:eastAsia="de-DE"/>
        </w:rPr>
      </w:pPr>
    </w:p>
    <w:p w:rsidR="007A3F19" w:rsidRDefault="007A3F19" w:rsidP="007A3F19">
      <w:pPr>
        <w:rPr>
          <w:rFonts w:cs="HelveticaNeueLTStd-Roman"/>
          <w:sz w:val="24"/>
          <w:szCs w:val="24"/>
          <w:lang w:eastAsia="de-DE"/>
        </w:rPr>
      </w:pPr>
    </w:p>
    <w:p w:rsidR="007A3F19" w:rsidRDefault="007A3F19" w:rsidP="007A3F19">
      <w:pPr>
        <w:rPr>
          <w:rFonts w:cs="HelveticaNeueLTStd-Roman"/>
          <w:sz w:val="24"/>
          <w:szCs w:val="24"/>
          <w:lang w:eastAsia="de-DE"/>
        </w:rPr>
      </w:pPr>
    </w:p>
    <w:p w:rsidR="007A3F19" w:rsidRDefault="007A3F19" w:rsidP="007A3F19">
      <w:pPr>
        <w:rPr>
          <w:rFonts w:cs="HelveticaNeueLTStd-Roman"/>
          <w:sz w:val="24"/>
          <w:szCs w:val="24"/>
          <w:lang w:eastAsia="de-DE"/>
        </w:rPr>
      </w:pPr>
    </w:p>
    <w:p w:rsidR="007A3F19" w:rsidRDefault="007A3F19" w:rsidP="007A3F19">
      <w:pPr>
        <w:rPr>
          <w:rFonts w:cs="HelveticaNeueLTStd-Roman"/>
          <w:sz w:val="24"/>
          <w:szCs w:val="24"/>
          <w:lang w:eastAsia="de-DE"/>
        </w:rPr>
      </w:pPr>
    </w:p>
    <w:p w:rsidR="007A3F19" w:rsidRDefault="007A3F19" w:rsidP="007A3F19">
      <w:pPr>
        <w:rPr>
          <w:rFonts w:cs="HelveticaNeueLTStd-Roman"/>
          <w:sz w:val="24"/>
          <w:szCs w:val="24"/>
          <w:lang w:eastAsia="de-DE"/>
        </w:rPr>
      </w:pPr>
    </w:p>
    <w:p w:rsidR="007A3F19" w:rsidRDefault="007A3F19" w:rsidP="007A3F19">
      <w:pPr>
        <w:rPr>
          <w:rFonts w:cs="HelveticaNeueLTStd-Roman"/>
          <w:sz w:val="24"/>
          <w:szCs w:val="24"/>
          <w:lang w:eastAsia="de-DE"/>
        </w:rPr>
      </w:pPr>
    </w:p>
    <w:p w:rsidR="007A3F19" w:rsidRDefault="007A3F19" w:rsidP="007A3F19">
      <w:pPr>
        <w:rPr>
          <w:rFonts w:cs="HelveticaNeueLTStd-Roman"/>
          <w:sz w:val="24"/>
          <w:szCs w:val="24"/>
          <w:lang w:eastAsia="de-DE"/>
        </w:rPr>
      </w:pPr>
    </w:p>
    <w:p w:rsidR="007A3F19" w:rsidRDefault="007A3F19" w:rsidP="007A3F19">
      <w:pPr>
        <w:rPr>
          <w:rFonts w:cs="HelveticaNeueLTStd-Roman"/>
          <w:sz w:val="24"/>
          <w:szCs w:val="24"/>
          <w:lang w:eastAsia="de-DE"/>
        </w:rPr>
      </w:pPr>
    </w:p>
    <w:p w:rsidR="009257CF" w:rsidRDefault="006E0C30" w:rsidP="00120ED5">
      <w:r>
        <w:br/>
      </w:r>
      <w:r w:rsidR="00120ED5">
        <w:br/>
      </w:r>
    </w:p>
    <w:p w:rsidR="00120ED5" w:rsidRDefault="002E6181" w:rsidP="002E6181">
      <w:pPr>
        <w:rPr>
          <w:rStyle w:val="unterstrichen"/>
        </w:rPr>
      </w:pPr>
      <w:r>
        <w:rPr>
          <w:rStyle w:val="unterstrichen"/>
        </w:rPr>
        <w:tab/>
      </w:r>
      <w:r>
        <w:rPr>
          <w:rStyle w:val="unterstrichen"/>
        </w:rPr>
        <w:tab/>
      </w:r>
      <w:r>
        <w:rPr>
          <w:rStyle w:val="unterstrichen"/>
        </w:rPr>
        <w:tab/>
      </w:r>
      <w:r>
        <w:rPr>
          <w:rStyle w:val="unterstrichen"/>
        </w:rPr>
        <w:tab/>
      </w:r>
      <w:r>
        <w:rPr>
          <w:rStyle w:val="unterstrichen"/>
        </w:rPr>
        <w:tab/>
      </w:r>
      <w:r w:rsidR="00E26C92">
        <w:rPr>
          <w:rStyle w:val="unterstrichen"/>
        </w:rPr>
        <w:tab/>
      </w:r>
      <w:r w:rsidR="00E26C92">
        <w:rPr>
          <w:rStyle w:val="unterstrichen"/>
        </w:rPr>
        <w:tab/>
      </w:r>
      <w:r w:rsidR="00E26C92">
        <w:rPr>
          <w:rStyle w:val="unterstrichen"/>
        </w:rPr>
        <w:tab/>
      </w:r>
      <w:r w:rsidR="00120ED5">
        <w:rPr>
          <w:rStyle w:val="unterstrichen"/>
        </w:rPr>
        <w:tab/>
      </w:r>
    </w:p>
    <w:p w:rsidR="00120ED5" w:rsidRDefault="00120ED5" w:rsidP="00120ED5"/>
    <w:p w:rsidR="00120ED5" w:rsidRDefault="00120ED5" w:rsidP="00120ED5">
      <w:pPr>
        <w:rPr>
          <w:rStyle w:val="unterstrichen"/>
        </w:rPr>
      </w:pPr>
      <w:r>
        <w:rPr>
          <w:rStyle w:val="unterstrichen"/>
        </w:rPr>
        <w:tab/>
      </w:r>
      <w:r>
        <w:rPr>
          <w:rStyle w:val="unterstrichen"/>
        </w:rPr>
        <w:tab/>
      </w:r>
      <w:r>
        <w:rPr>
          <w:rStyle w:val="unterstrichen"/>
        </w:rPr>
        <w:tab/>
      </w:r>
      <w:r>
        <w:rPr>
          <w:rStyle w:val="unterstrichen"/>
        </w:rPr>
        <w:tab/>
      </w:r>
      <w:r>
        <w:rPr>
          <w:rStyle w:val="unterstrichen"/>
        </w:rPr>
        <w:tab/>
      </w:r>
      <w:r>
        <w:rPr>
          <w:rStyle w:val="unterstrichen"/>
        </w:rPr>
        <w:tab/>
      </w:r>
      <w:r>
        <w:rPr>
          <w:rStyle w:val="unterstrichen"/>
        </w:rPr>
        <w:tab/>
      </w:r>
      <w:r>
        <w:rPr>
          <w:rStyle w:val="unterstrichen"/>
        </w:rPr>
        <w:tab/>
      </w:r>
      <w:r>
        <w:rPr>
          <w:rStyle w:val="unterstrichen"/>
        </w:rPr>
        <w:tab/>
      </w:r>
    </w:p>
    <w:p w:rsidR="00120ED5" w:rsidRDefault="00120ED5" w:rsidP="00120ED5"/>
    <w:p w:rsidR="006E0C30" w:rsidRDefault="00120ED5" w:rsidP="006E0C30">
      <w:pPr>
        <w:rPr>
          <w:rStyle w:val="unterstrichen"/>
        </w:rPr>
      </w:pPr>
      <w:r>
        <w:rPr>
          <w:rStyle w:val="unterstrichen"/>
        </w:rPr>
        <w:tab/>
      </w:r>
      <w:r>
        <w:rPr>
          <w:rStyle w:val="unterstrichen"/>
        </w:rPr>
        <w:tab/>
      </w:r>
      <w:r>
        <w:rPr>
          <w:rStyle w:val="unterstrichen"/>
        </w:rPr>
        <w:tab/>
      </w:r>
      <w:r>
        <w:rPr>
          <w:rStyle w:val="unterstrichen"/>
        </w:rPr>
        <w:tab/>
      </w:r>
      <w:r>
        <w:rPr>
          <w:rStyle w:val="unterstrichen"/>
        </w:rPr>
        <w:tab/>
      </w:r>
      <w:r>
        <w:rPr>
          <w:rStyle w:val="unterstrichen"/>
        </w:rPr>
        <w:tab/>
      </w:r>
      <w:r>
        <w:rPr>
          <w:rStyle w:val="unterstrichen"/>
        </w:rPr>
        <w:tab/>
      </w:r>
      <w:r>
        <w:rPr>
          <w:rStyle w:val="unterstrichen"/>
        </w:rPr>
        <w:tab/>
      </w:r>
      <w:r>
        <w:rPr>
          <w:rStyle w:val="unterstrichen"/>
        </w:rPr>
        <w:tab/>
      </w:r>
    </w:p>
    <w:p w:rsidR="006E0C30" w:rsidRDefault="006E0C30" w:rsidP="006E0C30"/>
    <w:p w:rsidR="006E0C30" w:rsidRDefault="006E0C30" w:rsidP="00120ED5">
      <w:pPr>
        <w:rPr>
          <w:rStyle w:val="unterstrichen"/>
        </w:rPr>
      </w:pPr>
    </w:p>
    <w:p w:rsidR="00E17CF2" w:rsidRDefault="00E17CF2" w:rsidP="00120ED5">
      <w:pPr>
        <w:rPr>
          <w:rStyle w:val="unterstrichen"/>
        </w:rPr>
      </w:pPr>
    </w:p>
    <w:p w:rsidR="00C00A4B" w:rsidRPr="002E6181" w:rsidRDefault="00C00A4B" w:rsidP="00120ED5">
      <w:r w:rsidRPr="002E6181">
        <w:tab/>
      </w:r>
      <w:r w:rsidRPr="002E6181">
        <w:tab/>
      </w:r>
      <w:r w:rsidRPr="002E6181">
        <w:tab/>
      </w:r>
      <w:r w:rsidRPr="002E6181">
        <w:tab/>
      </w:r>
    </w:p>
    <w:p w:rsidR="00E17CF2" w:rsidRDefault="00E17CF2" w:rsidP="005E22EC">
      <w:pPr>
        <w:pStyle w:val="berschrift1"/>
        <w:ind w:left="0"/>
        <w:rPr>
          <w:b w:val="0"/>
        </w:rPr>
      </w:pPr>
      <w:r>
        <w:rPr>
          <w:rFonts w:cs="HelveticaNeueLTStd-Roman"/>
          <w:b w:val="0"/>
          <w:noProof/>
          <w:sz w:val="28"/>
          <w:szCs w:val="28"/>
          <w:lang w:eastAsia="de-DE"/>
        </w:rPr>
        <w:lastRenderedPageBreak/>
        <mc:AlternateContent>
          <mc:Choice Requires="wps">
            <w:drawing>
              <wp:anchor distT="0" distB="0" distL="114300" distR="114300" simplePos="0" relativeHeight="251899904" behindDoc="0" locked="0" layoutInCell="1" allowOverlap="1" wp14:anchorId="01C9EBB3" wp14:editId="3A63DC83">
                <wp:simplePos x="0" y="0"/>
                <wp:positionH relativeFrom="margin">
                  <wp:posOffset>-24130</wp:posOffset>
                </wp:positionH>
                <wp:positionV relativeFrom="margin">
                  <wp:posOffset>264160</wp:posOffset>
                </wp:positionV>
                <wp:extent cx="5387524" cy="1129665"/>
                <wp:effectExtent l="0" t="0" r="0" b="0"/>
                <wp:wrapNone/>
                <wp:docPr id="74" name="Rectangle 1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387524" cy="1129665"/>
                        </a:xfrm>
                        <a:prstGeom prst="rect">
                          <a:avLst/>
                        </a:prstGeom>
                        <a:solidFill>
                          <a:srgbClr val="CFE9F2"/>
                        </a:solidFill>
                        <a:ln w="31750">
                          <a:noFill/>
                          <a:miter lim="800000"/>
                          <a:headEnd/>
                          <a:tailEnd/>
                        </a:ln>
                        <a:effectLst/>
                        <a:extLs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txbx>
                        <w:txbxContent>
                          <w:p w:rsidR="001F1104" w:rsidRPr="00E17CF2" w:rsidRDefault="001F1104" w:rsidP="002D384D">
                            <w:pPr>
                              <w:pStyle w:val="berschrift3"/>
                              <w:ind w:left="0"/>
                            </w:pPr>
                            <w:bookmarkStart w:id="0" w:name="_GoBack"/>
                            <w:bookmarkEnd w:id="0"/>
                            <w:r w:rsidRPr="00E17CF2">
                              <w:t>Info:</w:t>
                            </w:r>
                            <w:r>
                              <w:t xml:space="preserve"> </w:t>
                            </w:r>
                            <w:r w:rsidRPr="00E17CF2">
                              <w:t>Was sind Treibhausgase?</w:t>
                            </w:r>
                          </w:p>
                          <w:p w:rsidR="001F1104" w:rsidRPr="00E17CF2" w:rsidRDefault="001F1104" w:rsidP="00E17CF2">
                            <w:r w:rsidRPr="00E17CF2">
                              <w:t>Kohlendioxid (CO</w:t>
                            </w:r>
                            <w:r w:rsidRPr="000415DB">
                              <w:rPr>
                                <w:vertAlign w:val="subscript"/>
                              </w:rPr>
                              <w:t>2</w:t>
                            </w:r>
                            <w:r w:rsidRPr="00E17CF2">
                              <w:t>), Methan, Wasserdampf und andere Gase sind die Treibhausgase. Diese Gase sorgen für den Treibhauseffekt, der die Wärme in der Atmosphäre der Erde hält. Ohne den Treibhauseffekt wäre es auf der Erde so kalt, dass hier kein Mensch leben könnte. Wenn aber zu viele Treibhausgase in der Atmosphäre sind, ist das ein Problem für manche Regionen der Erde und für die dort lebenden Menschen, Tiere und Pflanzen.</w:t>
                            </w:r>
                          </w:p>
                          <w:p w:rsidR="001F1104" w:rsidRPr="00E17CF2" w:rsidRDefault="001F1104" w:rsidP="00E17CF2"/>
                          <w:p w:rsidR="001F1104" w:rsidRPr="00E17CF2" w:rsidRDefault="001F1104" w:rsidP="00E17CF2"/>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_x0000_s1043" style="position:absolute;margin-left:-1.9pt;margin-top:20.8pt;width:424.2pt;height:88.95pt;z-index:251899904;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" fillcolor="#cfe9f2" stroked="f" strokeweight="2.5pt">
                <v:textbox>
                  <w:txbxContent>
                    <w:p w:rsidR="001F1104" w:rsidRPr="00E17CF2" w:rsidRDefault="001F1104" w:rsidP="002D384D">
                      <w:pPr>
                        <w:pStyle w:val="berschrift3"/>
                        <w:ind w:left="0"/>
                      </w:pPr>
                      <w:bookmarkStart w:id="1" w:name="_GoBack"/>
                      <w:bookmarkEnd w:id="1"/>
                      <w:r w:rsidRPr="00E17CF2">
                        <w:t>Info:</w:t>
                      </w:r>
                      <w:r>
                        <w:t xml:space="preserve"> </w:t>
                      </w:r>
                      <w:r w:rsidRPr="00E17CF2">
                        <w:t>Was sind Treibhausgase?</w:t>
                      </w:r>
                    </w:p>
                    <w:p w:rsidR="001F1104" w:rsidRPr="00E17CF2" w:rsidRDefault="001F1104" w:rsidP="00E17CF2">
                      <w:r w:rsidRPr="00E17CF2">
                        <w:t>Kohlendioxid (CO</w:t>
                      </w:r>
                      <w:r w:rsidRPr="000415DB">
                        <w:rPr>
                          <w:vertAlign w:val="subscript"/>
                        </w:rPr>
                        <w:t>2</w:t>
                      </w:r>
                      <w:r w:rsidRPr="00E17CF2">
                        <w:t>), Methan, Wasserdampf und andere Gase sind die Treibhausgase. Diese Gase sorgen für den Treibhauseffekt, der die Wärme in der Atmosphäre der Erde hält. Ohne den Treibhauseffekt wäre es auf der Erde so kalt, dass hier kein Mensch leben könnte. Wenn aber zu viele Treibhausgase in der Atmosphäre sind, ist das ein Problem für manche Regionen der Erde und für die dort lebenden Menschen, Tiere und Pflanzen.</w:t>
                      </w:r>
                    </w:p>
                    <w:p w:rsidR="001F1104" w:rsidRPr="00E17CF2" w:rsidRDefault="001F1104" w:rsidP="00E17CF2"/>
                    <w:p w:rsidR="001F1104" w:rsidRPr="00E17CF2" w:rsidRDefault="001F1104" w:rsidP="00E17CF2"/>
                  </w:txbxContent>
                </v:textbox>
                <w10:wrap anchorx="margin" anchory="margin"/>
              </v:rect>
            </w:pict>
          </mc:Fallback>
        </mc:AlternateContent>
      </w:r>
    </w:p>
    <w:p w:rsidR="00E17CF2" w:rsidRDefault="00E17CF2" w:rsidP="005E22EC">
      <w:pPr>
        <w:pStyle w:val="berschrift1"/>
        <w:ind w:left="0"/>
        <w:rPr>
          <w:b w:val="0"/>
        </w:rPr>
      </w:pPr>
    </w:p>
    <w:p w:rsidR="00E17CF2" w:rsidRDefault="00E17CF2" w:rsidP="000A7E2D">
      <w:pPr>
        <w:pStyle w:val="berschrift2"/>
        <w:rPr>
          <w:rFonts w:asciiTheme="majorHAnsi" w:hAnsiTheme="majorHAnsi"/>
          <w:b w:val="0"/>
          <w:color w:val="86B819"/>
          <w:sz w:val="40"/>
          <w:szCs w:val="36"/>
        </w:rPr>
      </w:pPr>
    </w:p>
    <w:p w:rsidR="007B7949" w:rsidRDefault="007B7949" w:rsidP="00E17CF2">
      <w:pPr>
        <w:spacing w:after="0"/>
        <w:outlineLvl w:val="0"/>
        <w:rPr>
          <w:rFonts w:cs="HelveticaNeueLTStd-Roman"/>
          <w:b/>
          <w:sz w:val="24"/>
          <w:szCs w:val="24"/>
          <w:lang w:eastAsia="de-DE"/>
        </w:rPr>
      </w:pPr>
    </w:p>
    <w:p w:rsidR="00E17CF2" w:rsidRDefault="00E17CF2" w:rsidP="00E17CF2">
      <w:pPr>
        <w:spacing w:after="0"/>
        <w:outlineLvl w:val="0"/>
        <w:rPr>
          <w:rFonts w:cs="HelveticaNeueLTStd-Roman"/>
          <w:b/>
          <w:sz w:val="24"/>
          <w:szCs w:val="24"/>
          <w:lang w:eastAsia="de-DE"/>
        </w:rPr>
      </w:pPr>
      <w:proofErr w:type="spellStart"/>
      <w:r>
        <w:rPr>
          <w:rFonts w:cs="HelveticaNeueLTStd-Roman"/>
          <w:b/>
          <w:sz w:val="24"/>
          <w:szCs w:val="24"/>
          <w:lang w:eastAsia="de-DE"/>
        </w:rPr>
        <w:t>Wortfindespiel</w:t>
      </w:r>
      <w:proofErr w:type="spellEnd"/>
      <w:r>
        <w:rPr>
          <w:rFonts w:cs="HelveticaNeueLTStd-Roman"/>
          <w:b/>
          <w:sz w:val="24"/>
          <w:szCs w:val="24"/>
          <w:lang w:eastAsia="de-DE"/>
        </w:rPr>
        <w:t xml:space="preserve"> </w:t>
      </w:r>
      <w:r>
        <w:rPr>
          <w:rFonts w:cs="HelveticaNeueLTStd-Roman"/>
          <w:b/>
          <w:sz w:val="24"/>
          <w:szCs w:val="24"/>
          <w:lang w:eastAsia="de-DE"/>
        </w:rPr>
        <w:br/>
      </w:r>
    </w:p>
    <w:p w:rsidR="00E17CF2" w:rsidRDefault="00E17CF2" w:rsidP="00E17CF2">
      <w:pPr>
        <w:rPr>
          <w:lang w:eastAsia="de-DE"/>
        </w:rPr>
      </w:pPr>
      <w:r>
        <w:rPr>
          <w:lang w:eastAsia="de-DE"/>
        </w:rPr>
        <w:t xml:space="preserve">Im Buchstabengewirr sind Wörter verloren gegangen. Finde die Wörter, kreise sie ein und hake </w:t>
      </w:r>
      <w:r>
        <w:rPr>
          <w:lang w:eastAsia="de-DE"/>
        </w:rPr>
        <w:br/>
        <w:t>sie auf der Liste ab.</w:t>
      </w:r>
    </w:p>
    <w:p w:rsidR="00E17CF2" w:rsidRPr="000054C7" w:rsidRDefault="000054C7" w:rsidP="00E17CF2">
      <w:pPr>
        <w:pStyle w:val="TabelleAufzhlung"/>
        <w:rPr>
          <w:i/>
        </w:rPr>
      </w:pPr>
      <w:r>
        <w:rPr>
          <w:i/>
        </w:rPr>
        <w:t xml:space="preserve"> </w:t>
      </w:r>
      <w:r w:rsidR="00E17CF2" w:rsidRPr="000054C7">
        <w:rPr>
          <w:i/>
        </w:rPr>
        <w:t>Atmosphäre</w:t>
      </w:r>
    </w:p>
    <w:p w:rsidR="00E17CF2" w:rsidRPr="000054C7" w:rsidRDefault="000054C7" w:rsidP="00E17CF2">
      <w:pPr>
        <w:pStyle w:val="TabelleAufzhlung"/>
        <w:rPr>
          <w:i/>
        </w:rPr>
      </w:pPr>
      <w:r>
        <w:rPr>
          <w:i/>
        </w:rPr>
        <w:t xml:space="preserve"> </w:t>
      </w:r>
      <w:r w:rsidR="00E17CF2" w:rsidRPr="000054C7">
        <w:rPr>
          <w:i/>
        </w:rPr>
        <w:t>Erde</w:t>
      </w:r>
    </w:p>
    <w:p w:rsidR="00E17CF2" w:rsidRPr="000054C7" w:rsidRDefault="000054C7" w:rsidP="00E17CF2">
      <w:pPr>
        <w:pStyle w:val="TabelleAufzhlung"/>
        <w:rPr>
          <w:i/>
        </w:rPr>
      </w:pPr>
      <w:r>
        <w:rPr>
          <w:i/>
        </w:rPr>
        <w:t xml:space="preserve"> </w:t>
      </w:r>
      <w:r w:rsidR="00E17CF2" w:rsidRPr="000054C7">
        <w:rPr>
          <w:i/>
        </w:rPr>
        <w:t>Sonne</w:t>
      </w:r>
    </w:p>
    <w:p w:rsidR="00E17CF2" w:rsidRPr="000054C7" w:rsidRDefault="000054C7" w:rsidP="00E17CF2">
      <w:pPr>
        <w:pStyle w:val="TabelleAufzhlung"/>
        <w:rPr>
          <w:i/>
        </w:rPr>
      </w:pPr>
      <w:r>
        <w:rPr>
          <w:i/>
        </w:rPr>
        <w:t xml:space="preserve"> </w:t>
      </w:r>
      <w:r w:rsidR="00E17CF2" w:rsidRPr="000054C7">
        <w:rPr>
          <w:i/>
        </w:rPr>
        <w:t>Licht</w:t>
      </w:r>
    </w:p>
    <w:p w:rsidR="00E17CF2" w:rsidRPr="000054C7" w:rsidRDefault="000054C7" w:rsidP="00E17CF2">
      <w:pPr>
        <w:pStyle w:val="TabelleAufzhlung"/>
        <w:rPr>
          <w:i/>
        </w:rPr>
      </w:pPr>
      <w:r>
        <w:rPr>
          <w:i/>
        </w:rPr>
        <w:t xml:space="preserve"> </w:t>
      </w:r>
      <w:r w:rsidR="00E17CF2" w:rsidRPr="000054C7">
        <w:rPr>
          <w:i/>
        </w:rPr>
        <w:t>Klimaerwärmung</w:t>
      </w:r>
    </w:p>
    <w:p w:rsidR="00E17CF2" w:rsidRPr="000054C7" w:rsidRDefault="000054C7" w:rsidP="00E17CF2">
      <w:pPr>
        <w:pStyle w:val="TabelleAufzhlung"/>
        <w:rPr>
          <w:i/>
        </w:rPr>
      </w:pPr>
      <w:r>
        <w:rPr>
          <w:i/>
        </w:rPr>
        <w:t xml:space="preserve"> </w:t>
      </w:r>
      <w:r w:rsidR="00E17CF2" w:rsidRPr="000054C7">
        <w:rPr>
          <w:i/>
        </w:rPr>
        <w:t>Kohlendioxid</w:t>
      </w:r>
    </w:p>
    <w:p w:rsidR="00E17CF2" w:rsidRPr="000054C7" w:rsidRDefault="000054C7" w:rsidP="00E17CF2">
      <w:pPr>
        <w:pStyle w:val="TabelleAufzhlung"/>
        <w:rPr>
          <w:i/>
        </w:rPr>
      </w:pPr>
      <w:r>
        <w:rPr>
          <w:i/>
        </w:rPr>
        <w:t xml:space="preserve"> </w:t>
      </w:r>
      <w:r w:rsidR="00E17CF2" w:rsidRPr="000054C7">
        <w:rPr>
          <w:i/>
        </w:rPr>
        <w:t>Wärmestrahlung</w:t>
      </w:r>
    </w:p>
    <w:p w:rsidR="00E17CF2" w:rsidRPr="000054C7" w:rsidRDefault="000054C7" w:rsidP="00E17CF2">
      <w:pPr>
        <w:pStyle w:val="TabelleAufzhlung"/>
        <w:rPr>
          <w:i/>
        </w:rPr>
      </w:pPr>
      <w:r>
        <w:rPr>
          <w:i/>
        </w:rPr>
        <w:t xml:space="preserve"> </w:t>
      </w:r>
      <w:r w:rsidR="00E17CF2" w:rsidRPr="000054C7">
        <w:rPr>
          <w:i/>
        </w:rPr>
        <w:t>Sauerstoff</w:t>
      </w:r>
    </w:p>
    <w:p w:rsidR="00E17CF2" w:rsidRDefault="00E17CF2" w:rsidP="00E17CF2">
      <w:pPr>
        <w:rPr>
          <w:lang w:eastAsia="de-DE"/>
        </w:rPr>
      </w:pPr>
    </w:p>
    <w:tbl>
      <w:tblPr>
        <w:tblW w:w="0" w:type="auto"/>
        <w:tblBorders>
          <w:top w:val="single" w:sz="2" w:space="0" w:color="86B819"/>
          <w:left w:val="single" w:sz="2" w:space="0" w:color="86B819"/>
          <w:bottom w:val="single" w:sz="2" w:space="0" w:color="86B819"/>
          <w:right w:val="single" w:sz="2" w:space="0" w:color="86B819"/>
          <w:insideH w:val="single" w:sz="2" w:space="0" w:color="86B819"/>
          <w:insideV w:val="single" w:sz="2" w:space="0" w:color="86B819"/>
        </w:tblBorders>
        <w:tblLook w:val="04A0" w:firstRow="1" w:lastRow="0" w:firstColumn="1" w:lastColumn="0" w:noHBand="0" w:noVBand="1"/>
      </w:tblPr>
      <w:tblGrid>
        <w:gridCol w:w="458"/>
        <w:gridCol w:w="396"/>
        <w:gridCol w:w="458"/>
        <w:gridCol w:w="396"/>
        <w:gridCol w:w="449"/>
        <w:gridCol w:w="399"/>
        <w:gridCol w:w="449"/>
        <w:gridCol w:w="449"/>
        <w:gridCol w:w="449"/>
        <w:gridCol w:w="396"/>
        <w:gridCol w:w="449"/>
        <w:gridCol w:w="449"/>
        <w:gridCol w:w="458"/>
        <w:gridCol w:w="458"/>
        <w:gridCol w:w="458"/>
        <w:gridCol w:w="449"/>
        <w:gridCol w:w="458"/>
        <w:gridCol w:w="449"/>
        <w:gridCol w:w="396"/>
        <w:gridCol w:w="391"/>
      </w:tblGrid>
      <w:tr w:rsidR="00E17CF2" w:rsidRPr="00E17CF2" w:rsidTr="00E17CF2">
        <w:trPr>
          <w:trHeight w:val="454"/>
        </w:trPr>
        <w:tc>
          <w:tcPr>
            <w:tcW w:w="489" w:type="dxa"/>
            <w:shd w:val="clear" w:color="auto" w:fill="auto"/>
            <w:vAlign w:val="center"/>
          </w:tcPr>
          <w:p w:rsidR="00E17CF2" w:rsidRPr="00E17CF2" w:rsidRDefault="00E17CF2" w:rsidP="005A1759">
            <w:pPr>
              <w:spacing w:after="0"/>
              <w:jc w:val="center"/>
              <w:rPr>
                <w:rFonts w:cs="HelveticaNeueLTStd-Roman"/>
                <w:color w:val="86B819"/>
                <w:sz w:val="28"/>
                <w:szCs w:val="28"/>
                <w:lang w:eastAsia="de-DE"/>
              </w:rPr>
            </w:pPr>
            <w:r w:rsidRPr="00E17CF2">
              <w:rPr>
                <w:rFonts w:cs="HelveticaNeueLTStd-Roman"/>
                <w:color w:val="86B819"/>
                <w:sz w:val="28"/>
                <w:szCs w:val="28"/>
                <w:lang w:eastAsia="de-DE"/>
              </w:rPr>
              <w:t>E</w:t>
            </w:r>
          </w:p>
        </w:tc>
        <w:tc>
          <w:tcPr>
            <w:tcW w:w="419" w:type="dxa"/>
            <w:shd w:val="clear" w:color="auto" w:fill="auto"/>
            <w:vAlign w:val="center"/>
          </w:tcPr>
          <w:p w:rsidR="00E17CF2" w:rsidRPr="00E17CF2" w:rsidRDefault="00E17CF2" w:rsidP="005A1759">
            <w:pPr>
              <w:spacing w:after="0"/>
              <w:jc w:val="center"/>
              <w:rPr>
                <w:rFonts w:cs="HelveticaNeueLTStd-Roman"/>
                <w:color w:val="86B819"/>
                <w:sz w:val="28"/>
                <w:szCs w:val="28"/>
                <w:lang w:eastAsia="de-DE"/>
              </w:rPr>
            </w:pPr>
            <w:r w:rsidRPr="00E17CF2">
              <w:rPr>
                <w:rFonts w:cs="HelveticaNeueLTStd-Roman"/>
                <w:color w:val="86B819"/>
                <w:sz w:val="28"/>
                <w:szCs w:val="28"/>
                <w:lang w:eastAsia="de-DE"/>
              </w:rPr>
              <w:t>T</w:t>
            </w:r>
          </w:p>
        </w:tc>
        <w:tc>
          <w:tcPr>
            <w:tcW w:w="489" w:type="dxa"/>
            <w:shd w:val="clear" w:color="auto" w:fill="auto"/>
            <w:vAlign w:val="center"/>
          </w:tcPr>
          <w:p w:rsidR="00E17CF2" w:rsidRPr="00E17CF2" w:rsidRDefault="00E17CF2" w:rsidP="005A1759">
            <w:pPr>
              <w:spacing w:after="0"/>
              <w:jc w:val="center"/>
              <w:rPr>
                <w:rFonts w:cs="HelveticaNeueLTStd-Roman"/>
                <w:color w:val="86B819"/>
                <w:sz w:val="28"/>
                <w:szCs w:val="28"/>
                <w:lang w:eastAsia="de-DE"/>
              </w:rPr>
            </w:pPr>
            <w:r w:rsidRPr="00E17CF2">
              <w:rPr>
                <w:rFonts w:cs="HelveticaNeueLTStd-Roman"/>
                <w:color w:val="86B819"/>
                <w:sz w:val="28"/>
                <w:szCs w:val="28"/>
                <w:lang w:eastAsia="de-DE"/>
              </w:rPr>
              <w:t>H</w:t>
            </w:r>
          </w:p>
        </w:tc>
        <w:tc>
          <w:tcPr>
            <w:tcW w:w="420" w:type="dxa"/>
            <w:shd w:val="clear" w:color="auto" w:fill="auto"/>
            <w:vAlign w:val="center"/>
          </w:tcPr>
          <w:p w:rsidR="00E17CF2" w:rsidRPr="00E17CF2" w:rsidRDefault="00E17CF2" w:rsidP="005A1759">
            <w:pPr>
              <w:spacing w:after="0"/>
              <w:jc w:val="center"/>
              <w:rPr>
                <w:rFonts w:cs="HelveticaNeueLTStd-Roman"/>
                <w:color w:val="86B819"/>
                <w:sz w:val="28"/>
                <w:szCs w:val="28"/>
                <w:lang w:eastAsia="de-DE"/>
              </w:rPr>
            </w:pPr>
            <w:r w:rsidRPr="00E17CF2">
              <w:rPr>
                <w:rFonts w:cs="HelveticaNeueLTStd-Roman"/>
                <w:color w:val="86B819"/>
                <w:sz w:val="28"/>
                <w:szCs w:val="28"/>
                <w:lang w:eastAsia="de-DE"/>
              </w:rPr>
              <w:t>K</w:t>
            </w:r>
          </w:p>
        </w:tc>
        <w:tc>
          <w:tcPr>
            <w:tcW w:w="479" w:type="dxa"/>
            <w:shd w:val="clear" w:color="auto" w:fill="auto"/>
            <w:vAlign w:val="center"/>
          </w:tcPr>
          <w:p w:rsidR="00E17CF2" w:rsidRPr="00E17CF2" w:rsidRDefault="00E17CF2" w:rsidP="005A1759">
            <w:pPr>
              <w:spacing w:after="0"/>
              <w:jc w:val="center"/>
              <w:rPr>
                <w:rFonts w:cs="HelveticaNeueLTStd-Roman"/>
                <w:color w:val="86B819"/>
                <w:sz w:val="28"/>
                <w:szCs w:val="28"/>
                <w:lang w:eastAsia="de-DE"/>
              </w:rPr>
            </w:pPr>
            <w:r w:rsidRPr="00E17CF2">
              <w:rPr>
                <w:rFonts w:cs="HelveticaNeueLTStd-Roman"/>
                <w:color w:val="86B819"/>
                <w:sz w:val="28"/>
                <w:szCs w:val="28"/>
                <w:lang w:eastAsia="de-DE"/>
              </w:rPr>
              <w:t>M</w:t>
            </w:r>
          </w:p>
        </w:tc>
        <w:tc>
          <w:tcPr>
            <w:tcW w:w="423" w:type="dxa"/>
            <w:shd w:val="clear" w:color="auto" w:fill="auto"/>
            <w:vAlign w:val="center"/>
          </w:tcPr>
          <w:p w:rsidR="00E17CF2" w:rsidRPr="00E17CF2" w:rsidRDefault="00E17CF2" w:rsidP="005A1759">
            <w:pPr>
              <w:spacing w:after="0"/>
              <w:jc w:val="center"/>
              <w:rPr>
                <w:rFonts w:cs="HelveticaNeueLTStd-Roman"/>
                <w:color w:val="86B819"/>
                <w:sz w:val="28"/>
                <w:szCs w:val="28"/>
                <w:lang w:eastAsia="de-DE"/>
              </w:rPr>
            </w:pPr>
            <w:r w:rsidRPr="00E17CF2">
              <w:rPr>
                <w:rFonts w:cs="HelveticaNeueLTStd-Roman"/>
                <w:color w:val="86B819"/>
                <w:sz w:val="28"/>
                <w:szCs w:val="28"/>
                <w:lang w:eastAsia="de-DE"/>
              </w:rPr>
              <w:t>L</w:t>
            </w:r>
          </w:p>
        </w:tc>
        <w:tc>
          <w:tcPr>
            <w:tcW w:w="479" w:type="dxa"/>
            <w:shd w:val="clear" w:color="auto" w:fill="auto"/>
            <w:vAlign w:val="center"/>
          </w:tcPr>
          <w:p w:rsidR="00E17CF2" w:rsidRPr="00E17CF2" w:rsidRDefault="00E17CF2" w:rsidP="005A1759">
            <w:pPr>
              <w:spacing w:after="0"/>
              <w:jc w:val="center"/>
              <w:rPr>
                <w:rFonts w:cs="HelveticaNeueLTStd-Roman"/>
                <w:color w:val="86B819"/>
                <w:sz w:val="28"/>
                <w:szCs w:val="28"/>
                <w:lang w:eastAsia="de-DE"/>
              </w:rPr>
            </w:pPr>
            <w:r w:rsidRPr="00E17CF2">
              <w:rPr>
                <w:rFonts w:cs="HelveticaNeueLTStd-Roman"/>
                <w:color w:val="86B819"/>
                <w:sz w:val="28"/>
                <w:szCs w:val="28"/>
                <w:lang w:eastAsia="de-DE"/>
              </w:rPr>
              <w:t>O</w:t>
            </w:r>
          </w:p>
        </w:tc>
        <w:tc>
          <w:tcPr>
            <w:tcW w:w="479" w:type="dxa"/>
            <w:shd w:val="clear" w:color="auto" w:fill="auto"/>
            <w:vAlign w:val="center"/>
          </w:tcPr>
          <w:p w:rsidR="00E17CF2" w:rsidRPr="00E17CF2" w:rsidRDefault="00E17CF2" w:rsidP="005A1759">
            <w:pPr>
              <w:spacing w:after="0"/>
              <w:jc w:val="center"/>
              <w:rPr>
                <w:rFonts w:cs="HelveticaNeueLTStd-Roman"/>
                <w:color w:val="86B819"/>
                <w:sz w:val="28"/>
                <w:szCs w:val="28"/>
                <w:lang w:eastAsia="de-DE"/>
              </w:rPr>
            </w:pPr>
            <w:r w:rsidRPr="00E17CF2">
              <w:rPr>
                <w:rFonts w:cs="HelveticaNeueLTStd-Roman"/>
                <w:color w:val="86B819"/>
                <w:sz w:val="28"/>
                <w:szCs w:val="28"/>
                <w:lang w:eastAsia="de-DE"/>
              </w:rPr>
              <w:t>P</w:t>
            </w:r>
          </w:p>
        </w:tc>
        <w:tc>
          <w:tcPr>
            <w:tcW w:w="479" w:type="dxa"/>
            <w:shd w:val="clear" w:color="auto" w:fill="auto"/>
            <w:vAlign w:val="center"/>
          </w:tcPr>
          <w:p w:rsidR="00E17CF2" w:rsidRPr="00E17CF2" w:rsidRDefault="00E17CF2" w:rsidP="005A1759">
            <w:pPr>
              <w:spacing w:after="0"/>
              <w:jc w:val="center"/>
              <w:rPr>
                <w:rFonts w:cs="HelveticaNeueLTStd-Roman"/>
                <w:color w:val="86B819"/>
                <w:sz w:val="28"/>
                <w:szCs w:val="28"/>
                <w:lang w:eastAsia="de-DE"/>
              </w:rPr>
            </w:pPr>
            <w:r w:rsidRPr="00E17CF2">
              <w:rPr>
                <w:rFonts w:cs="HelveticaNeueLTStd-Roman"/>
                <w:color w:val="86B819"/>
                <w:sz w:val="28"/>
                <w:szCs w:val="28"/>
                <w:lang w:eastAsia="de-DE"/>
              </w:rPr>
              <w:t>E</w:t>
            </w:r>
          </w:p>
        </w:tc>
        <w:tc>
          <w:tcPr>
            <w:tcW w:w="420" w:type="dxa"/>
            <w:shd w:val="clear" w:color="auto" w:fill="auto"/>
            <w:vAlign w:val="center"/>
          </w:tcPr>
          <w:p w:rsidR="00E17CF2" w:rsidRPr="00E17CF2" w:rsidRDefault="00E17CF2" w:rsidP="005A1759">
            <w:pPr>
              <w:spacing w:after="0"/>
              <w:jc w:val="center"/>
              <w:rPr>
                <w:rFonts w:cs="HelveticaNeueLTStd-Roman"/>
                <w:color w:val="86B819"/>
                <w:sz w:val="28"/>
                <w:szCs w:val="28"/>
                <w:lang w:eastAsia="de-DE"/>
              </w:rPr>
            </w:pPr>
            <w:r w:rsidRPr="00E17CF2">
              <w:rPr>
                <w:rFonts w:cs="HelveticaNeueLTStd-Roman"/>
                <w:color w:val="86B819"/>
                <w:sz w:val="28"/>
                <w:szCs w:val="28"/>
                <w:lang w:eastAsia="de-DE"/>
              </w:rPr>
              <w:t>T</w:t>
            </w:r>
          </w:p>
        </w:tc>
        <w:tc>
          <w:tcPr>
            <w:tcW w:w="479" w:type="dxa"/>
            <w:shd w:val="clear" w:color="auto" w:fill="auto"/>
            <w:vAlign w:val="center"/>
          </w:tcPr>
          <w:p w:rsidR="00E17CF2" w:rsidRPr="00E17CF2" w:rsidRDefault="00E17CF2" w:rsidP="005A1759">
            <w:pPr>
              <w:spacing w:after="0"/>
              <w:jc w:val="center"/>
              <w:rPr>
                <w:rFonts w:cs="HelveticaNeueLTStd-Roman"/>
                <w:color w:val="86B819"/>
                <w:sz w:val="28"/>
                <w:szCs w:val="28"/>
                <w:lang w:eastAsia="de-DE"/>
              </w:rPr>
            </w:pPr>
            <w:r w:rsidRPr="00E17CF2">
              <w:rPr>
                <w:rFonts w:cs="HelveticaNeueLTStd-Roman"/>
                <w:color w:val="86B819"/>
                <w:sz w:val="28"/>
                <w:szCs w:val="28"/>
                <w:lang w:eastAsia="de-DE"/>
              </w:rPr>
              <w:t>R</w:t>
            </w:r>
          </w:p>
        </w:tc>
        <w:tc>
          <w:tcPr>
            <w:tcW w:w="479" w:type="dxa"/>
            <w:shd w:val="clear" w:color="auto" w:fill="auto"/>
            <w:vAlign w:val="center"/>
          </w:tcPr>
          <w:p w:rsidR="00E17CF2" w:rsidRPr="00E17CF2" w:rsidRDefault="00E17CF2" w:rsidP="005A1759">
            <w:pPr>
              <w:spacing w:after="0"/>
              <w:jc w:val="center"/>
              <w:rPr>
                <w:rFonts w:cs="HelveticaNeueLTStd-Roman"/>
                <w:color w:val="86B819"/>
                <w:sz w:val="28"/>
                <w:szCs w:val="28"/>
                <w:lang w:eastAsia="de-DE"/>
              </w:rPr>
            </w:pPr>
            <w:r w:rsidRPr="00E17CF2">
              <w:rPr>
                <w:rFonts w:cs="HelveticaNeueLTStd-Roman"/>
                <w:color w:val="86B819"/>
                <w:sz w:val="28"/>
                <w:szCs w:val="28"/>
                <w:lang w:eastAsia="de-DE"/>
              </w:rPr>
              <w:t>S</w:t>
            </w:r>
          </w:p>
        </w:tc>
        <w:tc>
          <w:tcPr>
            <w:tcW w:w="490" w:type="dxa"/>
            <w:shd w:val="clear" w:color="auto" w:fill="auto"/>
            <w:vAlign w:val="center"/>
          </w:tcPr>
          <w:p w:rsidR="00E17CF2" w:rsidRPr="00E17CF2" w:rsidRDefault="00E17CF2" w:rsidP="005A1759">
            <w:pPr>
              <w:spacing w:after="0"/>
              <w:jc w:val="center"/>
              <w:rPr>
                <w:rFonts w:cs="HelveticaNeueLTStd-Roman"/>
                <w:color w:val="86B819"/>
                <w:sz w:val="28"/>
                <w:szCs w:val="28"/>
                <w:lang w:eastAsia="de-DE"/>
              </w:rPr>
            </w:pPr>
            <w:r w:rsidRPr="00E17CF2">
              <w:rPr>
                <w:rFonts w:cs="HelveticaNeueLTStd-Roman"/>
                <w:color w:val="86B819"/>
                <w:sz w:val="28"/>
                <w:szCs w:val="28"/>
                <w:lang w:eastAsia="de-DE"/>
              </w:rPr>
              <w:t>G</w:t>
            </w:r>
          </w:p>
        </w:tc>
        <w:tc>
          <w:tcPr>
            <w:tcW w:w="490" w:type="dxa"/>
            <w:shd w:val="clear" w:color="auto" w:fill="auto"/>
            <w:vAlign w:val="center"/>
          </w:tcPr>
          <w:p w:rsidR="00E17CF2" w:rsidRPr="00E17CF2" w:rsidRDefault="00E17CF2" w:rsidP="005A1759">
            <w:pPr>
              <w:spacing w:after="0"/>
              <w:jc w:val="center"/>
              <w:rPr>
                <w:rFonts w:cs="HelveticaNeueLTStd-Roman"/>
                <w:color w:val="86B819"/>
                <w:sz w:val="28"/>
                <w:szCs w:val="28"/>
                <w:lang w:eastAsia="de-DE"/>
              </w:rPr>
            </w:pPr>
            <w:r w:rsidRPr="00E17CF2">
              <w:rPr>
                <w:rFonts w:cs="HelveticaNeueLTStd-Roman"/>
                <w:color w:val="86B819"/>
                <w:sz w:val="28"/>
                <w:szCs w:val="28"/>
                <w:lang w:eastAsia="de-DE"/>
              </w:rPr>
              <w:t>A</w:t>
            </w:r>
          </w:p>
        </w:tc>
        <w:tc>
          <w:tcPr>
            <w:tcW w:w="490" w:type="dxa"/>
            <w:shd w:val="clear" w:color="auto" w:fill="auto"/>
            <w:vAlign w:val="center"/>
          </w:tcPr>
          <w:p w:rsidR="00E17CF2" w:rsidRPr="00E17CF2" w:rsidRDefault="00E17CF2" w:rsidP="005A1759">
            <w:pPr>
              <w:spacing w:after="0"/>
              <w:jc w:val="center"/>
              <w:rPr>
                <w:rFonts w:cs="HelveticaNeueLTStd-Roman"/>
                <w:color w:val="86B819"/>
                <w:sz w:val="28"/>
                <w:szCs w:val="28"/>
                <w:lang w:eastAsia="de-DE"/>
              </w:rPr>
            </w:pPr>
            <w:r w:rsidRPr="00E17CF2">
              <w:rPr>
                <w:rFonts w:cs="HelveticaNeueLTStd-Roman"/>
                <w:color w:val="86B819"/>
                <w:sz w:val="28"/>
                <w:szCs w:val="28"/>
                <w:lang w:eastAsia="de-DE"/>
              </w:rPr>
              <w:t>U</w:t>
            </w:r>
          </w:p>
        </w:tc>
        <w:tc>
          <w:tcPr>
            <w:tcW w:w="479" w:type="dxa"/>
            <w:shd w:val="clear" w:color="auto" w:fill="auto"/>
            <w:vAlign w:val="center"/>
          </w:tcPr>
          <w:p w:rsidR="00E17CF2" w:rsidRPr="00E17CF2" w:rsidRDefault="00E17CF2" w:rsidP="005A1759">
            <w:pPr>
              <w:spacing w:after="0"/>
              <w:jc w:val="center"/>
              <w:rPr>
                <w:rFonts w:cs="HelveticaNeueLTStd-Roman"/>
                <w:color w:val="86B819"/>
                <w:sz w:val="28"/>
                <w:szCs w:val="28"/>
                <w:lang w:eastAsia="de-DE"/>
              </w:rPr>
            </w:pPr>
            <w:r w:rsidRPr="00E17CF2">
              <w:rPr>
                <w:rFonts w:cs="HelveticaNeueLTStd-Roman"/>
                <w:color w:val="86B819"/>
                <w:sz w:val="28"/>
                <w:szCs w:val="28"/>
                <w:lang w:eastAsia="de-DE"/>
              </w:rPr>
              <w:t>T</w:t>
            </w:r>
          </w:p>
        </w:tc>
        <w:tc>
          <w:tcPr>
            <w:tcW w:w="490" w:type="dxa"/>
            <w:shd w:val="clear" w:color="auto" w:fill="auto"/>
            <w:vAlign w:val="center"/>
          </w:tcPr>
          <w:p w:rsidR="00E17CF2" w:rsidRPr="00E17CF2" w:rsidRDefault="00E17CF2" w:rsidP="005A1759">
            <w:pPr>
              <w:spacing w:after="0"/>
              <w:jc w:val="center"/>
              <w:rPr>
                <w:rFonts w:cs="HelveticaNeueLTStd-Roman"/>
                <w:color w:val="86B819"/>
                <w:sz w:val="28"/>
                <w:szCs w:val="28"/>
                <w:lang w:eastAsia="de-DE"/>
              </w:rPr>
            </w:pPr>
            <w:r w:rsidRPr="00E17CF2">
              <w:rPr>
                <w:rFonts w:cs="HelveticaNeueLTStd-Roman"/>
                <w:color w:val="86B819"/>
                <w:sz w:val="28"/>
                <w:szCs w:val="28"/>
                <w:lang w:eastAsia="de-DE"/>
              </w:rPr>
              <w:t>W</w:t>
            </w:r>
          </w:p>
        </w:tc>
        <w:tc>
          <w:tcPr>
            <w:tcW w:w="479" w:type="dxa"/>
            <w:shd w:val="clear" w:color="auto" w:fill="auto"/>
            <w:vAlign w:val="center"/>
          </w:tcPr>
          <w:p w:rsidR="00E17CF2" w:rsidRPr="00E17CF2" w:rsidRDefault="00E17CF2" w:rsidP="005A1759">
            <w:pPr>
              <w:spacing w:after="0"/>
              <w:jc w:val="center"/>
              <w:rPr>
                <w:rFonts w:cs="HelveticaNeueLTStd-Roman"/>
                <w:color w:val="86B819"/>
                <w:sz w:val="28"/>
                <w:szCs w:val="28"/>
                <w:lang w:eastAsia="de-DE"/>
              </w:rPr>
            </w:pPr>
            <w:r w:rsidRPr="00E17CF2">
              <w:rPr>
                <w:rFonts w:cs="HelveticaNeueLTStd-Roman"/>
                <w:color w:val="86B819"/>
                <w:sz w:val="28"/>
                <w:szCs w:val="28"/>
                <w:lang w:eastAsia="de-DE"/>
              </w:rPr>
              <w:t>C</w:t>
            </w:r>
          </w:p>
        </w:tc>
        <w:tc>
          <w:tcPr>
            <w:tcW w:w="420" w:type="dxa"/>
            <w:shd w:val="clear" w:color="auto" w:fill="auto"/>
            <w:vAlign w:val="center"/>
          </w:tcPr>
          <w:p w:rsidR="00E17CF2" w:rsidRPr="00E17CF2" w:rsidRDefault="00E17CF2" w:rsidP="005A1759">
            <w:pPr>
              <w:spacing w:after="0"/>
              <w:jc w:val="center"/>
              <w:rPr>
                <w:rFonts w:cs="HelveticaNeueLTStd-Roman"/>
                <w:color w:val="86B819"/>
                <w:sz w:val="28"/>
                <w:szCs w:val="28"/>
                <w:lang w:eastAsia="de-DE"/>
              </w:rPr>
            </w:pPr>
            <w:r w:rsidRPr="00E17CF2">
              <w:rPr>
                <w:rFonts w:cs="HelveticaNeueLTStd-Roman"/>
                <w:color w:val="86B819"/>
                <w:sz w:val="28"/>
                <w:szCs w:val="28"/>
                <w:lang w:eastAsia="de-DE"/>
              </w:rPr>
              <w:t>B</w:t>
            </w:r>
          </w:p>
        </w:tc>
        <w:tc>
          <w:tcPr>
            <w:tcW w:w="415" w:type="dxa"/>
            <w:shd w:val="clear" w:color="auto" w:fill="auto"/>
            <w:vAlign w:val="center"/>
          </w:tcPr>
          <w:p w:rsidR="00E17CF2" w:rsidRPr="00E17CF2" w:rsidRDefault="00E17CF2" w:rsidP="005A1759">
            <w:pPr>
              <w:spacing w:after="0"/>
              <w:jc w:val="center"/>
              <w:rPr>
                <w:rFonts w:cs="HelveticaNeueLTStd-Roman"/>
                <w:color w:val="86B819"/>
                <w:sz w:val="28"/>
                <w:szCs w:val="28"/>
                <w:lang w:eastAsia="de-DE"/>
              </w:rPr>
            </w:pPr>
            <w:r w:rsidRPr="00E17CF2">
              <w:rPr>
                <w:rFonts w:cs="HelveticaNeueLTStd-Roman"/>
                <w:color w:val="86B819"/>
                <w:sz w:val="28"/>
                <w:szCs w:val="28"/>
                <w:lang w:eastAsia="de-DE"/>
              </w:rPr>
              <w:t>N</w:t>
            </w:r>
          </w:p>
        </w:tc>
      </w:tr>
      <w:tr w:rsidR="00E17CF2" w:rsidRPr="00E17CF2" w:rsidTr="00E17CF2">
        <w:trPr>
          <w:trHeight w:val="454"/>
        </w:trPr>
        <w:tc>
          <w:tcPr>
            <w:tcW w:w="489" w:type="dxa"/>
            <w:shd w:val="clear" w:color="auto" w:fill="auto"/>
            <w:vAlign w:val="center"/>
          </w:tcPr>
          <w:p w:rsidR="00E17CF2" w:rsidRPr="00E17CF2" w:rsidRDefault="00E17CF2" w:rsidP="005A1759">
            <w:pPr>
              <w:spacing w:after="0"/>
              <w:jc w:val="center"/>
              <w:rPr>
                <w:rFonts w:cs="HelveticaNeueLTStd-Roman"/>
                <w:color w:val="86B819"/>
                <w:sz w:val="28"/>
                <w:szCs w:val="28"/>
                <w:lang w:eastAsia="de-DE"/>
              </w:rPr>
            </w:pPr>
            <w:r w:rsidRPr="00E17CF2">
              <w:rPr>
                <w:rFonts w:cs="HelveticaNeueLTStd-Roman"/>
                <w:color w:val="86B819"/>
                <w:sz w:val="28"/>
                <w:szCs w:val="28"/>
                <w:lang w:eastAsia="de-DE"/>
              </w:rPr>
              <w:t>D</w:t>
            </w:r>
          </w:p>
        </w:tc>
        <w:tc>
          <w:tcPr>
            <w:tcW w:w="419" w:type="dxa"/>
            <w:shd w:val="clear" w:color="auto" w:fill="auto"/>
            <w:vAlign w:val="center"/>
          </w:tcPr>
          <w:p w:rsidR="00E17CF2" w:rsidRPr="00E17CF2" w:rsidRDefault="00E17CF2" w:rsidP="005A1759">
            <w:pPr>
              <w:spacing w:after="0"/>
              <w:jc w:val="center"/>
              <w:rPr>
                <w:rFonts w:cs="HelveticaNeueLTStd-Roman"/>
                <w:color w:val="86B819"/>
                <w:sz w:val="28"/>
                <w:szCs w:val="28"/>
                <w:lang w:eastAsia="de-DE"/>
              </w:rPr>
            </w:pPr>
            <w:r w:rsidRPr="00E17CF2">
              <w:rPr>
                <w:rFonts w:cs="HelveticaNeueLTStd-Roman"/>
                <w:color w:val="86B819"/>
                <w:sz w:val="28"/>
                <w:szCs w:val="28"/>
                <w:lang w:eastAsia="de-DE"/>
              </w:rPr>
              <w:t>B</w:t>
            </w:r>
          </w:p>
        </w:tc>
        <w:tc>
          <w:tcPr>
            <w:tcW w:w="489" w:type="dxa"/>
            <w:shd w:val="clear" w:color="auto" w:fill="auto"/>
            <w:vAlign w:val="center"/>
          </w:tcPr>
          <w:p w:rsidR="00E17CF2" w:rsidRPr="00E17CF2" w:rsidRDefault="00E17CF2" w:rsidP="005A1759">
            <w:pPr>
              <w:spacing w:after="0"/>
              <w:jc w:val="center"/>
              <w:rPr>
                <w:rFonts w:cs="HelveticaNeueLTStd-Roman"/>
                <w:color w:val="86B819"/>
                <w:sz w:val="28"/>
                <w:szCs w:val="28"/>
                <w:lang w:eastAsia="de-DE"/>
              </w:rPr>
            </w:pPr>
            <w:r w:rsidRPr="00E17CF2">
              <w:rPr>
                <w:rFonts w:cs="HelveticaNeueLTStd-Roman"/>
                <w:color w:val="86B819"/>
                <w:sz w:val="28"/>
                <w:szCs w:val="28"/>
                <w:lang w:eastAsia="de-DE"/>
              </w:rPr>
              <w:t>K</w:t>
            </w:r>
          </w:p>
        </w:tc>
        <w:tc>
          <w:tcPr>
            <w:tcW w:w="420" w:type="dxa"/>
            <w:shd w:val="clear" w:color="auto" w:fill="auto"/>
            <w:vAlign w:val="center"/>
          </w:tcPr>
          <w:p w:rsidR="00E17CF2" w:rsidRPr="00E17CF2" w:rsidRDefault="00E17CF2" w:rsidP="005A1759">
            <w:pPr>
              <w:spacing w:after="0"/>
              <w:jc w:val="center"/>
              <w:rPr>
                <w:rFonts w:cs="HelveticaNeueLTStd-Roman"/>
                <w:color w:val="86B819"/>
                <w:sz w:val="28"/>
                <w:szCs w:val="28"/>
                <w:lang w:eastAsia="de-DE"/>
              </w:rPr>
            </w:pPr>
            <w:r w:rsidRPr="00E17CF2">
              <w:rPr>
                <w:rFonts w:cs="HelveticaNeueLTStd-Roman"/>
                <w:color w:val="86B819"/>
                <w:sz w:val="28"/>
                <w:szCs w:val="28"/>
                <w:lang w:eastAsia="de-DE"/>
              </w:rPr>
              <w:t>J</w:t>
            </w:r>
          </w:p>
        </w:tc>
        <w:tc>
          <w:tcPr>
            <w:tcW w:w="479" w:type="dxa"/>
            <w:shd w:val="clear" w:color="auto" w:fill="auto"/>
            <w:vAlign w:val="center"/>
          </w:tcPr>
          <w:p w:rsidR="00E17CF2" w:rsidRPr="00E17CF2" w:rsidRDefault="00E17CF2" w:rsidP="005A1759">
            <w:pPr>
              <w:spacing w:after="0"/>
              <w:jc w:val="center"/>
              <w:rPr>
                <w:rFonts w:cs="HelveticaNeueLTStd-Roman"/>
                <w:color w:val="86B819"/>
                <w:sz w:val="28"/>
                <w:szCs w:val="28"/>
                <w:lang w:eastAsia="de-DE"/>
              </w:rPr>
            </w:pPr>
            <w:r w:rsidRPr="00E17CF2">
              <w:rPr>
                <w:rFonts w:cs="HelveticaNeueLTStd-Roman"/>
                <w:color w:val="86B819"/>
                <w:sz w:val="28"/>
                <w:szCs w:val="28"/>
                <w:lang w:eastAsia="de-DE"/>
              </w:rPr>
              <w:t>I</w:t>
            </w:r>
          </w:p>
        </w:tc>
        <w:tc>
          <w:tcPr>
            <w:tcW w:w="423" w:type="dxa"/>
            <w:shd w:val="clear" w:color="auto" w:fill="auto"/>
            <w:vAlign w:val="center"/>
          </w:tcPr>
          <w:p w:rsidR="00E17CF2" w:rsidRPr="00E17CF2" w:rsidRDefault="00E17CF2" w:rsidP="005A1759">
            <w:pPr>
              <w:spacing w:after="0"/>
              <w:jc w:val="center"/>
              <w:rPr>
                <w:rFonts w:cs="HelveticaNeueLTStd-Roman"/>
                <w:color w:val="86B819"/>
                <w:sz w:val="28"/>
                <w:szCs w:val="28"/>
                <w:lang w:eastAsia="de-DE"/>
              </w:rPr>
            </w:pPr>
            <w:r w:rsidRPr="00E17CF2">
              <w:rPr>
                <w:rFonts w:cs="HelveticaNeueLTStd-Roman"/>
                <w:color w:val="86B819"/>
                <w:sz w:val="28"/>
                <w:szCs w:val="28"/>
                <w:lang w:eastAsia="de-DE"/>
              </w:rPr>
              <w:t>L</w:t>
            </w:r>
          </w:p>
        </w:tc>
        <w:tc>
          <w:tcPr>
            <w:tcW w:w="479" w:type="dxa"/>
            <w:shd w:val="clear" w:color="auto" w:fill="auto"/>
            <w:vAlign w:val="center"/>
          </w:tcPr>
          <w:p w:rsidR="00E17CF2" w:rsidRPr="00E17CF2" w:rsidRDefault="00E17CF2" w:rsidP="005A1759">
            <w:pPr>
              <w:spacing w:after="0"/>
              <w:jc w:val="center"/>
              <w:rPr>
                <w:rFonts w:cs="HelveticaNeueLTStd-Roman"/>
                <w:color w:val="86B819"/>
                <w:sz w:val="28"/>
                <w:szCs w:val="28"/>
                <w:lang w:eastAsia="de-DE"/>
              </w:rPr>
            </w:pPr>
            <w:r w:rsidRPr="00E17CF2">
              <w:rPr>
                <w:rFonts w:cs="HelveticaNeueLTStd-Roman"/>
                <w:color w:val="86B819"/>
                <w:sz w:val="28"/>
                <w:szCs w:val="28"/>
                <w:lang w:eastAsia="de-DE"/>
              </w:rPr>
              <w:t>A</w:t>
            </w:r>
          </w:p>
        </w:tc>
        <w:tc>
          <w:tcPr>
            <w:tcW w:w="479" w:type="dxa"/>
            <w:shd w:val="clear" w:color="auto" w:fill="auto"/>
            <w:vAlign w:val="center"/>
          </w:tcPr>
          <w:p w:rsidR="00E17CF2" w:rsidRPr="00E17CF2" w:rsidRDefault="00E17CF2" w:rsidP="005A1759">
            <w:pPr>
              <w:spacing w:after="0"/>
              <w:jc w:val="center"/>
              <w:rPr>
                <w:rFonts w:cs="HelveticaNeueLTStd-Roman"/>
                <w:color w:val="86B819"/>
                <w:sz w:val="28"/>
                <w:szCs w:val="28"/>
                <w:lang w:eastAsia="de-DE"/>
              </w:rPr>
            </w:pPr>
            <w:r w:rsidRPr="00E17CF2">
              <w:rPr>
                <w:rFonts w:cs="HelveticaNeueLTStd-Roman"/>
                <w:color w:val="86B819"/>
                <w:sz w:val="28"/>
                <w:szCs w:val="28"/>
                <w:lang w:eastAsia="de-DE"/>
              </w:rPr>
              <w:t>U</w:t>
            </w:r>
          </w:p>
        </w:tc>
        <w:tc>
          <w:tcPr>
            <w:tcW w:w="479" w:type="dxa"/>
            <w:shd w:val="clear" w:color="auto" w:fill="auto"/>
            <w:vAlign w:val="center"/>
          </w:tcPr>
          <w:p w:rsidR="00E17CF2" w:rsidRPr="00E17CF2" w:rsidRDefault="00E17CF2" w:rsidP="005A1759">
            <w:pPr>
              <w:spacing w:after="0"/>
              <w:jc w:val="center"/>
              <w:rPr>
                <w:rFonts w:cs="HelveticaNeueLTStd-Roman"/>
                <w:color w:val="86B819"/>
                <w:sz w:val="28"/>
                <w:szCs w:val="28"/>
                <w:lang w:eastAsia="de-DE"/>
              </w:rPr>
            </w:pPr>
            <w:r w:rsidRPr="00E17CF2">
              <w:rPr>
                <w:rFonts w:cs="HelveticaNeueLTStd-Roman"/>
                <w:color w:val="86B819"/>
                <w:sz w:val="28"/>
                <w:szCs w:val="28"/>
                <w:lang w:eastAsia="de-DE"/>
              </w:rPr>
              <w:t>S</w:t>
            </w:r>
          </w:p>
        </w:tc>
        <w:tc>
          <w:tcPr>
            <w:tcW w:w="420" w:type="dxa"/>
            <w:shd w:val="clear" w:color="auto" w:fill="auto"/>
            <w:vAlign w:val="center"/>
          </w:tcPr>
          <w:p w:rsidR="00E17CF2" w:rsidRPr="00E17CF2" w:rsidRDefault="00E17CF2" w:rsidP="005A1759">
            <w:pPr>
              <w:spacing w:after="0"/>
              <w:jc w:val="center"/>
              <w:rPr>
                <w:rFonts w:cs="HelveticaNeueLTStd-Roman"/>
                <w:color w:val="86B819"/>
                <w:sz w:val="28"/>
                <w:szCs w:val="28"/>
                <w:lang w:eastAsia="de-DE"/>
              </w:rPr>
            </w:pPr>
            <w:r w:rsidRPr="00E17CF2">
              <w:rPr>
                <w:rFonts w:cs="HelveticaNeueLTStd-Roman"/>
                <w:color w:val="86B819"/>
                <w:sz w:val="28"/>
                <w:szCs w:val="28"/>
                <w:lang w:eastAsia="de-DE"/>
              </w:rPr>
              <w:t>V</w:t>
            </w:r>
          </w:p>
        </w:tc>
        <w:tc>
          <w:tcPr>
            <w:tcW w:w="479" w:type="dxa"/>
            <w:shd w:val="clear" w:color="auto" w:fill="auto"/>
            <w:vAlign w:val="center"/>
          </w:tcPr>
          <w:p w:rsidR="00E17CF2" w:rsidRPr="00E17CF2" w:rsidRDefault="00E17CF2" w:rsidP="005A1759">
            <w:pPr>
              <w:spacing w:after="0"/>
              <w:jc w:val="center"/>
              <w:rPr>
                <w:rFonts w:cs="HelveticaNeueLTStd-Roman"/>
                <w:color w:val="86B819"/>
                <w:sz w:val="28"/>
                <w:szCs w:val="28"/>
                <w:lang w:eastAsia="de-DE"/>
              </w:rPr>
            </w:pPr>
            <w:r w:rsidRPr="00E17CF2">
              <w:rPr>
                <w:rFonts w:cs="HelveticaNeueLTStd-Roman"/>
                <w:color w:val="86B819"/>
                <w:sz w:val="28"/>
                <w:szCs w:val="28"/>
                <w:lang w:eastAsia="de-DE"/>
              </w:rPr>
              <w:t>M</w:t>
            </w:r>
          </w:p>
        </w:tc>
        <w:tc>
          <w:tcPr>
            <w:tcW w:w="479" w:type="dxa"/>
            <w:shd w:val="clear" w:color="auto" w:fill="auto"/>
            <w:vAlign w:val="center"/>
          </w:tcPr>
          <w:p w:rsidR="00E17CF2" w:rsidRPr="00E17CF2" w:rsidRDefault="00E17CF2" w:rsidP="005A1759">
            <w:pPr>
              <w:spacing w:after="0"/>
              <w:jc w:val="center"/>
              <w:rPr>
                <w:rFonts w:cs="HelveticaNeueLTStd-Roman"/>
                <w:color w:val="86B819"/>
                <w:sz w:val="28"/>
                <w:szCs w:val="28"/>
                <w:lang w:eastAsia="de-DE"/>
              </w:rPr>
            </w:pPr>
            <w:r w:rsidRPr="00E17CF2">
              <w:rPr>
                <w:rFonts w:cs="HelveticaNeueLTStd-Roman"/>
                <w:color w:val="86B819"/>
                <w:sz w:val="28"/>
                <w:szCs w:val="28"/>
                <w:lang w:eastAsia="de-DE"/>
              </w:rPr>
              <w:t>C</w:t>
            </w:r>
          </w:p>
        </w:tc>
        <w:tc>
          <w:tcPr>
            <w:tcW w:w="490" w:type="dxa"/>
            <w:shd w:val="clear" w:color="auto" w:fill="auto"/>
            <w:vAlign w:val="center"/>
          </w:tcPr>
          <w:p w:rsidR="00E17CF2" w:rsidRPr="00E17CF2" w:rsidRDefault="00E17CF2" w:rsidP="005A1759">
            <w:pPr>
              <w:spacing w:after="0"/>
              <w:jc w:val="center"/>
              <w:rPr>
                <w:rFonts w:cs="HelveticaNeueLTStd-Roman"/>
                <w:color w:val="86B819"/>
                <w:sz w:val="28"/>
                <w:szCs w:val="28"/>
                <w:lang w:eastAsia="de-DE"/>
              </w:rPr>
            </w:pPr>
            <w:r w:rsidRPr="00E17CF2">
              <w:rPr>
                <w:rFonts w:cs="HelveticaNeueLTStd-Roman"/>
                <w:color w:val="86B819"/>
                <w:sz w:val="28"/>
                <w:szCs w:val="28"/>
                <w:lang w:eastAsia="de-DE"/>
              </w:rPr>
              <w:t>N</w:t>
            </w:r>
          </w:p>
        </w:tc>
        <w:tc>
          <w:tcPr>
            <w:tcW w:w="490" w:type="dxa"/>
            <w:shd w:val="clear" w:color="auto" w:fill="auto"/>
            <w:vAlign w:val="center"/>
          </w:tcPr>
          <w:p w:rsidR="00E17CF2" w:rsidRPr="00E17CF2" w:rsidRDefault="00E17CF2" w:rsidP="005A1759">
            <w:pPr>
              <w:spacing w:after="0"/>
              <w:jc w:val="center"/>
              <w:rPr>
                <w:rFonts w:cs="HelveticaNeueLTStd-Roman"/>
                <w:color w:val="86B819"/>
                <w:sz w:val="28"/>
                <w:szCs w:val="28"/>
                <w:lang w:eastAsia="de-DE"/>
              </w:rPr>
            </w:pPr>
            <w:r w:rsidRPr="00E17CF2">
              <w:rPr>
                <w:rFonts w:cs="HelveticaNeueLTStd-Roman"/>
                <w:color w:val="86B819"/>
                <w:sz w:val="28"/>
                <w:szCs w:val="28"/>
                <w:lang w:eastAsia="de-DE"/>
              </w:rPr>
              <w:t>L</w:t>
            </w:r>
          </w:p>
        </w:tc>
        <w:tc>
          <w:tcPr>
            <w:tcW w:w="490" w:type="dxa"/>
            <w:shd w:val="clear" w:color="auto" w:fill="auto"/>
            <w:vAlign w:val="center"/>
          </w:tcPr>
          <w:p w:rsidR="00E17CF2" w:rsidRPr="00E17CF2" w:rsidRDefault="00E17CF2" w:rsidP="005A1759">
            <w:pPr>
              <w:spacing w:after="0"/>
              <w:jc w:val="center"/>
              <w:rPr>
                <w:rFonts w:cs="HelveticaNeueLTStd-Roman"/>
                <w:color w:val="86B819"/>
                <w:sz w:val="28"/>
                <w:szCs w:val="28"/>
                <w:lang w:eastAsia="de-DE"/>
              </w:rPr>
            </w:pPr>
            <w:r w:rsidRPr="00E17CF2">
              <w:rPr>
                <w:rFonts w:cs="HelveticaNeueLTStd-Roman"/>
                <w:color w:val="86B819"/>
                <w:sz w:val="28"/>
                <w:szCs w:val="28"/>
                <w:lang w:eastAsia="de-DE"/>
              </w:rPr>
              <w:t>Ä</w:t>
            </w:r>
          </w:p>
        </w:tc>
        <w:tc>
          <w:tcPr>
            <w:tcW w:w="479" w:type="dxa"/>
            <w:shd w:val="clear" w:color="auto" w:fill="auto"/>
            <w:vAlign w:val="center"/>
          </w:tcPr>
          <w:p w:rsidR="00E17CF2" w:rsidRPr="00E17CF2" w:rsidRDefault="00E17CF2" w:rsidP="005A1759">
            <w:pPr>
              <w:spacing w:after="0"/>
              <w:jc w:val="center"/>
              <w:rPr>
                <w:rFonts w:cs="HelveticaNeueLTStd-Roman"/>
                <w:color w:val="86B819"/>
                <w:sz w:val="28"/>
                <w:szCs w:val="28"/>
                <w:lang w:eastAsia="de-DE"/>
              </w:rPr>
            </w:pPr>
            <w:r w:rsidRPr="00E17CF2">
              <w:rPr>
                <w:rFonts w:cs="HelveticaNeueLTStd-Roman"/>
                <w:color w:val="86B819"/>
                <w:sz w:val="28"/>
                <w:szCs w:val="28"/>
                <w:lang w:eastAsia="de-DE"/>
              </w:rPr>
              <w:t>P</w:t>
            </w:r>
          </w:p>
        </w:tc>
        <w:tc>
          <w:tcPr>
            <w:tcW w:w="490" w:type="dxa"/>
            <w:shd w:val="clear" w:color="auto" w:fill="auto"/>
            <w:vAlign w:val="center"/>
          </w:tcPr>
          <w:p w:rsidR="00E17CF2" w:rsidRPr="00E17CF2" w:rsidRDefault="00E17CF2" w:rsidP="005A1759">
            <w:pPr>
              <w:spacing w:after="0"/>
              <w:jc w:val="center"/>
              <w:rPr>
                <w:rFonts w:cs="HelveticaNeueLTStd-Roman"/>
                <w:color w:val="86B819"/>
                <w:sz w:val="28"/>
                <w:szCs w:val="28"/>
                <w:lang w:eastAsia="de-DE"/>
              </w:rPr>
            </w:pPr>
            <w:r w:rsidRPr="00E17CF2">
              <w:rPr>
                <w:rFonts w:cs="HelveticaNeueLTStd-Roman"/>
                <w:color w:val="86B819"/>
                <w:sz w:val="28"/>
                <w:szCs w:val="28"/>
                <w:lang w:eastAsia="de-DE"/>
              </w:rPr>
              <w:t>Ä</w:t>
            </w:r>
          </w:p>
        </w:tc>
        <w:tc>
          <w:tcPr>
            <w:tcW w:w="479" w:type="dxa"/>
            <w:shd w:val="clear" w:color="auto" w:fill="auto"/>
            <w:vAlign w:val="center"/>
          </w:tcPr>
          <w:p w:rsidR="00E17CF2" w:rsidRPr="00E17CF2" w:rsidRDefault="00E17CF2" w:rsidP="005A1759">
            <w:pPr>
              <w:spacing w:after="0"/>
              <w:jc w:val="center"/>
              <w:rPr>
                <w:rFonts w:cs="HelveticaNeueLTStd-Roman"/>
                <w:color w:val="86B819"/>
                <w:sz w:val="28"/>
                <w:szCs w:val="28"/>
                <w:lang w:eastAsia="de-DE"/>
              </w:rPr>
            </w:pPr>
            <w:r w:rsidRPr="00E17CF2">
              <w:rPr>
                <w:rFonts w:cs="HelveticaNeueLTStd-Roman"/>
                <w:color w:val="86B819"/>
                <w:sz w:val="28"/>
                <w:szCs w:val="28"/>
                <w:lang w:eastAsia="de-DE"/>
              </w:rPr>
              <w:t>S</w:t>
            </w:r>
          </w:p>
        </w:tc>
        <w:tc>
          <w:tcPr>
            <w:tcW w:w="420" w:type="dxa"/>
            <w:shd w:val="clear" w:color="auto" w:fill="auto"/>
            <w:vAlign w:val="center"/>
          </w:tcPr>
          <w:p w:rsidR="00E17CF2" w:rsidRPr="00E17CF2" w:rsidRDefault="00E17CF2" w:rsidP="005A1759">
            <w:pPr>
              <w:spacing w:after="0"/>
              <w:jc w:val="center"/>
              <w:rPr>
                <w:rFonts w:cs="HelveticaNeueLTStd-Roman"/>
                <w:color w:val="86B819"/>
                <w:sz w:val="28"/>
                <w:szCs w:val="28"/>
                <w:lang w:eastAsia="de-DE"/>
              </w:rPr>
            </w:pPr>
            <w:r w:rsidRPr="00E17CF2">
              <w:rPr>
                <w:rFonts w:cs="HelveticaNeueLTStd-Roman"/>
                <w:color w:val="86B819"/>
                <w:sz w:val="28"/>
                <w:szCs w:val="28"/>
                <w:lang w:eastAsia="de-DE"/>
              </w:rPr>
              <w:t>O</w:t>
            </w:r>
          </w:p>
        </w:tc>
        <w:tc>
          <w:tcPr>
            <w:tcW w:w="415" w:type="dxa"/>
            <w:shd w:val="clear" w:color="auto" w:fill="auto"/>
            <w:vAlign w:val="center"/>
          </w:tcPr>
          <w:p w:rsidR="00E17CF2" w:rsidRPr="00E17CF2" w:rsidRDefault="00E17CF2" w:rsidP="005A1759">
            <w:pPr>
              <w:spacing w:after="0"/>
              <w:jc w:val="center"/>
              <w:rPr>
                <w:rFonts w:cs="HelveticaNeueLTStd-Roman"/>
                <w:color w:val="86B819"/>
                <w:sz w:val="28"/>
                <w:szCs w:val="28"/>
                <w:lang w:eastAsia="de-DE"/>
              </w:rPr>
            </w:pPr>
            <w:r w:rsidRPr="00E17CF2">
              <w:rPr>
                <w:rFonts w:cs="HelveticaNeueLTStd-Roman"/>
                <w:color w:val="86B819"/>
                <w:sz w:val="28"/>
                <w:szCs w:val="28"/>
                <w:lang w:eastAsia="de-DE"/>
              </w:rPr>
              <w:t>N</w:t>
            </w:r>
          </w:p>
        </w:tc>
      </w:tr>
      <w:tr w:rsidR="00E17CF2" w:rsidRPr="00E17CF2" w:rsidTr="00E17CF2">
        <w:trPr>
          <w:trHeight w:val="454"/>
        </w:trPr>
        <w:tc>
          <w:tcPr>
            <w:tcW w:w="489" w:type="dxa"/>
            <w:shd w:val="clear" w:color="auto" w:fill="auto"/>
            <w:vAlign w:val="center"/>
          </w:tcPr>
          <w:p w:rsidR="00E17CF2" w:rsidRPr="00E17CF2" w:rsidRDefault="00E17CF2" w:rsidP="005A1759">
            <w:pPr>
              <w:spacing w:after="0"/>
              <w:jc w:val="center"/>
              <w:rPr>
                <w:rFonts w:cs="HelveticaNeueLTStd-Roman"/>
                <w:color w:val="86B819"/>
                <w:sz w:val="28"/>
                <w:szCs w:val="28"/>
                <w:lang w:eastAsia="de-DE"/>
              </w:rPr>
            </w:pPr>
            <w:r w:rsidRPr="00E17CF2">
              <w:rPr>
                <w:rFonts w:cs="HelveticaNeueLTStd-Roman"/>
                <w:color w:val="86B819"/>
                <w:sz w:val="28"/>
                <w:szCs w:val="28"/>
                <w:lang w:eastAsia="de-DE"/>
              </w:rPr>
              <w:t>A</w:t>
            </w:r>
          </w:p>
        </w:tc>
        <w:tc>
          <w:tcPr>
            <w:tcW w:w="419" w:type="dxa"/>
            <w:shd w:val="clear" w:color="auto" w:fill="auto"/>
            <w:vAlign w:val="center"/>
          </w:tcPr>
          <w:p w:rsidR="00E17CF2" w:rsidRPr="00E17CF2" w:rsidRDefault="00E17CF2" w:rsidP="005A1759">
            <w:pPr>
              <w:spacing w:after="0"/>
              <w:jc w:val="center"/>
              <w:rPr>
                <w:rFonts w:cs="HelveticaNeueLTStd-Roman"/>
                <w:color w:val="86B819"/>
                <w:sz w:val="28"/>
                <w:szCs w:val="28"/>
                <w:lang w:eastAsia="de-DE"/>
              </w:rPr>
            </w:pPr>
            <w:r w:rsidRPr="00E17CF2">
              <w:rPr>
                <w:rFonts w:cs="HelveticaNeueLTStd-Roman"/>
                <w:color w:val="86B819"/>
                <w:sz w:val="28"/>
                <w:szCs w:val="28"/>
                <w:lang w:eastAsia="de-DE"/>
              </w:rPr>
              <w:t>T</w:t>
            </w:r>
          </w:p>
        </w:tc>
        <w:tc>
          <w:tcPr>
            <w:tcW w:w="489" w:type="dxa"/>
            <w:shd w:val="clear" w:color="auto" w:fill="auto"/>
            <w:vAlign w:val="center"/>
          </w:tcPr>
          <w:p w:rsidR="00E17CF2" w:rsidRPr="00E17CF2" w:rsidRDefault="00E17CF2" w:rsidP="005A1759">
            <w:pPr>
              <w:spacing w:after="0"/>
              <w:jc w:val="center"/>
              <w:rPr>
                <w:rFonts w:cs="HelveticaNeueLTStd-Roman"/>
                <w:color w:val="86B819"/>
                <w:sz w:val="28"/>
                <w:szCs w:val="28"/>
                <w:lang w:eastAsia="de-DE"/>
              </w:rPr>
            </w:pPr>
            <w:r w:rsidRPr="00E17CF2">
              <w:rPr>
                <w:rFonts w:cs="HelveticaNeueLTStd-Roman"/>
                <w:color w:val="86B819"/>
                <w:sz w:val="28"/>
                <w:szCs w:val="28"/>
                <w:lang w:eastAsia="de-DE"/>
              </w:rPr>
              <w:t>M</w:t>
            </w:r>
          </w:p>
        </w:tc>
        <w:tc>
          <w:tcPr>
            <w:tcW w:w="420" w:type="dxa"/>
            <w:shd w:val="clear" w:color="auto" w:fill="auto"/>
            <w:vAlign w:val="center"/>
          </w:tcPr>
          <w:p w:rsidR="00E17CF2" w:rsidRPr="00E17CF2" w:rsidRDefault="00E17CF2" w:rsidP="005A1759">
            <w:pPr>
              <w:spacing w:after="0"/>
              <w:jc w:val="center"/>
              <w:rPr>
                <w:rFonts w:cs="HelveticaNeueLTStd-Roman"/>
                <w:color w:val="86B819"/>
                <w:sz w:val="28"/>
                <w:szCs w:val="28"/>
                <w:lang w:eastAsia="de-DE"/>
              </w:rPr>
            </w:pPr>
            <w:r w:rsidRPr="00E17CF2">
              <w:rPr>
                <w:rFonts w:cs="HelveticaNeueLTStd-Roman"/>
                <w:color w:val="86B819"/>
                <w:sz w:val="28"/>
                <w:szCs w:val="28"/>
                <w:lang w:eastAsia="de-DE"/>
              </w:rPr>
              <w:t>O</w:t>
            </w:r>
          </w:p>
        </w:tc>
        <w:tc>
          <w:tcPr>
            <w:tcW w:w="479" w:type="dxa"/>
            <w:shd w:val="clear" w:color="auto" w:fill="auto"/>
            <w:vAlign w:val="center"/>
          </w:tcPr>
          <w:p w:rsidR="00E17CF2" w:rsidRPr="00E17CF2" w:rsidRDefault="00E17CF2" w:rsidP="005A1759">
            <w:pPr>
              <w:spacing w:after="0"/>
              <w:jc w:val="center"/>
              <w:rPr>
                <w:rFonts w:cs="HelveticaNeueLTStd-Roman"/>
                <w:color w:val="86B819"/>
                <w:sz w:val="28"/>
                <w:szCs w:val="28"/>
                <w:lang w:eastAsia="de-DE"/>
              </w:rPr>
            </w:pPr>
            <w:r w:rsidRPr="00E17CF2">
              <w:rPr>
                <w:rFonts w:cs="HelveticaNeueLTStd-Roman"/>
                <w:color w:val="86B819"/>
                <w:sz w:val="28"/>
                <w:szCs w:val="28"/>
                <w:lang w:eastAsia="de-DE"/>
              </w:rPr>
              <w:t>S</w:t>
            </w:r>
          </w:p>
        </w:tc>
        <w:tc>
          <w:tcPr>
            <w:tcW w:w="423" w:type="dxa"/>
            <w:shd w:val="clear" w:color="auto" w:fill="auto"/>
            <w:vAlign w:val="center"/>
          </w:tcPr>
          <w:p w:rsidR="00E17CF2" w:rsidRPr="00E17CF2" w:rsidRDefault="00E17CF2" w:rsidP="005A1759">
            <w:pPr>
              <w:spacing w:after="0"/>
              <w:jc w:val="center"/>
              <w:rPr>
                <w:rFonts w:cs="HelveticaNeueLTStd-Roman"/>
                <w:color w:val="86B819"/>
                <w:sz w:val="28"/>
                <w:szCs w:val="28"/>
                <w:lang w:eastAsia="de-DE"/>
              </w:rPr>
            </w:pPr>
            <w:r w:rsidRPr="00E17CF2">
              <w:rPr>
                <w:rFonts w:cs="HelveticaNeueLTStd-Roman"/>
                <w:color w:val="86B819"/>
                <w:sz w:val="28"/>
                <w:szCs w:val="28"/>
                <w:lang w:eastAsia="de-DE"/>
              </w:rPr>
              <w:t>P</w:t>
            </w:r>
          </w:p>
        </w:tc>
        <w:tc>
          <w:tcPr>
            <w:tcW w:w="479" w:type="dxa"/>
            <w:shd w:val="clear" w:color="auto" w:fill="auto"/>
            <w:vAlign w:val="center"/>
          </w:tcPr>
          <w:p w:rsidR="00E17CF2" w:rsidRPr="00E17CF2" w:rsidRDefault="00E17CF2" w:rsidP="005A1759">
            <w:pPr>
              <w:spacing w:after="0"/>
              <w:jc w:val="center"/>
              <w:rPr>
                <w:rFonts w:cs="HelveticaNeueLTStd-Roman"/>
                <w:color w:val="86B819"/>
                <w:sz w:val="28"/>
                <w:szCs w:val="28"/>
                <w:lang w:eastAsia="de-DE"/>
              </w:rPr>
            </w:pPr>
            <w:r w:rsidRPr="00E17CF2">
              <w:rPr>
                <w:rFonts w:cs="HelveticaNeueLTStd-Roman"/>
                <w:color w:val="86B819"/>
                <w:sz w:val="28"/>
                <w:szCs w:val="28"/>
                <w:lang w:eastAsia="de-DE"/>
              </w:rPr>
              <w:t>H</w:t>
            </w:r>
          </w:p>
        </w:tc>
        <w:tc>
          <w:tcPr>
            <w:tcW w:w="479" w:type="dxa"/>
            <w:shd w:val="clear" w:color="auto" w:fill="auto"/>
            <w:vAlign w:val="center"/>
          </w:tcPr>
          <w:p w:rsidR="00E17CF2" w:rsidRPr="00E17CF2" w:rsidRDefault="00E17CF2" w:rsidP="005A1759">
            <w:pPr>
              <w:spacing w:after="0"/>
              <w:jc w:val="center"/>
              <w:rPr>
                <w:rFonts w:cs="HelveticaNeueLTStd-Roman"/>
                <w:color w:val="86B819"/>
                <w:sz w:val="28"/>
                <w:szCs w:val="28"/>
                <w:lang w:eastAsia="de-DE"/>
              </w:rPr>
            </w:pPr>
            <w:r w:rsidRPr="00E17CF2">
              <w:rPr>
                <w:rFonts w:cs="HelveticaNeueLTStd-Roman"/>
                <w:color w:val="86B819"/>
                <w:sz w:val="28"/>
                <w:szCs w:val="28"/>
                <w:lang w:eastAsia="de-DE"/>
              </w:rPr>
              <w:t>Ä</w:t>
            </w:r>
          </w:p>
        </w:tc>
        <w:tc>
          <w:tcPr>
            <w:tcW w:w="479" w:type="dxa"/>
            <w:shd w:val="clear" w:color="auto" w:fill="auto"/>
            <w:vAlign w:val="center"/>
          </w:tcPr>
          <w:p w:rsidR="00E17CF2" w:rsidRPr="00E17CF2" w:rsidRDefault="00E17CF2" w:rsidP="005A1759">
            <w:pPr>
              <w:spacing w:after="0"/>
              <w:jc w:val="center"/>
              <w:rPr>
                <w:rFonts w:cs="HelveticaNeueLTStd-Roman"/>
                <w:color w:val="86B819"/>
                <w:sz w:val="28"/>
                <w:szCs w:val="28"/>
                <w:lang w:eastAsia="de-DE"/>
              </w:rPr>
            </w:pPr>
            <w:r w:rsidRPr="00E17CF2">
              <w:rPr>
                <w:rFonts w:cs="HelveticaNeueLTStd-Roman"/>
                <w:color w:val="86B819"/>
                <w:sz w:val="28"/>
                <w:szCs w:val="28"/>
                <w:lang w:eastAsia="de-DE"/>
              </w:rPr>
              <w:t>R</w:t>
            </w:r>
          </w:p>
        </w:tc>
        <w:tc>
          <w:tcPr>
            <w:tcW w:w="420" w:type="dxa"/>
            <w:shd w:val="clear" w:color="auto" w:fill="auto"/>
            <w:vAlign w:val="center"/>
          </w:tcPr>
          <w:p w:rsidR="00E17CF2" w:rsidRPr="00E17CF2" w:rsidRDefault="00E17CF2" w:rsidP="005A1759">
            <w:pPr>
              <w:spacing w:after="0"/>
              <w:jc w:val="center"/>
              <w:rPr>
                <w:rFonts w:cs="HelveticaNeueLTStd-Roman"/>
                <w:color w:val="86B819"/>
                <w:sz w:val="28"/>
                <w:szCs w:val="28"/>
                <w:lang w:eastAsia="de-DE"/>
              </w:rPr>
            </w:pPr>
            <w:r w:rsidRPr="00E17CF2">
              <w:rPr>
                <w:rFonts w:cs="HelveticaNeueLTStd-Roman"/>
                <w:color w:val="86B819"/>
                <w:sz w:val="28"/>
                <w:szCs w:val="28"/>
                <w:lang w:eastAsia="de-DE"/>
              </w:rPr>
              <w:t>E</w:t>
            </w:r>
          </w:p>
        </w:tc>
        <w:tc>
          <w:tcPr>
            <w:tcW w:w="479" w:type="dxa"/>
            <w:shd w:val="clear" w:color="auto" w:fill="auto"/>
            <w:vAlign w:val="center"/>
          </w:tcPr>
          <w:p w:rsidR="00E17CF2" w:rsidRPr="00E17CF2" w:rsidRDefault="00E17CF2" w:rsidP="005A1759">
            <w:pPr>
              <w:spacing w:after="0"/>
              <w:jc w:val="center"/>
              <w:rPr>
                <w:rFonts w:cs="HelveticaNeueLTStd-Roman"/>
                <w:color w:val="86B819"/>
                <w:sz w:val="28"/>
                <w:szCs w:val="28"/>
                <w:lang w:eastAsia="de-DE"/>
              </w:rPr>
            </w:pPr>
            <w:r w:rsidRPr="00E17CF2">
              <w:rPr>
                <w:rFonts w:cs="HelveticaNeueLTStd-Roman"/>
                <w:color w:val="86B819"/>
                <w:sz w:val="28"/>
                <w:szCs w:val="28"/>
                <w:lang w:eastAsia="de-DE"/>
              </w:rPr>
              <w:t>Z</w:t>
            </w:r>
          </w:p>
        </w:tc>
        <w:tc>
          <w:tcPr>
            <w:tcW w:w="479" w:type="dxa"/>
            <w:shd w:val="clear" w:color="auto" w:fill="auto"/>
            <w:vAlign w:val="center"/>
          </w:tcPr>
          <w:p w:rsidR="00E17CF2" w:rsidRPr="00E17CF2" w:rsidRDefault="00E17CF2" w:rsidP="005A1759">
            <w:pPr>
              <w:spacing w:after="0"/>
              <w:jc w:val="center"/>
              <w:rPr>
                <w:rFonts w:cs="HelveticaNeueLTStd-Roman"/>
                <w:color w:val="86B819"/>
                <w:sz w:val="28"/>
                <w:szCs w:val="28"/>
                <w:lang w:eastAsia="de-DE"/>
              </w:rPr>
            </w:pPr>
            <w:r w:rsidRPr="00E17CF2">
              <w:rPr>
                <w:rFonts w:cs="HelveticaNeueLTStd-Roman"/>
                <w:color w:val="86B819"/>
                <w:sz w:val="28"/>
                <w:szCs w:val="28"/>
                <w:lang w:eastAsia="de-DE"/>
              </w:rPr>
              <w:t>U</w:t>
            </w:r>
          </w:p>
        </w:tc>
        <w:tc>
          <w:tcPr>
            <w:tcW w:w="490" w:type="dxa"/>
            <w:shd w:val="clear" w:color="auto" w:fill="auto"/>
            <w:vAlign w:val="center"/>
          </w:tcPr>
          <w:p w:rsidR="00E17CF2" w:rsidRPr="00E17CF2" w:rsidRDefault="00E17CF2" w:rsidP="005A1759">
            <w:pPr>
              <w:spacing w:after="0"/>
              <w:jc w:val="center"/>
              <w:rPr>
                <w:rFonts w:cs="HelveticaNeueLTStd-Roman"/>
                <w:color w:val="86B819"/>
                <w:sz w:val="28"/>
                <w:szCs w:val="28"/>
                <w:lang w:eastAsia="de-DE"/>
              </w:rPr>
            </w:pPr>
            <w:r w:rsidRPr="00E17CF2">
              <w:rPr>
                <w:rFonts w:cs="HelveticaNeueLTStd-Roman"/>
                <w:color w:val="86B819"/>
                <w:sz w:val="28"/>
                <w:szCs w:val="28"/>
                <w:lang w:eastAsia="de-DE"/>
              </w:rPr>
              <w:t>U</w:t>
            </w:r>
          </w:p>
        </w:tc>
        <w:tc>
          <w:tcPr>
            <w:tcW w:w="490" w:type="dxa"/>
            <w:shd w:val="clear" w:color="auto" w:fill="auto"/>
            <w:vAlign w:val="center"/>
          </w:tcPr>
          <w:p w:rsidR="00E17CF2" w:rsidRPr="00E17CF2" w:rsidRDefault="00E17CF2" w:rsidP="005A1759">
            <w:pPr>
              <w:spacing w:after="0"/>
              <w:jc w:val="center"/>
              <w:rPr>
                <w:rFonts w:cs="HelveticaNeueLTStd-Roman"/>
                <w:color w:val="86B819"/>
                <w:sz w:val="28"/>
                <w:szCs w:val="28"/>
                <w:lang w:eastAsia="de-DE"/>
              </w:rPr>
            </w:pPr>
            <w:r w:rsidRPr="00E17CF2">
              <w:rPr>
                <w:rFonts w:cs="HelveticaNeueLTStd-Roman"/>
                <w:color w:val="86B819"/>
                <w:sz w:val="28"/>
                <w:szCs w:val="28"/>
                <w:lang w:eastAsia="de-DE"/>
              </w:rPr>
              <w:t>C</w:t>
            </w:r>
          </w:p>
        </w:tc>
        <w:tc>
          <w:tcPr>
            <w:tcW w:w="490" w:type="dxa"/>
            <w:shd w:val="clear" w:color="auto" w:fill="auto"/>
            <w:vAlign w:val="center"/>
          </w:tcPr>
          <w:p w:rsidR="00E17CF2" w:rsidRPr="00E17CF2" w:rsidRDefault="00E17CF2" w:rsidP="005A1759">
            <w:pPr>
              <w:spacing w:after="0"/>
              <w:jc w:val="center"/>
              <w:rPr>
                <w:rFonts w:cs="HelveticaNeueLTStd-Roman"/>
                <w:color w:val="86B819"/>
                <w:sz w:val="28"/>
                <w:szCs w:val="28"/>
                <w:lang w:eastAsia="de-DE"/>
              </w:rPr>
            </w:pPr>
            <w:r w:rsidRPr="00E17CF2">
              <w:rPr>
                <w:rFonts w:cs="HelveticaNeueLTStd-Roman"/>
                <w:color w:val="86B819"/>
                <w:sz w:val="28"/>
                <w:szCs w:val="28"/>
                <w:lang w:eastAsia="de-DE"/>
              </w:rPr>
              <w:t>W</w:t>
            </w:r>
          </w:p>
        </w:tc>
        <w:tc>
          <w:tcPr>
            <w:tcW w:w="479" w:type="dxa"/>
            <w:shd w:val="clear" w:color="auto" w:fill="auto"/>
            <w:vAlign w:val="center"/>
          </w:tcPr>
          <w:p w:rsidR="00E17CF2" w:rsidRPr="00E17CF2" w:rsidRDefault="00E17CF2" w:rsidP="005A1759">
            <w:pPr>
              <w:spacing w:after="0"/>
              <w:jc w:val="center"/>
              <w:rPr>
                <w:rFonts w:cs="HelveticaNeueLTStd-Roman"/>
                <w:color w:val="86B819"/>
                <w:sz w:val="28"/>
                <w:szCs w:val="28"/>
                <w:lang w:eastAsia="de-DE"/>
              </w:rPr>
            </w:pPr>
            <w:r w:rsidRPr="00E17CF2">
              <w:rPr>
                <w:rFonts w:cs="HelveticaNeueLTStd-Roman"/>
                <w:color w:val="86B819"/>
                <w:sz w:val="28"/>
                <w:szCs w:val="28"/>
                <w:lang w:eastAsia="de-DE"/>
              </w:rPr>
              <w:t>T</w:t>
            </w:r>
          </w:p>
        </w:tc>
        <w:tc>
          <w:tcPr>
            <w:tcW w:w="490" w:type="dxa"/>
            <w:shd w:val="clear" w:color="auto" w:fill="auto"/>
            <w:vAlign w:val="center"/>
          </w:tcPr>
          <w:p w:rsidR="00E17CF2" w:rsidRPr="00E17CF2" w:rsidRDefault="00E17CF2" w:rsidP="005A1759">
            <w:pPr>
              <w:spacing w:after="0"/>
              <w:jc w:val="center"/>
              <w:rPr>
                <w:rFonts w:cs="HelveticaNeueLTStd-Roman"/>
                <w:color w:val="86B819"/>
                <w:sz w:val="28"/>
                <w:szCs w:val="28"/>
                <w:lang w:eastAsia="de-DE"/>
              </w:rPr>
            </w:pPr>
            <w:r w:rsidRPr="00E17CF2">
              <w:rPr>
                <w:rFonts w:cs="HelveticaNeueLTStd-Roman"/>
                <w:color w:val="86B819"/>
                <w:sz w:val="28"/>
                <w:szCs w:val="28"/>
                <w:lang w:eastAsia="de-DE"/>
              </w:rPr>
              <w:t>R</w:t>
            </w:r>
          </w:p>
        </w:tc>
        <w:tc>
          <w:tcPr>
            <w:tcW w:w="479" w:type="dxa"/>
            <w:shd w:val="clear" w:color="auto" w:fill="auto"/>
            <w:vAlign w:val="center"/>
          </w:tcPr>
          <w:p w:rsidR="00E17CF2" w:rsidRPr="00E17CF2" w:rsidRDefault="00E17CF2" w:rsidP="005A1759">
            <w:pPr>
              <w:spacing w:after="0"/>
              <w:jc w:val="center"/>
              <w:rPr>
                <w:rFonts w:cs="HelveticaNeueLTStd-Roman"/>
                <w:color w:val="86B819"/>
                <w:sz w:val="28"/>
                <w:szCs w:val="28"/>
                <w:lang w:eastAsia="de-DE"/>
              </w:rPr>
            </w:pPr>
            <w:r w:rsidRPr="00E17CF2">
              <w:rPr>
                <w:rFonts w:cs="HelveticaNeueLTStd-Roman"/>
                <w:color w:val="86B819"/>
                <w:sz w:val="28"/>
                <w:szCs w:val="28"/>
                <w:lang w:eastAsia="de-DE"/>
              </w:rPr>
              <w:t>H</w:t>
            </w:r>
          </w:p>
        </w:tc>
        <w:tc>
          <w:tcPr>
            <w:tcW w:w="420" w:type="dxa"/>
            <w:shd w:val="clear" w:color="auto" w:fill="auto"/>
            <w:vAlign w:val="center"/>
          </w:tcPr>
          <w:p w:rsidR="00E17CF2" w:rsidRPr="00E17CF2" w:rsidRDefault="00E17CF2" w:rsidP="005A1759">
            <w:pPr>
              <w:spacing w:after="0"/>
              <w:jc w:val="center"/>
              <w:rPr>
                <w:rFonts w:cs="HelveticaNeueLTStd-Roman"/>
                <w:color w:val="86B819"/>
                <w:sz w:val="28"/>
                <w:szCs w:val="28"/>
                <w:lang w:eastAsia="de-DE"/>
              </w:rPr>
            </w:pPr>
            <w:r w:rsidRPr="00E17CF2">
              <w:rPr>
                <w:rFonts w:cs="HelveticaNeueLTStd-Roman"/>
                <w:color w:val="86B819"/>
                <w:sz w:val="28"/>
                <w:szCs w:val="28"/>
                <w:lang w:eastAsia="de-DE"/>
              </w:rPr>
              <w:t>F</w:t>
            </w:r>
          </w:p>
        </w:tc>
        <w:tc>
          <w:tcPr>
            <w:tcW w:w="415" w:type="dxa"/>
            <w:shd w:val="clear" w:color="auto" w:fill="auto"/>
            <w:vAlign w:val="center"/>
          </w:tcPr>
          <w:p w:rsidR="00E17CF2" w:rsidRPr="00E17CF2" w:rsidRDefault="00E17CF2" w:rsidP="005A1759">
            <w:pPr>
              <w:spacing w:after="0"/>
              <w:jc w:val="center"/>
              <w:rPr>
                <w:rFonts w:cs="HelveticaNeueLTStd-Roman"/>
                <w:color w:val="86B819"/>
                <w:sz w:val="28"/>
                <w:szCs w:val="28"/>
                <w:lang w:eastAsia="de-DE"/>
              </w:rPr>
            </w:pPr>
            <w:r w:rsidRPr="00E17CF2">
              <w:rPr>
                <w:rFonts w:cs="HelveticaNeueLTStd-Roman"/>
                <w:color w:val="86B819"/>
                <w:sz w:val="28"/>
                <w:szCs w:val="28"/>
                <w:lang w:eastAsia="de-DE"/>
              </w:rPr>
              <w:t>S</w:t>
            </w:r>
          </w:p>
        </w:tc>
      </w:tr>
      <w:tr w:rsidR="00E17CF2" w:rsidRPr="00E17CF2" w:rsidTr="00E17CF2">
        <w:trPr>
          <w:trHeight w:val="454"/>
        </w:trPr>
        <w:tc>
          <w:tcPr>
            <w:tcW w:w="489" w:type="dxa"/>
            <w:shd w:val="clear" w:color="auto" w:fill="auto"/>
            <w:vAlign w:val="center"/>
          </w:tcPr>
          <w:p w:rsidR="00E17CF2" w:rsidRPr="00E17CF2" w:rsidRDefault="00E17CF2" w:rsidP="005A1759">
            <w:pPr>
              <w:spacing w:after="0"/>
              <w:jc w:val="center"/>
              <w:rPr>
                <w:rFonts w:cs="HelveticaNeueLTStd-Roman"/>
                <w:color w:val="86B819"/>
                <w:sz w:val="28"/>
                <w:szCs w:val="28"/>
                <w:lang w:eastAsia="de-DE"/>
              </w:rPr>
            </w:pPr>
            <w:r w:rsidRPr="00E17CF2">
              <w:rPr>
                <w:rFonts w:cs="HelveticaNeueLTStd-Roman"/>
                <w:color w:val="86B819"/>
                <w:sz w:val="28"/>
                <w:szCs w:val="28"/>
                <w:lang w:eastAsia="de-DE"/>
              </w:rPr>
              <w:t>Z</w:t>
            </w:r>
          </w:p>
        </w:tc>
        <w:tc>
          <w:tcPr>
            <w:tcW w:w="419" w:type="dxa"/>
            <w:shd w:val="clear" w:color="auto" w:fill="auto"/>
            <w:vAlign w:val="center"/>
          </w:tcPr>
          <w:p w:rsidR="00E17CF2" w:rsidRPr="00E17CF2" w:rsidRDefault="00E17CF2" w:rsidP="005A1759">
            <w:pPr>
              <w:spacing w:after="0"/>
              <w:jc w:val="center"/>
              <w:rPr>
                <w:rFonts w:cs="HelveticaNeueLTStd-Roman"/>
                <w:color w:val="86B819"/>
                <w:sz w:val="28"/>
                <w:szCs w:val="28"/>
                <w:lang w:eastAsia="de-DE"/>
              </w:rPr>
            </w:pPr>
            <w:r w:rsidRPr="00E17CF2">
              <w:rPr>
                <w:rFonts w:cs="HelveticaNeueLTStd-Roman"/>
                <w:color w:val="86B819"/>
                <w:sz w:val="28"/>
                <w:szCs w:val="28"/>
                <w:lang w:eastAsia="de-DE"/>
              </w:rPr>
              <w:t>A</w:t>
            </w:r>
          </w:p>
        </w:tc>
        <w:tc>
          <w:tcPr>
            <w:tcW w:w="489" w:type="dxa"/>
            <w:shd w:val="clear" w:color="auto" w:fill="auto"/>
            <w:vAlign w:val="center"/>
          </w:tcPr>
          <w:p w:rsidR="00E17CF2" w:rsidRPr="00E17CF2" w:rsidRDefault="00E17CF2" w:rsidP="005A1759">
            <w:pPr>
              <w:spacing w:after="0"/>
              <w:jc w:val="center"/>
              <w:rPr>
                <w:rFonts w:cs="HelveticaNeueLTStd-Roman"/>
                <w:color w:val="86B819"/>
                <w:sz w:val="28"/>
                <w:szCs w:val="28"/>
                <w:lang w:eastAsia="de-DE"/>
              </w:rPr>
            </w:pPr>
            <w:r w:rsidRPr="00E17CF2">
              <w:rPr>
                <w:rFonts w:cs="HelveticaNeueLTStd-Roman"/>
                <w:color w:val="86B819"/>
                <w:sz w:val="28"/>
                <w:szCs w:val="28"/>
                <w:lang w:eastAsia="de-DE"/>
              </w:rPr>
              <w:t>W</w:t>
            </w:r>
          </w:p>
        </w:tc>
        <w:tc>
          <w:tcPr>
            <w:tcW w:w="420" w:type="dxa"/>
            <w:shd w:val="clear" w:color="auto" w:fill="auto"/>
            <w:vAlign w:val="center"/>
          </w:tcPr>
          <w:p w:rsidR="00E17CF2" w:rsidRPr="00E17CF2" w:rsidRDefault="00E17CF2" w:rsidP="005A1759">
            <w:pPr>
              <w:spacing w:after="0"/>
              <w:jc w:val="center"/>
              <w:rPr>
                <w:rFonts w:cs="HelveticaNeueLTStd-Roman"/>
                <w:color w:val="86B819"/>
                <w:sz w:val="28"/>
                <w:szCs w:val="28"/>
                <w:lang w:eastAsia="de-DE"/>
              </w:rPr>
            </w:pPr>
            <w:r w:rsidRPr="00E17CF2">
              <w:rPr>
                <w:rFonts w:cs="HelveticaNeueLTStd-Roman"/>
                <w:color w:val="86B819"/>
                <w:sz w:val="28"/>
                <w:szCs w:val="28"/>
                <w:lang w:eastAsia="de-DE"/>
              </w:rPr>
              <w:t>R</w:t>
            </w:r>
          </w:p>
        </w:tc>
        <w:tc>
          <w:tcPr>
            <w:tcW w:w="479" w:type="dxa"/>
            <w:shd w:val="clear" w:color="auto" w:fill="auto"/>
            <w:vAlign w:val="center"/>
          </w:tcPr>
          <w:p w:rsidR="00E17CF2" w:rsidRPr="00E17CF2" w:rsidRDefault="00E17CF2" w:rsidP="005A1759">
            <w:pPr>
              <w:spacing w:after="0"/>
              <w:jc w:val="center"/>
              <w:rPr>
                <w:rFonts w:cs="HelveticaNeueLTStd-Roman"/>
                <w:color w:val="86B819"/>
                <w:sz w:val="28"/>
                <w:szCs w:val="28"/>
                <w:lang w:eastAsia="de-DE"/>
              </w:rPr>
            </w:pPr>
            <w:r w:rsidRPr="00E17CF2">
              <w:rPr>
                <w:rFonts w:cs="HelveticaNeueLTStd-Roman"/>
                <w:color w:val="86B819"/>
                <w:sz w:val="28"/>
                <w:szCs w:val="28"/>
                <w:lang w:eastAsia="de-DE"/>
              </w:rPr>
              <w:t>H</w:t>
            </w:r>
          </w:p>
        </w:tc>
        <w:tc>
          <w:tcPr>
            <w:tcW w:w="423" w:type="dxa"/>
            <w:shd w:val="clear" w:color="auto" w:fill="auto"/>
            <w:vAlign w:val="center"/>
          </w:tcPr>
          <w:p w:rsidR="00E17CF2" w:rsidRPr="00E17CF2" w:rsidRDefault="00E17CF2" w:rsidP="005A1759">
            <w:pPr>
              <w:spacing w:after="0"/>
              <w:jc w:val="center"/>
              <w:rPr>
                <w:rFonts w:cs="HelveticaNeueLTStd-Roman"/>
                <w:color w:val="86B819"/>
                <w:sz w:val="28"/>
                <w:szCs w:val="28"/>
                <w:lang w:eastAsia="de-DE"/>
              </w:rPr>
            </w:pPr>
            <w:r w:rsidRPr="00E17CF2">
              <w:rPr>
                <w:rFonts w:cs="HelveticaNeueLTStd-Roman"/>
                <w:color w:val="86B819"/>
                <w:sz w:val="28"/>
                <w:szCs w:val="28"/>
                <w:lang w:eastAsia="de-DE"/>
              </w:rPr>
              <w:t>V</w:t>
            </w:r>
          </w:p>
        </w:tc>
        <w:tc>
          <w:tcPr>
            <w:tcW w:w="479" w:type="dxa"/>
            <w:shd w:val="clear" w:color="auto" w:fill="auto"/>
            <w:vAlign w:val="center"/>
          </w:tcPr>
          <w:p w:rsidR="00E17CF2" w:rsidRPr="00E17CF2" w:rsidRDefault="00E17CF2" w:rsidP="005A1759">
            <w:pPr>
              <w:spacing w:after="0"/>
              <w:jc w:val="center"/>
              <w:rPr>
                <w:rFonts w:cs="HelveticaNeueLTStd-Roman"/>
                <w:color w:val="86B819"/>
                <w:sz w:val="28"/>
                <w:szCs w:val="28"/>
                <w:lang w:eastAsia="de-DE"/>
              </w:rPr>
            </w:pPr>
            <w:r w:rsidRPr="00E17CF2">
              <w:rPr>
                <w:rFonts w:cs="HelveticaNeueLTStd-Roman"/>
                <w:color w:val="86B819"/>
                <w:sz w:val="28"/>
                <w:szCs w:val="28"/>
                <w:lang w:eastAsia="de-DE"/>
              </w:rPr>
              <w:t>H</w:t>
            </w:r>
          </w:p>
        </w:tc>
        <w:tc>
          <w:tcPr>
            <w:tcW w:w="479" w:type="dxa"/>
            <w:shd w:val="clear" w:color="auto" w:fill="auto"/>
            <w:vAlign w:val="center"/>
          </w:tcPr>
          <w:p w:rsidR="00E17CF2" w:rsidRPr="00E17CF2" w:rsidRDefault="00E17CF2" w:rsidP="005A1759">
            <w:pPr>
              <w:spacing w:after="0"/>
              <w:jc w:val="center"/>
              <w:rPr>
                <w:rFonts w:cs="HelveticaNeueLTStd-Roman"/>
                <w:color w:val="86B819"/>
                <w:sz w:val="28"/>
                <w:szCs w:val="28"/>
                <w:lang w:eastAsia="de-DE"/>
              </w:rPr>
            </w:pPr>
            <w:r w:rsidRPr="00E17CF2">
              <w:rPr>
                <w:rFonts w:cs="HelveticaNeueLTStd-Roman"/>
                <w:color w:val="86B819"/>
                <w:sz w:val="28"/>
                <w:szCs w:val="28"/>
                <w:lang w:eastAsia="de-DE"/>
              </w:rPr>
              <w:t>U</w:t>
            </w:r>
          </w:p>
        </w:tc>
        <w:tc>
          <w:tcPr>
            <w:tcW w:w="479" w:type="dxa"/>
            <w:shd w:val="clear" w:color="auto" w:fill="auto"/>
            <w:vAlign w:val="center"/>
          </w:tcPr>
          <w:p w:rsidR="00E17CF2" w:rsidRPr="00E17CF2" w:rsidRDefault="00E17CF2" w:rsidP="005A1759">
            <w:pPr>
              <w:spacing w:after="0"/>
              <w:jc w:val="center"/>
              <w:rPr>
                <w:rFonts w:cs="HelveticaNeueLTStd-Roman"/>
                <w:color w:val="86B819"/>
                <w:sz w:val="28"/>
                <w:szCs w:val="28"/>
                <w:lang w:eastAsia="de-DE"/>
              </w:rPr>
            </w:pPr>
            <w:r w:rsidRPr="00E17CF2">
              <w:rPr>
                <w:rFonts w:cs="HelveticaNeueLTStd-Roman"/>
                <w:color w:val="86B819"/>
                <w:sz w:val="28"/>
                <w:szCs w:val="28"/>
                <w:lang w:eastAsia="de-DE"/>
              </w:rPr>
              <w:t>M</w:t>
            </w:r>
          </w:p>
        </w:tc>
        <w:tc>
          <w:tcPr>
            <w:tcW w:w="420" w:type="dxa"/>
            <w:shd w:val="clear" w:color="auto" w:fill="auto"/>
            <w:vAlign w:val="center"/>
          </w:tcPr>
          <w:p w:rsidR="00E17CF2" w:rsidRPr="00E17CF2" w:rsidRDefault="00E17CF2" w:rsidP="005A1759">
            <w:pPr>
              <w:spacing w:after="0"/>
              <w:jc w:val="center"/>
              <w:rPr>
                <w:rFonts w:cs="HelveticaNeueLTStd-Roman"/>
                <w:color w:val="86B819"/>
                <w:sz w:val="28"/>
                <w:szCs w:val="28"/>
                <w:lang w:eastAsia="de-DE"/>
              </w:rPr>
            </w:pPr>
            <w:r w:rsidRPr="00E17CF2">
              <w:rPr>
                <w:rFonts w:cs="HelveticaNeueLTStd-Roman"/>
                <w:color w:val="86B819"/>
                <w:sz w:val="28"/>
                <w:szCs w:val="28"/>
                <w:lang w:eastAsia="de-DE"/>
              </w:rPr>
              <w:t>O</w:t>
            </w:r>
          </w:p>
        </w:tc>
        <w:tc>
          <w:tcPr>
            <w:tcW w:w="479" w:type="dxa"/>
            <w:shd w:val="clear" w:color="auto" w:fill="auto"/>
            <w:vAlign w:val="center"/>
          </w:tcPr>
          <w:p w:rsidR="00E17CF2" w:rsidRPr="00E17CF2" w:rsidRDefault="00E17CF2" w:rsidP="005A1759">
            <w:pPr>
              <w:spacing w:after="0"/>
              <w:jc w:val="center"/>
              <w:rPr>
                <w:rFonts w:cs="HelveticaNeueLTStd-Roman"/>
                <w:color w:val="86B819"/>
                <w:sz w:val="28"/>
                <w:szCs w:val="28"/>
                <w:lang w:eastAsia="de-DE"/>
              </w:rPr>
            </w:pPr>
            <w:r w:rsidRPr="00E17CF2">
              <w:rPr>
                <w:rFonts w:cs="HelveticaNeueLTStd-Roman"/>
                <w:color w:val="86B819"/>
                <w:sz w:val="28"/>
                <w:szCs w:val="28"/>
                <w:lang w:eastAsia="de-DE"/>
              </w:rPr>
              <w:t>E</w:t>
            </w:r>
          </w:p>
        </w:tc>
        <w:tc>
          <w:tcPr>
            <w:tcW w:w="479" w:type="dxa"/>
            <w:shd w:val="clear" w:color="auto" w:fill="auto"/>
            <w:vAlign w:val="center"/>
          </w:tcPr>
          <w:p w:rsidR="00E17CF2" w:rsidRPr="00E17CF2" w:rsidRDefault="00E17CF2" w:rsidP="005A1759">
            <w:pPr>
              <w:spacing w:after="0"/>
              <w:jc w:val="center"/>
              <w:rPr>
                <w:rFonts w:cs="HelveticaNeueLTStd-Roman"/>
                <w:color w:val="86B819"/>
                <w:sz w:val="28"/>
                <w:szCs w:val="28"/>
                <w:lang w:eastAsia="de-DE"/>
              </w:rPr>
            </w:pPr>
            <w:r w:rsidRPr="00E17CF2">
              <w:rPr>
                <w:rFonts w:cs="HelveticaNeueLTStd-Roman"/>
                <w:color w:val="86B819"/>
                <w:sz w:val="28"/>
                <w:szCs w:val="28"/>
                <w:lang w:eastAsia="de-DE"/>
              </w:rPr>
              <w:t>U</w:t>
            </w:r>
          </w:p>
        </w:tc>
        <w:tc>
          <w:tcPr>
            <w:tcW w:w="490" w:type="dxa"/>
            <w:shd w:val="clear" w:color="auto" w:fill="auto"/>
            <w:vAlign w:val="center"/>
          </w:tcPr>
          <w:p w:rsidR="00E17CF2" w:rsidRPr="00E17CF2" w:rsidRDefault="00E17CF2" w:rsidP="005A1759">
            <w:pPr>
              <w:spacing w:after="0"/>
              <w:jc w:val="center"/>
              <w:rPr>
                <w:rFonts w:cs="HelveticaNeueLTStd-Roman"/>
                <w:color w:val="86B819"/>
                <w:sz w:val="28"/>
                <w:szCs w:val="28"/>
                <w:lang w:eastAsia="de-DE"/>
              </w:rPr>
            </w:pPr>
            <w:r w:rsidRPr="00E17CF2">
              <w:rPr>
                <w:rFonts w:cs="HelveticaNeueLTStd-Roman"/>
                <w:color w:val="86B819"/>
                <w:sz w:val="28"/>
                <w:szCs w:val="28"/>
                <w:lang w:eastAsia="de-DE"/>
              </w:rPr>
              <w:t>M</w:t>
            </w:r>
          </w:p>
        </w:tc>
        <w:tc>
          <w:tcPr>
            <w:tcW w:w="490" w:type="dxa"/>
            <w:shd w:val="clear" w:color="auto" w:fill="auto"/>
            <w:vAlign w:val="center"/>
          </w:tcPr>
          <w:p w:rsidR="00E17CF2" w:rsidRPr="00E17CF2" w:rsidRDefault="00E17CF2" w:rsidP="005A1759">
            <w:pPr>
              <w:spacing w:after="0"/>
              <w:jc w:val="center"/>
              <w:rPr>
                <w:rFonts w:cs="HelveticaNeueLTStd-Roman"/>
                <w:color w:val="86B819"/>
                <w:sz w:val="28"/>
                <w:szCs w:val="28"/>
                <w:lang w:eastAsia="de-DE"/>
              </w:rPr>
            </w:pPr>
            <w:r w:rsidRPr="00E17CF2">
              <w:rPr>
                <w:rFonts w:cs="HelveticaNeueLTStd-Roman"/>
                <w:color w:val="86B819"/>
                <w:sz w:val="28"/>
                <w:szCs w:val="28"/>
                <w:lang w:eastAsia="de-DE"/>
              </w:rPr>
              <w:t>R</w:t>
            </w:r>
          </w:p>
        </w:tc>
        <w:tc>
          <w:tcPr>
            <w:tcW w:w="490" w:type="dxa"/>
            <w:shd w:val="clear" w:color="auto" w:fill="auto"/>
            <w:vAlign w:val="center"/>
          </w:tcPr>
          <w:p w:rsidR="00E17CF2" w:rsidRPr="00E17CF2" w:rsidRDefault="00E17CF2" w:rsidP="005A1759">
            <w:pPr>
              <w:spacing w:after="0"/>
              <w:jc w:val="center"/>
              <w:rPr>
                <w:rFonts w:cs="HelveticaNeueLTStd-Roman"/>
                <w:color w:val="86B819"/>
                <w:sz w:val="28"/>
                <w:szCs w:val="28"/>
                <w:lang w:eastAsia="de-DE"/>
              </w:rPr>
            </w:pPr>
            <w:r w:rsidRPr="00E17CF2">
              <w:rPr>
                <w:rFonts w:cs="HelveticaNeueLTStd-Roman"/>
                <w:color w:val="86B819"/>
                <w:sz w:val="28"/>
                <w:szCs w:val="28"/>
                <w:lang w:eastAsia="de-DE"/>
              </w:rPr>
              <w:t>B</w:t>
            </w:r>
          </w:p>
        </w:tc>
        <w:tc>
          <w:tcPr>
            <w:tcW w:w="479" w:type="dxa"/>
            <w:shd w:val="clear" w:color="auto" w:fill="auto"/>
            <w:vAlign w:val="center"/>
          </w:tcPr>
          <w:p w:rsidR="00E17CF2" w:rsidRPr="00E17CF2" w:rsidRDefault="00E17CF2" w:rsidP="005A1759">
            <w:pPr>
              <w:spacing w:after="0"/>
              <w:jc w:val="center"/>
              <w:rPr>
                <w:rFonts w:cs="HelveticaNeueLTStd-Roman"/>
                <w:color w:val="86B819"/>
                <w:sz w:val="28"/>
                <w:szCs w:val="28"/>
                <w:lang w:eastAsia="de-DE"/>
              </w:rPr>
            </w:pPr>
            <w:r w:rsidRPr="00E17CF2">
              <w:rPr>
                <w:rFonts w:cs="HelveticaNeueLTStd-Roman"/>
                <w:color w:val="86B819"/>
                <w:sz w:val="28"/>
                <w:szCs w:val="28"/>
                <w:lang w:eastAsia="de-DE"/>
              </w:rPr>
              <w:t>N</w:t>
            </w:r>
          </w:p>
        </w:tc>
        <w:tc>
          <w:tcPr>
            <w:tcW w:w="490" w:type="dxa"/>
            <w:shd w:val="clear" w:color="auto" w:fill="auto"/>
            <w:vAlign w:val="center"/>
          </w:tcPr>
          <w:p w:rsidR="00E17CF2" w:rsidRPr="00E17CF2" w:rsidRDefault="00E17CF2" w:rsidP="005A1759">
            <w:pPr>
              <w:spacing w:after="0"/>
              <w:jc w:val="center"/>
              <w:rPr>
                <w:rFonts w:cs="HelveticaNeueLTStd-Roman"/>
                <w:color w:val="86B819"/>
                <w:sz w:val="28"/>
                <w:szCs w:val="28"/>
                <w:lang w:eastAsia="de-DE"/>
              </w:rPr>
            </w:pPr>
            <w:r w:rsidRPr="00E17CF2">
              <w:rPr>
                <w:rFonts w:cs="HelveticaNeueLTStd-Roman"/>
                <w:color w:val="86B819"/>
                <w:sz w:val="28"/>
                <w:szCs w:val="28"/>
                <w:lang w:eastAsia="de-DE"/>
              </w:rPr>
              <w:t>M</w:t>
            </w:r>
          </w:p>
        </w:tc>
        <w:tc>
          <w:tcPr>
            <w:tcW w:w="479" w:type="dxa"/>
            <w:shd w:val="clear" w:color="auto" w:fill="auto"/>
            <w:vAlign w:val="center"/>
          </w:tcPr>
          <w:p w:rsidR="00E17CF2" w:rsidRPr="00E17CF2" w:rsidRDefault="00E17CF2" w:rsidP="005A1759">
            <w:pPr>
              <w:spacing w:after="0"/>
              <w:jc w:val="center"/>
              <w:rPr>
                <w:rFonts w:cs="HelveticaNeueLTStd-Roman"/>
                <w:color w:val="86B819"/>
                <w:sz w:val="28"/>
                <w:szCs w:val="28"/>
                <w:lang w:eastAsia="de-DE"/>
              </w:rPr>
            </w:pPr>
            <w:r w:rsidRPr="00E17CF2">
              <w:rPr>
                <w:rFonts w:cs="HelveticaNeueLTStd-Roman"/>
                <w:color w:val="86B819"/>
                <w:sz w:val="28"/>
                <w:szCs w:val="28"/>
                <w:lang w:eastAsia="de-DE"/>
              </w:rPr>
              <w:t>D</w:t>
            </w:r>
          </w:p>
        </w:tc>
        <w:tc>
          <w:tcPr>
            <w:tcW w:w="420" w:type="dxa"/>
            <w:shd w:val="clear" w:color="auto" w:fill="auto"/>
            <w:vAlign w:val="center"/>
          </w:tcPr>
          <w:p w:rsidR="00E17CF2" w:rsidRPr="00E17CF2" w:rsidRDefault="00E17CF2" w:rsidP="005A1759">
            <w:pPr>
              <w:spacing w:after="0"/>
              <w:jc w:val="center"/>
              <w:rPr>
                <w:rFonts w:cs="HelveticaNeueLTStd-Roman"/>
                <w:color w:val="86B819"/>
                <w:sz w:val="28"/>
                <w:szCs w:val="28"/>
                <w:lang w:eastAsia="de-DE"/>
              </w:rPr>
            </w:pPr>
            <w:r w:rsidRPr="00E17CF2">
              <w:rPr>
                <w:rFonts w:cs="HelveticaNeueLTStd-Roman"/>
                <w:color w:val="86B819"/>
                <w:sz w:val="28"/>
                <w:szCs w:val="28"/>
                <w:lang w:eastAsia="de-DE"/>
              </w:rPr>
              <w:t>F</w:t>
            </w:r>
          </w:p>
        </w:tc>
        <w:tc>
          <w:tcPr>
            <w:tcW w:w="415" w:type="dxa"/>
            <w:shd w:val="clear" w:color="auto" w:fill="auto"/>
            <w:vAlign w:val="center"/>
          </w:tcPr>
          <w:p w:rsidR="00E17CF2" w:rsidRPr="00E17CF2" w:rsidRDefault="00E17CF2" w:rsidP="005A1759">
            <w:pPr>
              <w:spacing w:after="0"/>
              <w:jc w:val="center"/>
              <w:rPr>
                <w:rFonts w:cs="HelveticaNeueLTStd-Roman"/>
                <w:color w:val="86B819"/>
                <w:sz w:val="28"/>
                <w:szCs w:val="28"/>
                <w:lang w:eastAsia="de-DE"/>
              </w:rPr>
            </w:pPr>
            <w:r w:rsidRPr="00E17CF2">
              <w:rPr>
                <w:rFonts w:cs="HelveticaNeueLTStd-Roman"/>
                <w:color w:val="86B819"/>
                <w:sz w:val="28"/>
                <w:szCs w:val="28"/>
                <w:lang w:eastAsia="de-DE"/>
              </w:rPr>
              <w:t>V</w:t>
            </w:r>
          </w:p>
        </w:tc>
      </w:tr>
      <w:tr w:rsidR="00E17CF2" w:rsidRPr="00E17CF2" w:rsidTr="00E17CF2">
        <w:trPr>
          <w:trHeight w:val="454"/>
        </w:trPr>
        <w:tc>
          <w:tcPr>
            <w:tcW w:w="489" w:type="dxa"/>
            <w:shd w:val="clear" w:color="auto" w:fill="auto"/>
            <w:vAlign w:val="center"/>
          </w:tcPr>
          <w:p w:rsidR="00E17CF2" w:rsidRPr="00E17CF2" w:rsidRDefault="00E17CF2" w:rsidP="005A1759">
            <w:pPr>
              <w:spacing w:after="0"/>
              <w:jc w:val="center"/>
              <w:rPr>
                <w:rFonts w:cs="HelveticaNeueLTStd-Roman"/>
                <w:color w:val="86B819"/>
                <w:sz w:val="28"/>
                <w:szCs w:val="28"/>
                <w:lang w:eastAsia="de-DE"/>
              </w:rPr>
            </w:pPr>
            <w:r w:rsidRPr="00E17CF2">
              <w:rPr>
                <w:rFonts w:cs="HelveticaNeueLTStd-Roman"/>
                <w:color w:val="86B819"/>
                <w:sz w:val="28"/>
                <w:szCs w:val="28"/>
                <w:lang w:eastAsia="de-DE"/>
              </w:rPr>
              <w:t>L</w:t>
            </w:r>
          </w:p>
        </w:tc>
        <w:tc>
          <w:tcPr>
            <w:tcW w:w="419" w:type="dxa"/>
            <w:shd w:val="clear" w:color="auto" w:fill="auto"/>
            <w:vAlign w:val="center"/>
          </w:tcPr>
          <w:p w:rsidR="00E17CF2" w:rsidRPr="00E17CF2" w:rsidRDefault="00E17CF2" w:rsidP="005A1759">
            <w:pPr>
              <w:spacing w:after="0"/>
              <w:jc w:val="center"/>
              <w:rPr>
                <w:rFonts w:cs="HelveticaNeueLTStd-Roman"/>
                <w:color w:val="86B819"/>
                <w:sz w:val="28"/>
                <w:szCs w:val="28"/>
                <w:lang w:eastAsia="de-DE"/>
              </w:rPr>
            </w:pPr>
            <w:r w:rsidRPr="00E17CF2">
              <w:rPr>
                <w:rFonts w:cs="HelveticaNeueLTStd-Roman"/>
                <w:color w:val="86B819"/>
                <w:sz w:val="28"/>
                <w:szCs w:val="28"/>
                <w:lang w:eastAsia="de-DE"/>
              </w:rPr>
              <w:t>O</w:t>
            </w:r>
          </w:p>
        </w:tc>
        <w:tc>
          <w:tcPr>
            <w:tcW w:w="489" w:type="dxa"/>
            <w:shd w:val="clear" w:color="auto" w:fill="auto"/>
            <w:vAlign w:val="center"/>
          </w:tcPr>
          <w:p w:rsidR="00E17CF2" w:rsidRPr="00E17CF2" w:rsidRDefault="00E17CF2" w:rsidP="005A1759">
            <w:pPr>
              <w:spacing w:after="0"/>
              <w:jc w:val="center"/>
              <w:rPr>
                <w:rFonts w:cs="HelveticaNeueLTStd-Roman"/>
                <w:color w:val="86B819"/>
                <w:sz w:val="28"/>
                <w:szCs w:val="28"/>
                <w:lang w:eastAsia="de-DE"/>
              </w:rPr>
            </w:pPr>
            <w:r w:rsidRPr="00E17CF2">
              <w:rPr>
                <w:rFonts w:cs="HelveticaNeueLTStd-Roman"/>
                <w:color w:val="86B819"/>
                <w:sz w:val="28"/>
                <w:szCs w:val="28"/>
                <w:lang w:eastAsia="de-DE"/>
              </w:rPr>
              <w:t>P</w:t>
            </w:r>
          </w:p>
        </w:tc>
        <w:tc>
          <w:tcPr>
            <w:tcW w:w="420" w:type="dxa"/>
            <w:shd w:val="clear" w:color="auto" w:fill="auto"/>
            <w:vAlign w:val="center"/>
          </w:tcPr>
          <w:p w:rsidR="00E17CF2" w:rsidRPr="00E17CF2" w:rsidRDefault="00E17CF2" w:rsidP="005A1759">
            <w:pPr>
              <w:spacing w:after="0"/>
              <w:jc w:val="center"/>
              <w:rPr>
                <w:rFonts w:cs="HelveticaNeueLTStd-Roman"/>
                <w:color w:val="86B819"/>
                <w:sz w:val="28"/>
                <w:szCs w:val="28"/>
                <w:lang w:eastAsia="de-DE"/>
              </w:rPr>
            </w:pPr>
            <w:r w:rsidRPr="00E17CF2">
              <w:rPr>
                <w:rFonts w:cs="HelveticaNeueLTStd-Roman"/>
                <w:color w:val="86B819"/>
                <w:sz w:val="28"/>
                <w:szCs w:val="28"/>
                <w:lang w:eastAsia="de-DE"/>
              </w:rPr>
              <w:t>E</w:t>
            </w:r>
          </w:p>
        </w:tc>
        <w:tc>
          <w:tcPr>
            <w:tcW w:w="479" w:type="dxa"/>
            <w:shd w:val="clear" w:color="auto" w:fill="auto"/>
            <w:vAlign w:val="center"/>
          </w:tcPr>
          <w:p w:rsidR="00E17CF2" w:rsidRPr="00E17CF2" w:rsidRDefault="00E17CF2" w:rsidP="005A1759">
            <w:pPr>
              <w:spacing w:after="0"/>
              <w:jc w:val="center"/>
              <w:rPr>
                <w:rFonts w:cs="HelveticaNeueLTStd-Roman"/>
                <w:color w:val="86B819"/>
                <w:sz w:val="28"/>
                <w:szCs w:val="28"/>
                <w:lang w:eastAsia="de-DE"/>
              </w:rPr>
            </w:pPr>
            <w:r w:rsidRPr="00E17CF2">
              <w:rPr>
                <w:rFonts w:cs="HelveticaNeueLTStd-Roman"/>
                <w:color w:val="86B819"/>
                <w:sz w:val="28"/>
                <w:szCs w:val="28"/>
                <w:lang w:eastAsia="de-DE"/>
              </w:rPr>
              <w:t>T</w:t>
            </w:r>
          </w:p>
        </w:tc>
        <w:tc>
          <w:tcPr>
            <w:tcW w:w="423" w:type="dxa"/>
            <w:shd w:val="clear" w:color="auto" w:fill="auto"/>
            <w:vAlign w:val="center"/>
          </w:tcPr>
          <w:p w:rsidR="00E17CF2" w:rsidRPr="00E17CF2" w:rsidRDefault="00E17CF2" w:rsidP="005A1759">
            <w:pPr>
              <w:spacing w:after="0"/>
              <w:jc w:val="center"/>
              <w:rPr>
                <w:rFonts w:cs="HelveticaNeueLTStd-Roman"/>
                <w:color w:val="86B819"/>
                <w:sz w:val="28"/>
                <w:szCs w:val="28"/>
                <w:lang w:eastAsia="de-DE"/>
              </w:rPr>
            </w:pPr>
            <w:r w:rsidRPr="00E17CF2">
              <w:rPr>
                <w:rFonts w:cs="HelveticaNeueLTStd-Roman"/>
                <w:color w:val="86B819"/>
                <w:sz w:val="28"/>
                <w:szCs w:val="28"/>
                <w:lang w:eastAsia="de-DE"/>
              </w:rPr>
              <w:t>L</w:t>
            </w:r>
          </w:p>
        </w:tc>
        <w:tc>
          <w:tcPr>
            <w:tcW w:w="479" w:type="dxa"/>
            <w:shd w:val="clear" w:color="auto" w:fill="auto"/>
            <w:vAlign w:val="center"/>
          </w:tcPr>
          <w:p w:rsidR="00E17CF2" w:rsidRPr="00E17CF2" w:rsidRDefault="00E17CF2" w:rsidP="005A1759">
            <w:pPr>
              <w:spacing w:after="0"/>
              <w:jc w:val="center"/>
              <w:rPr>
                <w:rFonts w:cs="HelveticaNeueLTStd-Roman"/>
                <w:color w:val="86B819"/>
                <w:sz w:val="28"/>
                <w:szCs w:val="28"/>
                <w:lang w:eastAsia="de-DE"/>
              </w:rPr>
            </w:pPr>
            <w:r w:rsidRPr="00E17CF2">
              <w:rPr>
                <w:rFonts w:cs="HelveticaNeueLTStd-Roman"/>
                <w:color w:val="86B819"/>
                <w:sz w:val="28"/>
                <w:szCs w:val="28"/>
                <w:lang w:eastAsia="de-DE"/>
              </w:rPr>
              <w:t>U</w:t>
            </w:r>
          </w:p>
        </w:tc>
        <w:tc>
          <w:tcPr>
            <w:tcW w:w="479" w:type="dxa"/>
            <w:shd w:val="clear" w:color="auto" w:fill="auto"/>
            <w:vAlign w:val="center"/>
          </w:tcPr>
          <w:p w:rsidR="00E17CF2" w:rsidRPr="00E17CF2" w:rsidRDefault="00E17CF2" w:rsidP="005A1759">
            <w:pPr>
              <w:spacing w:after="0"/>
              <w:jc w:val="center"/>
              <w:rPr>
                <w:rFonts w:cs="HelveticaNeueLTStd-Roman"/>
                <w:color w:val="86B819"/>
                <w:sz w:val="28"/>
                <w:szCs w:val="28"/>
                <w:lang w:eastAsia="de-DE"/>
              </w:rPr>
            </w:pPr>
            <w:r w:rsidRPr="00E17CF2">
              <w:rPr>
                <w:rFonts w:cs="HelveticaNeueLTStd-Roman"/>
                <w:color w:val="86B819"/>
                <w:sz w:val="28"/>
                <w:szCs w:val="28"/>
                <w:lang w:eastAsia="de-DE"/>
              </w:rPr>
              <w:t>I</w:t>
            </w:r>
          </w:p>
        </w:tc>
        <w:tc>
          <w:tcPr>
            <w:tcW w:w="479" w:type="dxa"/>
            <w:shd w:val="clear" w:color="auto" w:fill="auto"/>
            <w:vAlign w:val="center"/>
          </w:tcPr>
          <w:p w:rsidR="00E17CF2" w:rsidRPr="00E17CF2" w:rsidRDefault="00E17CF2" w:rsidP="005A1759">
            <w:pPr>
              <w:spacing w:after="0"/>
              <w:jc w:val="center"/>
              <w:rPr>
                <w:rFonts w:cs="HelveticaNeueLTStd-Roman"/>
                <w:color w:val="86B819"/>
                <w:sz w:val="28"/>
                <w:szCs w:val="28"/>
                <w:lang w:eastAsia="de-DE"/>
              </w:rPr>
            </w:pPr>
            <w:r w:rsidRPr="00E17CF2">
              <w:rPr>
                <w:rFonts w:cs="HelveticaNeueLTStd-Roman"/>
                <w:color w:val="86B819"/>
                <w:sz w:val="28"/>
                <w:szCs w:val="28"/>
                <w:lang w:eastAsia="de-DE"/>
              </w:rPr>
              <w:t>A</w:t>
            </w:r>
          </w:p>
        </w:tc>
        <w:tc>
          <w:tcPr>
            <w:tcW w:w="420" w:type="dxa"/>
            <w:shd w:val="clear" w:color="auto" w:fill="auto"/>
            <w:vAlign w:val="center"/>
          </w:tcPr>
          <w:p w:rsidR="00E17CF2" w:rsidRPr="00E17CF2" w:rsidRDefault="00E17CF2" w:rsidP="005A1759">
            <w:pPr>
              <w:spacing w:after="0"/>
              <w:jc w:val="center"/>
              <w:rPr>
                <w:rFonts w:cs="HelveticaNeueLTStd-Roman"/>
                <w:color w:val="86B819"/>
                <w:sz w:val="28"/>
                <w:szCs w:val="28"/>
                <w:lang w:eastAsia="de-DE"/>
              </w:rPr>
            </w:pPr>
            <w:r w:rsidRPr="00E17CF2">
              <w:rPr>
                <w:rFonts w:cs="HelveticaNeueLTStd-Roman"/>
                <w:color w:val="86B819"/>
                <w:sz w:val="28"/>
                <w:szCs w:val="28"/>
                <w:lang w:eastAsia="de-DE"/>
              </w:rPr>
              <w:t>T</w:t>
            </w:r>
          </w:p>
        </w:tc>
        <w:tc>
          <w:tcPr>
            <w:tcW w:w="479" w:type="dxa"/>
            <w:shd w:val="clear" w:color="auto" w:fill="auto"/>
            <w:vAlign w:val="center"/>
          </w:tcPr>
          <w:p w:rsidR="00E17CF2" w:rsidRPr="00E17CF2" w:rsidRDefault="00E17CF2" w:rsidP="005A1759">
            <w:pPr>
              <w:spacing w:after="0"/>
              <w:jc w:val="center"/>
              <w:rPr>
                <w:rFonts w:cs="HelveticaNeueLTStd-Roman"/>
                <w:color w:val="86B819"/>
                <w:sz w:val="28"/>
                <w:szCs w:val="28"/>
                <w:lang w:eastAsia="de-DE"/>
              </w:rPr>
            </w:pPr>
            <w:r w:rsidRPr="00E17CF2">
              <w:rPr>
                <w:rFonts w:cs="HelveticaNeueLTStd-Roman"/>
                <w:color w:val="86B819"/>
                <w:sz w:val="28"/>
                <w:szCs w:val="28"/>
                <w:lang w:eastAsia="de-DE"/>
              </w:rPr>
              <w:t>R</w:t>
            </w:r>
          </w:p>
        </w:tc>
        <w:tc>
          <w:tcPr>
            <w:tcW w:w="479" w:type="dxa"/>
            <w:shd w:val="clear" w:color="auto" w:fill="auto"/>
            <w:vAlign w:val="center"/>
          </w:tcPr>
          <w:p w:rsidR="00E17CF2" w:rsidRPr="00E17CF2" w:rsidRDefault="00E17CF2" w:rsidP="005A1759">
            <w:pPr>
              <w:spacing w:after="0"/>
              <w:jc w:val="center"/>
              <w:rPr>
                <w:rFonts w:cs="HelveticaNeueLTStd-Roman"/>
                <w:color w:val="86B819"/>
                <w:sz w:val="28"/>
                <w:szCs w:val="28"/>
                <w:lang w:eastAsia="de-DE"/>
              </w:rPr>
            </w:pPr>
            <w:r w:rsidRPr="00E17CF2">
              <w:rPr>
                <w:rFonts w:cs="HelveticaNeueLTStd-Roman"/>
                <w:color w:val="86B819"/>
                <w:sz w:val="28"/>
                <w:szCs w:val="28"/>
                <w:lang w:eastAsia="de-DE"/>
              </w:rPr>
              <w:t>E</w:t>
            </w:r>
          </w:p>
        </w:tc>
        <w:tc>
          <w:tcPr>
            <w:tcW w:w="490" w:type="dxa"/>
            <w:shd w:val="clear" w:color="auto" w:fill="auto"/>
            <w:vAlign w:val="center"/>
          </w:tcPr>
          <w:p w:rsidR="00E17CF2" w:rsidRPr="00E17CF2" w:rsidRDefault="00E17CF2" w:rsidP="005A1759">
            <w:pPr>
              <w:spacing w:after="0"/>
              <w:jc w:val="center"/>
              <w:rPr>
                <w:rFonts w:cs="HelveticaNeueLTStd-Roman"/>
                <w:color w:val="86B819"/>
                <w:sz w:val="28"/>
                <w:szCs w:val="28"/>
                <w:lang w:eastAsia="de-DE"/>
              </w:rPr>
            </w:pPr>
            <w:r w:rsidRPr="00E17CF2">
              <w:rPr>
                <w:rFonts w:cs="HelveticaNeueLTStd-Roman"/>
                <w:color w:val="86B819"/>
                <w:sz w:val="28"/>
                <w:szCs w:val="28"/>
                <w:lang w:eastAsia="de-DE"/>
              </w:rPr>
              <w:t>R</w:t>
            </w:r>
          </w:p>
        </w:tc>
        <w:tc>
          <w:tcPr>
            <w:tcW w:w="490" w:type="dxa"/>
            <w:shd w:val="clear" w:color="auto" w:fill="auto"/>
            <w:vAlign w:val="center"/>
          </w:tcPr>
          <w:p w:rsidR="00E17CF2" w:rsidRPr="00E17CF2" w:rsidRDefault="00E17CF2" w:rsidP="005A1759">
            <w:pPr>
              <w:spacing w:after="0"/>
              <w:jc w:val="center"/>
              <w:rPr>
                <w:rFonts w:cs="HelveticaNeueLTStd-Roman"/>
                <w:color w:val="86B819"/>
                <w:sz w:val="28"/>
                <w:szCs w:val="28"/>
                <w:lang w:eastAsia="de-DE"/>
              </w:rPr>
            </w:pPr>
            <w:r w:rsidRPr="00E17CF2">
              <w:rPr>
                <w:rFonts w:cs="HelveticaNeueLTStd-Roman"/>
                <w:color w:val="86B819"/>
                <w:sz w:val="28"/>
                <w:szCs w:val="28"/>
                <w:lang w:eastAsia="de-DE"/>
              </w:rPr>
              <w:t>W</w:t>
            </w:r>
          </w:p>
        </w:tc>
        <w:tc>
          <w:tcPr>
            <w:tcW w:w="490" w:type="dxa"/>
            <w:shd w:val="clear" w:color="auto" w:fill="auto"/>
            <w:vAlign w:val="center"/>
          </w:tcPr>
          <w:p w:rsidR="00E17CF2" w:rsidRPr="00E17CF2" w:rsidRDefault="00E17CF2" w:rsidP="005A1759">
            <w:pPr>
              <w:spacing w:after="0"/>
              <w:jc w:val="center"/>
              <w:rPr>
                <w:rFonts w:cs="HelveticaNeueLTStd-Roman"/>
                <w:color w:val="86B819"/>
                <w:sz w:val="28"/>
                <w:szCs w:val="28"/>
                <w:lang w:eastAsia="de-DE"/>
              </w:rPr>
            </w:pPr>
            <w:r w:rsidRPr="00E17CF2">
              <w:rPr>
                <w:rFonts w:cs="HelveticaNeueLTStd-Roman"/>
                <w:color w:val="86B819"/>
                <w:sz w:val="28"/>
                <w:szCs w:val="28"/>
                <w:lang w:eastAsia="de-DE"/>
              </w:rPr>
              <w:t>I</w:t>
            </w:r>
          </w:p>
        </w:tc>
        <w:tc>
          <w:tcPr>
            <w:tcW w:w="479" w:type="dxa"/>
            <w:shd w:val="clear" w:color="auto" w:fill="auto"/>
            <w:vAlign w:val="center"/>
          </w:tcPr>
          <w:p w:rsidR="00E17CF2" w:rsidRPr="00E17CF2" w:rsidRDefault="00E17CF2" w:rsidP="005A1759">
            <w:pPr>
              <w:spacing w:after="0"/>
              <w:jc w:val="center"/>
              <w:rPr>
                <w:rFonts w:cs="HelveticaNeueLTStd-Roman"/>
                <w:color w:val="86B819"/>
                <w:sz w:val="28"/>
                <w:szCs w:val="28"/>
                <w:lang w:eastAsia="de-DE"/>
              </w:rPr>
            </w:pPr>
            <w:r w:rsidRPr="00E17CF2">
              <w:rPr>
                <w:rFonts w:cs="HelveticaNeueLTStd-Roman"/>
                <w:color w:val="86B819"/>
                <w:sz w:val="28"/>
                <w:szCs w:val="28"/>
                <w:lang w:eastAsia="de-DE"/>
              </w:rPr>
              <w:t>V</w:t>
            </w:r>
          </w:p>
        </w:tc>
        <w:tc>
          <w:tcPr>
            <w:tcW w:w="490" w:type="dxa"/>
            <w:shd w:val="clear" w:color="auto" w:fill="auto"/>
            <w:vAlign w:val="center"/>
          </w:tcPr>
          <w:p w:rsidR="00E17CF2" w:rsidRPr="00E17CF2" w:rsidRDefault="00E17CF2" w:rsidP="005A1759">
            <w:pPr>
              <w:spacing w:after="0"/>
              <w:jc w:val="center"/>
              <w:rPr>
                <w:rFonts w:cs="HelveticaNeueLTStd-Roman"/>
                <w:color w:val="86B819"/>
                <w:sz w:val="28"/>
                <w:szCs w:val="28"/>
                <w:lang w:eastAsia="de-DE"/>
              </w:rPr>
            </w:pPr>
            <w:r w:rsidRPr="00E17CF2">
              <w:rPr>
                <w:rFonts w:cs="HelveticaNeueLTStd-Roman"/>
                <w:color w:val="86B819"/>
                <w:sz w:val="28"/>
                <w:szCs w:val="28"/>
                <w:lang w:eastAsia="de-DE"/>
              </w:rPr>
              <w:t>E</w:t>
            </w:r>
          </w:p>
        </w:tc>
        <w:tc>
          <w:tcPr>
            <w:tcW w:w="479" w:type="dxa"/>
            <w:shd w:val="clear" w:color="auto" w:fill="auto"/>
            <w:vAlign w:val="center"/>
          </w:tcPr>
          <w:p w:rsidR="00E17CF2" w:rsidRPr="00E17CF2" w:rsidRDefault="00E17CF2" w:rsidP="005A1759">
            <w:pPr>
              <w:spacing w:after="0"/>
              <w:jc w:val="center"/>
              <w:rPr>
                <w:rFonts w:cs="HelveticaNeueLTStd-Roman"/>
                <w:color w:val="86B819"/>
                <w:sz w:val="28"/>
                <w:szCs w:val="28"/>
                <w:lang w:eastAsia="de-DE"/>
              </w:rPr>
            </w:pPr>
            <w:r w:rsidRPr="00E17CF2">
              <w:rPr>
                <w:rFonts w:cs="HelveticaNeueLTStd-Roman"/>
                <w:color w:val="86B819"/>
                <w:sz w:val="28"/>
                <w:szCs w:val="28"/>
                <w:lang w:eastAsia="de-DE"/>
              </w:rPr>
              <w:t>M</w:t>
            </w:r>
          </w:p>
        </w:tc>
        <w:tc>
          <w:tcPr>
            <w:tcW w:w="420" w:type="dxa"/>
            <w:shd w:val="clear" w:color="auto" w:fill="auto"/>
            <w:vAlign w:val="center"/>
          </w:tcPr>
          <w:p w:rsidR="00E17CF2" w:rsidRPr="00E17CF2" w:rsidRDefault="00E17CF2" w:rsidP="005A1759">
            <w:pPr>
              <w:spacing w:after="0"/>
              <w:jc w:val="center"/>
              <w:rPr>
                <w:rFonts w:cs="HelveticaNeueLTStd-Roman"/>
                <w:color w:val="86B819"/>
                <w:sz w:val="28"/>
                <w:szCs w:val="28"/>
                <w:lang w:eastAsia="de-DE"/>
              </w:rPr>
            </w:pPr>
            <w:r w:rsidRPr="00E17CF2">
              <w:rPr>
                <w:rFonts w:cs="HelveticaNeueLTStd-Roman"/>
                <w:color w:val="86B819"/>
                <w:sz w:val="28"/>
                <w:szCs w:val="28"/>
                <w:lang w:eastAsia="de-DE"/>
              </w:rPr>
              <w:t>O</w:t>
            </w:r>
          </w:p>
        </w:tc>
        <w:tc>
          <w:tcPr>
            <w:tcW w:w="415" w:type="dxa"/>
            <w:shd w:val="clear" w:color="auto" w:fill="auto"/>
            <w:vAlign w:val="center"/>
          </w:tcPr>
          <w:p w:rsidR="00E17CF2" w:rsidRPr="00E17CF2" w:rsidRDefault="00E17CF2" w:rsidP="005A1759">
            <w:pPr>
              <w:spacing w:after="0"/>
              <w:jc w:val="center"/>
              <w:rPr>
                <w:rFonts w:cs="HelveticaNeueLTStd-Roman"/>
                <w:color w:val="86B819"/>
                <w:sz w:val="28"/>
                <w:szCs w:val="28"/>
                <w:lang w:eastAsia="de-DE"/>
              </w:rPr>
            </w:pPr>
            <w:r w:rsidRPr="00E17CF2">
              <w:rPr>
                <w:rFonts w:cs="HelveticaNeueLTStd-Roman"/>
                <w:color w:val="86B819"/>
                <w:sz w:val="28"/>
                <w:szCs w:val="28"/>
                <w:lang w:eastAsia="de-DE"/>
              </w:rPr>
              <w:t>N</w:t>
            </w:r>
          </w:p>
        </w:tc>
      </w:tr>
      <w:tr w:rsidR="00E17CF2" w:rsidRPr="00E17CF2" w:rsidTr="00E17CF2">
        <w:trPr>
          <w:trHeight w:val="454"/>
        </w:trPr>
        <w:tc>
          <w:tcPr>
            <w:tcW w:w="489" w:type="dxa"/>
            <w:shd w:val="clear" w:color="auto" w:fill="auto"/>
            <w:vAlign w:val="center"/>
          </w:tcPr>
          <w:p w:rsidR="00E17CF2" w:rsidRPr="00E17CF2" w:rsidRDefault="00E17CF2" w:rsidP="005A1759">
            <w:pPr>
              <w:spacing w:after="0"/>
              <w:jc w:val="center"/>
              <w:rPr>
                <w:rFonts w:cs="HelveticaNeueLTStd-Roman"/>
                <w:color w:val="86B819"/>
                <w:sz w:val="28"/>
                <w:szCs w:val="28"/>
                <w:lang w:eastAsia="de-DE"/>
              </w:rPr>
            </w:pPr>
            <w:r w:rsidRPr="00E17CF2">
              <w:rPr>
                <w:rFonts w:cs="HelveticaNeueLTStd-Roman"/>
                <w:color w:val="86B819"/>
                <w:sz w:val="28"/>
                <w:szCs w:val="28"/>
                <w:lang w:eastAsia="de-DE"/>
              </w:rPr>
              <w:t>L</w:t>
            </w:r>
          </w:p>
        </w:tc>
        <w:tc>
          <w:tcPr>
            <w:tcW w:w="419" w:type="dxa"/>
            <w:shd w:val="clear" w:color="auto" w:fill="auto"/>
            <w:vAlign w:val="center"/>
          </w:tcPr>
          <w:p w:rsidR="00E17CF2" w:rsidRPr="00E17CF2" w:rsidRDefault="00E17CF2" w:rsidP="005A1759">
            <w:pPr>
              <w:spacing w:after="0"/>
              <w:jc w:val="center"/>
              <w:rPr>
                <w:rFonts w:cs="HelveticaNeueLTStd-Roman"/>
                <w:color w:val="86B819"/>
                <w:sz w:val="28"/>
                <w:szCs w:val="28"/>
                <w:lang w:eastAsia="de-DE"/>
              </w:rPr>
            </w:pPr>
            <w:r w:rsidRPr="00E17CF2">
              <w:rPr>
                <w:rFonts w:cs="HelveticaNeueLTStd-Roman"/>
                <w:color w:val="86B819"/>
                <w:sz w:val="28"/>
                <w:szCs w:val="28"/>
                <w:lang w:eastAsia="de-DE"/>
              </w:rPr>
              <w:t>A</w:t>
            </w:r>
          </w:p>
        </w:tc>
        <w:tc>
          <w:tcPr>
            <w:tcW w:w="489" w:type="dxa"/>
            <w:shd w:val="clear" w:color="auto" w:fill="auto"/>
            <w:vAlign w:val="center"/>
          </w:tcPr>
          <w:p w:rsidR="00E17CF2" w:rsidRPr="00E17CF2" w:rsidRDefault="00E17CF2" w:rsidP="005A1759">
            <w:pPr>
              <w:spacing w:after="0"/>
              <w:jc w:val="center"/>
              <w:rPr>
                <w:rFonts w:cs="HelveticaNeueLTStd-Roman"/>
                <w:color w:val="86B819"/>
                <w:sz w:val="28"/>
                <w:szCs w:val="28"/>
                <w:lang w:eastAsia="de-DE"/>
              </w:rPr>
            </w:pPr>
            <w:r w:rsidRPr="00E17CF2">
              <w:rPr>
                <w:rFonts w:cs="HelveticaNeueLTStd-Roman"/>
                <w:color w:val="86B819"/>
                <w:sz w:val="28"/>
                <w:szCs w:val="28"/>
                <w:lang w:eastAsia="de-DE"/>
              </w:rPr>
              <w:t>U</w:t>
            </w:r>
          </w:p>
        </w:tc>
        <w:tc>
          <w:tcPr>
            <w:tcW w:w="420" w:type="dxa"/>
            <w:shd w:val="clear" w:color="auto" w:fill="auto"/>
            <w:vAlign w:val="center"/>
          </w:tcPr>
          <w:p w:rsidR="00E17CF2" w:rsidRPr="00E17CF2" w:rsidRDefault="00E17CF2" w:rsidP="005A1759">
            <w:pPr>
              <w:spacing w:after="0"/>
              <w:jc w:val="center"/>
              <w:rPr>
                <w:rFonts w:cs="HelveticaNeueLTStd-Roman"/>
                <w:color w:val="86B819"/>
                <w:sz w:val="28"/>
                <w:szCs w:val="28"/>
                <w:lang w:eastAsia="de-DE"/>
              </w:rPr>
            </w:pPr>
            <w:r w:rsidRPr="00E17CF2">
              <w:rPr>
                <w:rFonts w:cs="HelveticaNeueLTStd-Roman"/>
                <w:color w:val="86B819"/>
                <w:sz w:val="28"/>
                <w:szCs w:val="28"/>
                <w:lang w:eastAsia="de-DE"/>
              </w:rPr>
              <w:t>S</w:t>
            </w:r>
          </w:p>
        </w:tc>
        <w:tc>
          <w:tcPr>
            <w:tcW w:w="479" w:type="dxa"/>
            <w:shd w:val="clear" w:color="auto" w:fill="auto"/>
            <w:vAlign w:val="center"/>
          </w:tcPr>
          <w:p w:rsidR="00E17CF2" w:rsidRPr="00E17CF2" w:rsidRDefault="00E17CF2" w:rsidP="005A1759">
            <w:pPr>
              <w:spacing w:after="0"/>
              <w:jc w:val="center"/>
              <w:rPr>
                <w:rFonts w:cs="HelveticaNeueLTStd-Roman"/>
                <w:color w:val="86B819"/>
                <w:sz w:val="28"/>
                <w:szCs w:val="28"/>
                <w:lang w:eastAsia="de-DE"/>
              </w:rPr>
            </w:pPr>
            <w:r w:rsidRPr="00E17CF2">
              <w:rPr>
                <w:rFonts w:cs="HelveticaNeueLTStd-Roman"/>
                <w:color w:val="86B819"/>
                <w:sz w:val="28"/>
                <w:szCs w:val="28"/>
                <w:lang w:eastAsia="de-DE"/>
              </w:rPr>
              <w:t>V</w:t>
            </w:r>
          </w:p>
        </w:tc>
        <w:tc>
          <w:tcPr>
            <w:tcW w:w="423" w:type="dxa"/>
            <w:shd w:val="clear" w:color="auto" w:fill="auto"/>
            <w:vAlign w:val="center"/>
          </w:tcPr>
          <w:p w:rsidR="00E17CF2" w:rsidRPr="00E17CF2" w:rsidRDefault="00E17CF2" w:rsidP="005A1759">
            <w:pPr>
              <w:spacing w:after="0"/>
              <w:jc w:val="center"/>
              <w:rPr>
                <w:rFonts w:cs="HelveticaNeueLTStd-Roman"/>
                <w:color w:val="86B819"/>
                <w:sz w:val="28"/>
                <w:szCs w:val="28"/>
                <w:lang w:eastAsia="de-DE"/>
              </w:rPr>
            </w:pPr>
            <w:r w:rsidRPr="00E17CF2">
              <w:rPr>
                <w:rFonts w:cs="HelveticaNeueLTStd-Roman"/>
                <w:color w:val="86B819"/>
                <w:sz w:val="28"/>
                <w:szCs w:val="28"/>
                <w:lang w:eastAsia="de-DE"/>
              </w:rPr>
              <w:t>Q</w:t>
            </w:r>
          </w:p>
        </w:tc>
        <w:tc>
          <w:tcPr>
            <w:tcW w:w="479" w:type="dxa"/>
            <w:shd w:val="clear" w:color="auto" w:fill="auto"/>
            <w:vAlign w:val="center"/>
          </w:tcPr>
          <w:p w:rsidR="00E17CF2" w:rsidRPr="00E17CF2" w:rsidRDefault="00E17CF2" w:rsidP="005A1759">
            <w:pPr>
              <w:spacing w:after="0"/>
              <w:jc w:val="center"/>
              <w:rPr>
                <w:rFonts w:cs="HelveticaNeueLTStd-Roman"/>
                <w:color w:val="86B819"/>
                <w:sz w:val="28"/>
                <w:szCs w:val="28"/>
                <w:lang w:eastAsia="de-DE"/>
              </w:rPr>
            </w:pPr>
            <w:r w:rsidRPr="00E17CF2">
              <w:rPr>
                <w:rFonts w:cs="HelveticaNeueLTStd-Roman"/>
                <w:color w:val="86B819"/>
                <w:sz w:val="28"/>
                <w:szCs w:val="28"/>
                <w:lang w:eastAsia="de-DE"/>
              </w:rPr>
              <w:t>E</w:t>
            </w:r>
          </w:p>
        </w:tc>
        <w:tc>
          <w:tcPr>
            <w:tcW w:w="479" w:type="dxa"/>
            <w:shd w:val="clear" w:color="auto" w:fill="auto"/>
            <w:vAlign w:val="center"/>
          </w:tcPr>
          <w:p w:rsidR="00E17CF2" w:rsidRPr="00E17CF2" w:rsidRDefault="00E17CF2" w:rsidP="005A1759">
            <w:pPr>
              <w:spacing w:after="0"/>
              <w:jc w:val="center"/>
              <w:rPr>
                <w:rFonts w:cs="HelveticaNeueLTStd-Roman"/>
                <w:color w:val="86B819"/>
                <w:sz w:val="28"/>
                <w:szCs w:val="28"/>
                <w:lang w:eastAsia="de-DE"/>
              </w:rPr>
            </w:pPr>
            <w:r w:rsidRPr="00E17CF2">
              <w:rPr>
                <w:rFonts w:cs="HelveticaNeueLTStd-Roman"/>
                <w:color w:val="86B819"/>
                <w:sz w:val="28"/>
                <w:szCs w:val="28"/>
                <w:lang w:eastAsia="de-DE"/>
              </w:rPr>
              <w:t>R</w:t>
            </w:r>
          </w:p>
        </w:tc>
        <w:tc>
          <w:tcPr>
            <w:tcW w:w="479" w:type="dxa"/>
            <w:shd w:val="clear" w:color="auto" w:fill="auto"/>
            <w:vAlign w:val="center"/>
          </w:tcPr>
          <w:p w:rsidR="00E17CF2" w:rsidRPr="00E17CF2" w:rsidRDefault="00E17CF2" w:rsidP="005A1759">
            <w:pPr>
              <w:spacing w:after="0"/>
              <w:jc w:val="center"/>
              <w:rPr>
                <w:rFonts w:cs="HelveticaNeueLTStd-Roman"/>
                <w:color w:val="86B819"/>
                <w:sz w:val="28"/>
                <w:szCs w:val="28"/>
                <w:lang w:eastAsia="de-DE"/>
              </w:rPr>
            </w:pPr>
            <w:r w:rsidRPr="00E17CF2">
              <w:rPr>
                <w:rFonts w:cs="HelveticaNeueLTStd-Roman"/>
                <w:color w:val="86B819"/>
                <w:sz w:val="28"/>
                <w:szCs w:val="28"/>
                <w:lang w:eastAsia="de-DE"/>
              </w:rPr>
              <w:t>Z</w:t>
            </w:r>
          </w:p>
        </w:tc>
        <w:tc>
          <w:tcPr>
            <w:tcW w:w="420" w:type="dxa"/>
            <w:shd w:val="clear" w:color="auto" w:fill="auto"/>
            <w:vAlign w:val="center"/>
          </w:tcPr>
          <w:p w:rsidR="00E17CF2" w:rsidRPr="00E17CF2" w:rsidRDefault="00E17CF2" w:rsidP="005A1759">
            <w:pPr>
              <w:spacing w:after="0"/>
              <w:jc w:val="center"/>
              <w:rPr>
                <w:rFonts w:cs="HelveticaNeueLTStd-Roman"/>
                <w:color w:val="86B819"/>
                <w:sz w:val="28"/>
                <w:szCs w:val="28"/>
                <w:lang w:eastAsia="de-DE"/>
              </w:rPr>
            </w:pPr>
            <w:r w:rsidRPr="00E17CF2">
              <w:rPr>
                <w:rFonts w:cs="HelveticaNeueLTStd-Roman"/>
                <w:color w:val="86B819"/>
                <w:sz w:val="28"/>
                <w:szCs w:val="28"/>
                <w:lang w:eastAsia="de-DE"/>
              </w:rPr>
              <w:t>U</w:t>
            </w:r>
          </w:p>
        </w:tc>
        <w:tc>
          <w:tcPr>
            <w:tcW w:w="479" w:type="dxa"/>
            <w:shd w:val="clear" w:color="auto" w:fill="auto"/>
            <w:vAlign w:val="center"/>
          </w:tcPr>
          <w:p w:rsidR="00E17CF2" w:rsidRPr="00E17CF2" w:rsidRDefault="00E17CF2" w:rsidP="005A1759">
            <w:pPr>
              <w:spacing w:after="0"/>
              <w:jc w:val="center"/>
              <w:rPr>
                <w:rFonts w:cs="HelveticaNeueLTStd-Roman"/>
                <w:color w:val="86B819"/>
                <w:sz w:val="28"/>
                <w:szCs w:val="28"/>
                <w:lang w:eastAsia="de-DE"/>
              </w:rPr>
            </w:pPr>
            <w:r w:rsidRPr="00E17CF2">
              <w:rPr>
                <w:rFonts w:cs="HelveticaNeueLTStd-Roman"/>
                <w:color w:val="86B819"/>
                <w:sz w:val="28"/>
                <w:szCs w:val="28"/>
                <w:lang w:eastAsia="de-DE"/>
              </w:rPr>
              <w:t>D</w:t>
            </w:r>
          </w:p>
        </w:tc>
        <w:tc>
          <w:tcPr>
            <w:tcW w:w="479" w:type="dxa"/>
            <w:shd w:val="clear" w:color="auto" w:fill="auto"/>
            <w:vAlign w:val="center"/>
          </w:tcPr>
          <w:p w:rsidR="00E17CF2" w:rsidRPr="00E17CF2" w:rsidRDefault="00E17CF2" w:rsidP="005A1759">
            <w:pPr>
              <w:spacing w:after="0"/>
              <w:jc w:val="center"/>
              <w:rPr>
                <w:rFonts w:cs="HelveticaNeueLTStd-Roman"/>
                <w:color w:val="86B819"/>
                <w:sz w:val="28"/>
                <w:szCs w:val="28"/>
                <w:lang w:eastAsia="de-DE"/>
              </w:rPr>
            </w:pPr>
            <w:r w:rsidRPr="00E17CF2">
              <w:rPr>
                <w:rFonts w:cs="HelveticaNeueLTStd-Roman"/>
                <w:color w:val="86B819"/>
                <w:sz w:val="28"/>
                <w:szCs w:val="28"/>
                <w:lang w:eastAsia="de-DE"/>
              </w:rPr>
              <w:t>N</w:t>
            </w:r>
          </w:p>
        </w:tc>
        <w:tc>
          <w:tcPr>
            <w:tcW w:w="490" w:type="dxa"/>
            <w:shd w:val="clear" w:color="auto" w:fill="auto"/>
            <w:vAlign w:val="center"/>
          </w:tcPr>
          <w:p w:rsidR="00E17CF2" w:rsidRPr="00E17CF2" w:rsidRDefault="00E17CF2" w:rsidP="005A1759">
            <w:pPr>
              <w:spacing w:after="0"/>
              <w:jc w:val="center"/>
              <w:rPr>
                <w:rFonts w:cs="HelveticaNeueLTStd-Roman"/>
                <w:color w:val="86B819"/>
                <w:sz w:val="28"/>
                <w:szCs w:val="28"/>
                <w:lang w:eastAsia="de-DE"/>
              </w:rPr>
            </w:pPr>
            <w:r w:rsidRPr="00E17CF2">
              <w:rPr>
                <w:rFonts w:cs="HelveticaNeueLTStd-Roman"/>
                <w:color w:val="86B819"/>
                <w:sz w:val="28"/>
                <w:szCs w:val="28"/>
                <w:lang w:eastAsia="de-DE"/>
              </w:rPr>
              <w:t>Ä</w:t>
            </w:r>
          </w:p>
        </w:tc>
        <w:tc>
          <w:tcPr>
            <w:tcW w:w="490" w:type="dxa"/>
            <w:shd w:val="clear" w:color="auto" w:fill="auto"/>
            <w:vAlign w:val="center"/>
          </w:tcPr>
          <w:p w:rsidR="00E17CF2" w:rsidRPr="00E17CF2" w:rsidRDefault="00E17CF2" w:rsidP="005A1759">
            <w:pPr>
              <w:spacing w:after="0"/>
              <w:jc w:val="center"/>
              <w:rPr>
                <w:rFonts w:cs="HelveticaNeueLTStd-Roman"/>
                <w:color w:val="86B819"/>
                <w:sz w:val="28"/>
                <w:szCs w:val="28"/>
                <w:lang w:eastAsia="de-DE"/>
              </w:rPr>
            </w:pPr>
            <w:r w:rsidRPr="00E17CF2">
              <w:rPr>
                <w:rFonts w:cs="HelveticaNeueLTStd-Roman"/>
                <w:color w:val="86B819"/>
                <w:sz w:val="28"/>
                <w:szCs w:val="28"/>
                <w:lang w:eastAsia="de-DE"/>
              </w:rPr>
              <w:t>P</w:t>
            </w:r>
          </w:p>
        </w:tc>
        <w:tc>
          <w:tcPr>
            <w:tcW w:w="490" w:type="dxa"/>
            <w:shd w:val="clear" w:color="auto" w:fill="auto"/>
            <w:vAlign w:val="center"/>
          </w:tcPr>
          <w:p w:rsidR="00E17CF2" w:rsidRPr="00E17CF2" w:rsidRDefault="00E17CF2" w:rsidP="005A1759">
            <w:pPr>
              <w:spacing w:after="0"/>
              <w:jc w:val="center"/>
              <w:rPr>
                <w:rFonts w:cs="HelveticaNeueLTStd-Roman"/>
                <w:color w:val="86B819"/>
                <w:sz w:val="28"/>
                <w:szCs w:val="28"/>
                <w:lang w:eastAsia="de-DE"/>
              </w:rPr>
            </w:pPr>
            <w:r w:rsidRPr="00E17CF2">
              <w:rPr>
                <w:rFonts w:cs="HelveticaNeueLTStd-Roman"/>
                <w:color w:val="86B819"/>
                <w:sz w:val="28"/>
                <w:szCs w:val="28"/>
                <w:lang w:eastAsia="de-DE"/>
              </w:rPr>
              <w:t>C</w:t>
            </w:r>
          </w:p>
        </w:tc>
        <w:tc>
          <w:tcPr>
            <w:tcW w:w="479" w:type="dxa"/>
            <w:shd w:val="clear" w:color="auto" w:fill="auto"/>
            <w:vAlign w:val="center"/>
          </w:tcPr>
          <w:p w:rsidR="00E17CF2" w:rsidRPr="00E17CF2" w:rsidRDefault="00E17CF2" w:rsidP="005A1759">
            <w:pPr>
              <w:spacing w:after="0"/>
              <w:jc w:val="center"/>
              <w:rPr>
                <w:rFonts w:cs="HelveticaNeueLTStd-Roman"/>
                <w:color w:val="86B819"/>
                <w:sz w:val="28"/>
                <w:szCs w:val="28"/>
                <w:lang w:eastAsia="de-DE"/>
              </w:rPr>
            </w:pPr>
            <w:r w:rsidRPr="00E17CF2">
              <w:rPr>
                <w:rFonts w:cs="HelveticaNeueLTStd-Roman"/>
                <w:color w:val="86B819"/>
                <w:sz w:val="28"/>
                <w:szCs w:val="28"/>
                <w:lang w:eastAsia="de-DE"/>
              </w:rPr>
              <w:t>V</w:t>
            </w:r>
          </w:p>
        </w:tc>
        <w:tc>
          <w:tcPr>
            <w:tcW w:w="490" w:type="dxa"/>
            <w:shd w:val="clear" w:color="auto" w:fill="auto"/>
            <w:vAlign w:val="center"/>
          </w:tcPr>
          <w:p w:rsidR="00E17CF2" w:rsidRPr="00E17CF2" w:rsidRDefault="00E17CF2" w:rsidP="005A1759">
            <w:pPr>
              <w:spacing w:after="0"/>
              <w:jc w:val="center"/>
              <w:rPr>
                <w:rFonts w:cs="HelveticaNeueLTStd-Roman"/>
                <w:color w:val="86B819"/>
                <w:sz w:val="28"/>
                <w:szCs w:val="28"/>
                <w:lang w:eastAsia="de-DE"/>
              </w:rPr>
            </w:pPr>
            <w:r w:rsidRPr="00E17CF2">
              <w:rPr>
                <w:rFonts w:cs="HelveticaNeueLTStd-Roman"/>
                <w:color w:val="86B819"/>
                <w:sz w:val="28"/>
                <w:szCs w:val="28"/>
                <w:lang w:eastAsia="de-DE"/>
              </w:rPr>
              <w:t>S</w:t>
            </w:r>
          </w:p>
        </w:tc>
        <w:tc>
          <w:tcPr>
            <w:tcW w:w="479" w:type="dxa"/>
            <w:shd w:val="clear" w:color="auto" w:fill="auto"/>
            <w:vAlign w:val="center"/>
          </w:tcPr>
          <w:p w:rsidR="00E17CF2" w:rsidRPr="00E17CF2" w:rsidRDefault="00E17CF2" w:rsidP="005A1759">
            <w:pPr>
              <w:spacing w:after="0"/>
              <w:jc w:val="center"/>
              <w:rPr>
                <w:rFonts w:cs="HelveticaNeueLTStd-Roman"/>
                <w:color w:val="86B819"/>
                <w:sz w:val="28"/>
                <w:szCs w:val="28"/>
                <w:lang w:eastAsia="de-DE"/>
              </w:rPr>
            </w:pPr>
            <w:r w:rsidRPr="00E17CF2">
              <w:rPr>
                <w:rFonts w:cs="HelveticaNeueLTStd-Roman"/>
                <w:color w:val="86B819"/>
                <w:sz w:val="28"/>
                <w:szCs w:val="28"/>
                <w:lang w:eastAsia="de-DE"/>
              </w:rPr>
              <w:t>N</w:t>
            </w:r>
          </w:p>
        </w:tc>
        <w:tc>
          <w:tcPr>
            <w:tcW w:w="420" w:type="dxa"/>
            <w:shd w:val="clear" w:color="auto" w:fill="auto"/>
            <w:vAlign w:val="center"/>
          </w:tcPr>
          <w:p w:rsidR="00E17CF2" w:rsidRPr="00E17CF2" w:rsidRDefault="00E17CF2" w:rsidP="005A1759">
            <w:pPr>
              <w:spacing w:after="0"/>
              <w:jc w:val="center"/>
              <w:rPr>
                <w:rFonts w:cs="HelveticaNeueLTStd-Roman"/>
                <w:color w:val="86B819"/>
                <w:sz w:val="28"/>
                <w:szCs w:val="28"/>
                <w:lang w:eastAsia="de-DE"/>
              </w:rPr>
            </w:pPr>
            <w:r w:rsidRPr="00E17CF2">
              <w:rPr>
                <w:rFonts w:cs="HelveticaNeueLTStd-Roman"/>
                <w:color w:val="86B819"/>
                <w:sz w:val="28"/>
                <w:szCs w:val="28"/>
                <w:lang w:eastAsia="de-DE"/>
              </w:rPr>
              <w:t>T</w:t>
            </w:r>
          </w:p>
        </w:tc>
        <w:tc>
          <w:tcPr>
            <w:tcW w:w="415" w:type="dxa"/>
            <w:shd w:val="clear" w:color="auto" w:fill="auto"/>
            <w:vAlign w:val="center"/>
          </w:tcPr>
          <w:p w:rsidR="00E17CF2" w:rsidRPr="00E17CF2" w:rsidRDefault="00E17CF2" w:rsidP="005A1759">
            <w:pPr>
              <w:spacing w:after="0"/>
              <w:jc w:val="center"/>
              <w:rPr>
                <w:rFonts w:cs="HelveticaNeueLTStd-Roman"/>
                <w:color w:val="86B819"/>
                <w:sz w:val="28"/>
                <w:szCs w:val="28"/>
                <w:lang w:eastAsia="de-DE"/>
              </w:rPr>
            </w:pPr>
            <w:r w:rsidRPr="00E17CF2">
              <w:rPr>
                <w:rFonts w:cs="HelveticaNeueLTStd-Roman"/>
                <w:color w:val="86B819"/>
                <w:sz w:val="28"/>
                <w:szCs w:val="28"/>
                <w:lang w:eastAsia="de-DE"/>
              </w:rPr>
              <w:t>J</w:t>
            </w:r>
          </w:p>
        </w:tc>
      </w:tr>
      <w:tr w:rsidR="00E17CF2" w:rsidRPr="00E17CF2" w:rsidTr="00E17CF2">
        <w:trPr>
          <w:trHeight w:val="454"/>
        </w:trPr>
        <w:tc>
          <w:tcPr>
            <w:tcW w:w="489" w:type="dxa"/>
            <w:shd w:val="clear" w:color="auto" w:fill="auto"/>
            <w:vAlign w:val="center"/>
          </w:tcPr>
          <w:p w:rsidR="00E17CF2" w:rsidRPr="00E17CF2" w:rsidRDefault="00E17CF2" w:rsidP="005A1759">
            <w:pPr>
              <w:spacing w:after="0"/>
              <w:jc w:val="center"/>
              <w:rPr>
                <w:rFonts w:cs="HelveticaNeueLTStd-Roman"/>
                <w:color w:val="86B819"/>
                <w:sz w:val="28"/>
                <w:szCs w:val="28"/>
                <w:lang w:eastAsia="de-DE"/>
              </w:rPr>
            </w:pPr>
            <w:r w:rsidRPr="00E17CF2">
              <w:rPr>
                <w:rFonts w:cs="HelveticaNeueLTStd-Roman"/>
                <w:color w:val="86B819"/>
                <w:sz w:val="28"/>
                <w:szCs w:val="28"/>
                <w:lang w:eastAsia="de-DE"/>
              </w:rPr>
              <w:t>P</w:t>
            </w:r>
          </w:p>
        </w:tc>
        <w:tc>
          <w:tcPr>
            <w:tcW w:w="419" w:type="dxa"/>
            <w:shd w:val="clear" w:color="auto" w:fill="auto"/>
            <w:vAlign w:val="center"/>
          </w:tcPr>
          <w:p w:rsidR="00E17CF2" w:rsidRPr="00E17CF2" w:rsidRDefault="00E17CF2" w:rsidP="005A1759">
            <w:pPr>
              <w:spacing w:after="0"/>
              <w:jc w:val="center"/>
              <w:rPr>
                <w:rFonts w:cs="HelveticaNeueLTStd-Roman"/>
                <w:color w:val="86B819"/>
                <w:sz w:val="28"/>
                <w:szCs w:val="28"/>
                <w:lang w:eastAsia="de-DE"/>
              </w:rPr>
            </w:pPr>
            <w:r w:rsidRPr="00E17CF2">
              <w:rPr>
                <w:rFonts w:cs="HelveticaNeueLTStd-Roman"/>
                <w:color w:val="86B819"/>
                <w:sz w:val="28"/>
                <w:szCs w:val="28"/>
                <w:lang w:eastAsia="de-DE"/>
              </w:rPr>
              <w:t>H</w:t>
            </w:r>
          </w:p>
        </w:tc>
        <w:tc>
          <w:tcPr>
            <w:tcW w:w="489" w:type="dxa"/>
            <w:shd w:val="clear" w:color="auto" w:fill="auto"/>
            <w:vAlign w:val="center"/>
          </w:tcPr>
          <w:p w:rsidR="00E17CF2" w:rsidRPr="00E17CF2" w:rsidRDefault="00E17CF2" w:rsidP="005A1759">
            <w:pPr>
              <w:spacing w:after="0"/>
              <w:jc w:val="center"/>
              <w:rPr>
                <w:rFonts w:cs="HelveticaNeueLTStd-Roman"/>
                <w:color w:val="86B819"/>
                <w:sz w:val="28"/>
                <w:szCs w:val="28"/>
                <w:lang w:eastAsia="de-DE"/>
              </w:rPr>
            </w:pPr>
            <w:r w:rsidRPr="00E17CF2">
              <w:rPr>
                <w:rFonts w:cs="HelveticaNeueLTStd-Roman"/>
                <w:color w:val="86B819"/>
                <w:sz w:val="28"/>
                <w:szCs w:val="28"/>
                <w:lang w:eastAsia="de-DE"/>
              </w:rPr>
              <w:t>Ä</w:t>
            </w:r>
          </w:p>
        </w:tc>
        <w:tc>
          <w:tcPr>
            <w:tcW w:w="420" w:type="dxa"/>
            <w:shd w:val="clear" w:color="auto" w:fill="auto"/>
            <w:vAlign w:val="center"/>
          </w:tcPr>
          <w:p w:rsidR="00E17CF2" w:rsidRPr="00E17CF2" w:rsidRDefault="00E17CF2" w:rsidP="005A1759">
            <w:pPr>
              <w:spacing w:after="0"/>
              <w:jc w:val="center"/>
              <w:rPr>
                <w:rFonts w:cs="HelveticaNeueLTStd-Roman"/>
                <w:color w:val="86B819"/>
                <w:sz w:val="28"/>
                <w:szCs w:val="28"/>
                <w:lang w:eastAsia="de-DE"/>
              </w:rPr>
            </w:pPr>
            <w:r w:rsidRPr="00E17CF2">
              <w:rPr>
                <w:rFonts w:cs="HelveticaNeueLTStd-Roman"/>
                <w:color w:val="86B819"/>
                <w:sz w:val="28"/>
                <w:szCs w:val="28"/>
                <w:lang w:eastAsia="de-DE"/>
              </w:rPr>
              <w:t>R</w:t>
            </w:r>
          </w:p>
        </w:tc>
        <w:tc>
          <w:tcPr>
            <w:tcW w:w="479" w:type="dxa"/>
            <w:shd w:val="clear" w:color="auto" w:fill="auto"/>
            <w:vAlign w:val="center"/>
          </w:tcPr>
          <w:p w:rsidR="00E17CF2" w:rsidRPr="00E17CF2" w:rsidRDefault="00E17CF2" w:rsidP="005A1759">
            <w:pPr>
              <w:spacing w:after="0"/>
              <w:jc w:val="center"/>
              <w:rPr>
                <w:rFonts w:cs="HelveticaNeueLTStd-Roman"/>
                <w:color w:val="86B819"/>
                <w:sz w:val="28"/>
                <w:szCs w:val="28"/>
                <w:lang w:eastAsia="de-DE"/>
              </w:rPr>
            </w:pPr>
            <w:r w:rsidRPr="00E17CF2">
              <w:rPr>
                <w:rFonts w:cs="HelveticaNeueLTStd-Roman"/>
                <w:color w:val="86B819"/>
                <w:sz w:val="28"/>
                <w:szCs w:val="28"/>
                <w:lang w:eastAsia="de-DE"/>
              </w:rPr>
              <w:t>E</w:t>
            </w:r>
          </w:p>
        </w:tc>
        <w:tc>
          <w:tcPr>
            <w:tcW w:w="423" w:type="dxa"/>
            <w:shd w:val="clear" w:color="auto" w:fill="auto"/>
            <w:vAlign w:val="center"/>
          </w:tcPr>
          <w:p w:rsidR="00E17CF2" w:rsidRPr="00E17CF2" w:rsidRDefault="00E17CF2" w:rsidP="005A1759">
            <w:pPr>
              <w:spacing w:after="0"/>
              <w:jc w:val="center"/>
              <w:rPr>
                <w:rFonts w:cs="HelveticaNeueLTStd-Roman"/>
                <w:color w:val="86B819"/>
                <w:sz w:val="28"/>
                <w:szCs w:val="28"/>
                <w:lang w:eastAsia="de-DE"/>
              </w:rPr>
            </w:pPr>
            <w:r w:rsidRPr="00E17CF2">
              <w:rPr>
                <w:rFonts w:cs="HelveticaNeueLTStd-Roman"/>
                <w:color w:val="86B819"/>
                <w:sz w:val="28"/>
                <w:szCs w:val="28"/>
                <w:lang w:eastAsia="de-DE"/>
              </w:rPr>
              <w:t>T</w:t>
            </w:r>
          </w:p>
        </w:tc>
        <w:tc>
          <w:tcPr>
            <w:tcW w:w="479" w:type="dxa"/>
            <w:shd w:val="clear" w:color="auto" w:fill="auto"/>
            <w:vAlign w:val="center"/>
          </w:tcPr>
          <w:p w:rsidR="00E17CF2" w:rsidRPr="00E17CF2" w:rsidRDefault="00E17CF2" w:rsidP="005A1759">
            <w:pPr>
              <w:spacing w:after="0"/>
              <w:jc w:val="center"/>
              <w:rPr>
                <w:rFonts w:cs="HelveticaNeueLTStd-Roman"/>
                <w:color w:val="86B819"/>
                <w:sz w:val="28"/>
                <w:szCs w:val="28"/>
                <w:lang w:eastAsia="de-DE"/>
              </w:rPr>
            </w:pPr>
            <w:r w:rsidRPr="00E17CF2">
              <w:rPr>
                <w:rFonts w:cs="HelveticaNeueLTStd-Roman"/>
                <w:color w:val="86B819"/>
                <w:sz w:val="28"/>
                <w:szCs w:val="28"/>
                <w:lang w:eastAsia="de-DE"/>
              </w:rPr>
              <w:t>V</w:t>
            </w:r>
          </w:p>
        </w:tc>
        <w:tc>
          <w:tcPr>
            <w:tcW w:w="479" w:type="dxa"/>
            <w:shd w:val="clear" w:color="auto" w:fill="auto"/>
            <w:vAlign w:val="center"/>
          </w:tcPr>
          <w:p w:rsidR="00E17CF2" w:rsidRPr="00E17CF2" w:rsidRDefault="00E17CF2" w:rsidP="005A1759">
            <w:pPr>
              <w:spacing w:after="0"/>
              <w:jc w:val="center"/>
              <w:rPr>
                <w:rFonts w:cs="HelveticaNeueLTStd-Roman"/>
                <w:color w:val="86B819"/>
                <w:sz w:val="28"/>
                <w:szCs w:val="28"/>
                <w:lang w:eastAsia="de-DE"/>
              </w:rPr>
            </w:pPr>
            <w:r w:rsidRPr="00E17CF2">
              <w:rPr>
                <w:rFonts w:cs="HelveticaNeueLTStd-Roman"/>
                <w:color w:val="86B819"/>
                <w:sz w:val="28"/>
                <w:szCs w:val="28"/>
                <w:lang w:eastAsia="de-DE"/>
              </w:rPr>
              <w:t>N</w:t>
            </w:r>
          </w:p>
        </w:tc>
        <w:tc>
          <w:tcPr>
            <w:tcW w:w="479" w:type="dxa"/>
            <w:shd w:val="clear" w:color="auto" w:fill="auto"/>
            <w:vAlign w:val="center"/>
          </w:tcPr>
          <w:p w:rsidR="00E17CF2" w:rsidRPr="00E17CF2" w:rsidRDefault="00E17CF2" w:rsidP="005A1759">
            <w:pPr>
              <w:spacing w:after="0"/>
              <w:jc w:val="center"/>
              <w:rPr>
                <w:rFonts w:cs="HelveticaNeueLTStd-Roman"/>
                <w:color w:val="86B819"/>
                <w:sz w:val="28"/>
                <w:szCs w:val="28"/>
                <w:lang w:eastAsia="de-DE"/>
              </w:rPr>
            </w:pPr>
            <w:r w:rsidRPr="00E17CF2">
              <w:rPr>
                <w:rFonts w:cs="HelveticaNeueLTStd-Roman"/>
                <w:color w:val="86B819"/>
                <w:sz w:val="28"/>
                <w:szCs w:val="28"/>
                <w:lang w:eastAsia="de-DE"/>
              </w:rPr>
              <w:t>U</w:t>
            </w:r>
          </w:p>
        </w:tc>
        <w:tc>
          <w:tcPr>
            <w:tcW w:w="420" w:type="dxa"/>
            <w:shd w:val="clear" w:color="auto" w:fill="auto"/>
            <w:vAlign w:val="center"/>
          </w:tcPr>
          <w:p w:rsidR="00E17CF2" w:rsidRPr="00E17CF2" w:rsidRDefault="00E17CF2" w:rsidP="005A1759">
            <w:pPr>
              <w:spacing w:after="0"/>
              <w:jc w:val="center"/>
              <w:rPr>
                <w:rFonts w:cs="HelveticaNeueLTStd-Roman"/>
                <w:color w:val="86B819"/>
                <w:sz w:val="28"/>
                <w:szCs w:val="28"/>
                <w:lang w:eastAsia="de-DE"/>
              </w:rPr>
            </w:pPr>
            <w:r w:rsidRPr="00E17CF2">
              <w:rPr>
                <w:rFonts w:cs="HelveticaNeueLTStd-Roman"/>
                <w:color w:val="86B819"/>
                <w:sz w:val="28"/>
                <w:szCs w:val="28"/>
                <w:lang w:eastAsia="de-DE"/>
              </w:rPr>
              <w:t>F</w:t>
            </w:r>
          </w:p>
        </w:tc>
        <w:tc>
          <w:tcPr>
            <w:tcW w:w="479" w:type="dxa"/>
            <w:shd w:val="clear" w:color="auto" w:fill="auto"/>
            <w:vAlign w:val="center"/>
          </w:tcPr>
          <w:p w:rsidR="00E17CF2" w:rsidRPr="00E17CF2" w:rsidRDefault="00E17CF2" w:rsidP="005A1759">
            <w:pPr>
              <w:spacing w:after="0"/>
              <w:jc w:val="center"/>
              <w:rPr>
                <w:rFonts w:cs="HelveticaNeueLTStd-Roman"/>
                <w:color w:val="86B819"/>
                <w:sz w:val="28"/>
                <w:szCs w:val="28"/>
                <w:lang w:eastAsia="de-DE"/>
              </w:rPr>
            </w:pPr>
            <w:r w:rsidRPr="00E17CF2">
              <w:rPr>
                <w:rFonts w:cs="HelveticaNeueLTStd-Roman"/>
                <w:color w:val="86B819"/>
                <w:sz w:val="28"/>
                <w:szCs w:val="28"/>
                <w:lang w:eastAsia="de-DE"/>
              </w:rPr>
              <w:t>E</w:t>
            </w:r>
          </w:p>
        </w:tc>
        <w:tc>
          <w:tcPr>
            <w:tcW w:w="479" w:type="dxa"/>
            <w:shd w:val="clear" w:color="auto" w:fill="auto"/>
            <w:vAlign w:val="center"/>
          </w:tcPr>
          <w:p w:rsidR="00E17CF2" w:rsidRPr="00E17CF2" w:rsidRDefault="00E17CF2" w:rsidP="005A1759">
            <w:pPr>
              <w:spacing w:after="0"/>
              <w:jc w:val="center"/>
              <w:rPr>
                <w:rFonts w:cs="HelveticaNeueLTStd-Roman"/>
                <w:color w:val="86B819"/>
                <w:sz w:val="28"/>
                <w:szCs w:val="28"/>
                <w:lang w:eastAsia="de-DE"/>
              </w:rPr>
            </w:pPr>
            <w:r w:rsidRPr="00E17CF2">
              <w:rPr>
                <w:rFonts w:cs="HelveticaNeueLTStd-Roman"/>
                <w:color w:val="86B819"/>
                <w:sz w:val="28"/>
                <w:szCs w:val="28"/>
                <w:lang w:eastAsia="de-DE"/>
              </w:rPr>
              <w:t>D</w:t>
            </w:r>
          </w:p>
        </w:tc>
        <w:tc>
          <w:tcPr>
            <w:tcW w:w="490" w:type="dxa"/>
            <w:shd w:val="clear" w:color="auto" w:fill="auto"/>
            <w:vAlign w:val="center"/>
          </w:tcPr>
          <w:p w:rsidR="00E17CF2" w:rsidRPr="00E17CF2" w:rsidRDefault="00E17CF2" w:rsidP="005A1759">
            <w:pPr>
              <w:spacing w:after="0"/>
              <w:jc w:val="center"/>
              <w:rPr>
                <w:rFonts w:cs="HelveticaNeueLTStd-Roman"/>
                <w:color w:val="86B819"/>
                <w:sz w:val="28"/>
                <w:szCs w:val="28"/>
                <w:lang w:eastAsia="de-DE"/>
              </w:rPr>
            </w:pPr>
            <w:r w:rsidRPr="00E17CF2">
              <w:rPr>
                <w:rFonts w:cs="HelveticaNeueLTStd-Roman"/>
                <w:color w:val="86B819"/>
                <w:sz w:val="28"/>
                <w:szCs w:val="28"/>
                <w:lang w:eastAsia="de-DE"/>
              </w:rPr>
              <w:t>W</w:t>
            </w:r>
          </w:p>
        </w:tc>
        <w:tc>
          <w:tcPr>
            <w:tcW w:w="490" w:type="dxa"/>
            <w:shd w:val="clear" w:color="auto" w:fill="auto"/>
            <w:vAlign w:val="center"/>
          </w:tcPr>
          <w:p w:rsidR="00E17CF2" w:rsidRPr="00E17CF2" w:rsidRDefault="00E17CF2" w:rsidP="005A1759">
            <w:pPr>
              <w:spacing w:after="0"/>
              <w:jc w:val="center"/>
              <w:rPr>
                <w:rFonts w:cs="HelveticaNeueLTStd-Roman"/>
                <w:color w:val="86B819"/>
                <w:sz w:val="28"/>
                <w:szCs w:val="28"/>
                <w:lang w:eastAsia="de-DE"/>
              </w:rPr>
            </w:pPr>
            <w:r w:rsidRPr="00E17CF2">
              <w:rPr>
                <w:rFonts w:cs="HelveticaNeueLTStd-Roman"/>
                <w:color w:val="86B819"/>
                <w:sz w:val="28"/>
                <w:szCs w:val="28"/>
                <w:lang w:eastAsia="de-DE"/>
              </w:rPr>
              <w:t>G</w:t>
            </w:r>
          </w:p>
        </w:tc>
        <w:tc>
          <w:tcPr>
            <w:tcW w:w="490" w:type="dxa"/>
            <w:shd w:val="clear" w:color="auto" w:fill="auto"/>
            <w:vAlign w:val="center"/>
          </w:tcPr>
          <w:p w:rsidR="00E17CF2" w:rsidRPr="00E17CF2" w:rsidRDefault="00E17CF2" w:rsidP="005A1759">
            <w:pPr>
              <w:spacing w:after="0"/>
              <w:jc w:val="center"/>
              <w:rPr>
                <w:rFonts w:cs="HelveticaNeueLTStd-Roman"/>
                <w:color w:val="86B819"/>
                <w:sz w:val="28"/>
                <w:szCs w:val="28"/>
                <w:lang w:eastAsia="de-DE"/>
              </w:rPr>
            </w:pPr>
            <w:r w:rsidRPr="00E17CF2">
              <w:rPr>
                <w:rFonts w:cs="HelveticaNeueLTStd-Roman"/>
                <w:color w:val="86B819"/>
                <w:sz w:val="28"/>
                <w:szCs w:val="28"/>
                <w:lang w:eastAsia="de-DE"/>
              </w:rPr>
              <w:t>H</w:t>
            </w:r>
          </w:p>
        </w:tc>
        <w:tc>
          <w:tcPr>
            <w:tcW w:w="479" w:type="dxa"/>
            <w:shd w:val="clear" w:color="auto" w:fill="auto"/>
            <w:vAlign w:val="center"/>
          </w:tcPr>
          <w:p w:rsidR="00E17CF2" w:rsidRPr="00E17CF2" w:rsidRDefault="00E17CF2" w:rsidP="005A1759">
            <w:pPr>
              <w:spacing w:after="0"/>
              <w:jc w:val="center"/>
              <w:rPr>
                <w:rFonts w:cs="HelveticaNeueLTStd-Roman"/>
                <w:color w:val="86B819"/>
                <w:sz w:val="28"/>
                <w:szCs w:val="28"/>
                <w:lang w:eastAsia="de-DE"/>
              </w:rPr>
            </w:pPr>
            <w:r w:rsidRPr="00E17CF2">
              <w:rPr>
                <w:rFonts w:cs="HelveticaNeueLTStd-Roman"/>
                <w:color w:val="86B819"/>
                <w:sz w:val="28"/>
                <w:szCs w:val="28"/>
                <w:lang w:eastAsia="de-DE"/>
              </w:rPr>
              <w:t>J</w:t>
            </w:r>
          </w:p>
        </w:tc>
        <w:tc>
          <w:tcPr>
            <w:tcW w:w="490" w:type="dxa"/>
            <w:shd w:val="clear" w:color="auto" w:fill="auto"/>
            <w:vAlign w:val="center"/>
          </w:tcPr>
          <w:p w:rsidR="00E17CF2" w:rsidRPr="00E17CF2" w:rsidRDefault="00E17CF2" w:rsidP="005A1759">
            <w:pPr>
              <w:spacing w:after="0"/>
              <w:jc w:val="center"/>
              <w:rPr>
                <w:rFonts w:cs="HelveticaNeueLTStd-Roman"/>
                <w:color w:val="86B819"/>
                <w:sz w:val="28"/>
                <w:szCs w:val="28"/>
                <w:lang w:eastAsia="de-DE"/>
              </w:rPr>
            </w:pPr>
            <w:r w:rsidRPr="00E17CF2">
              <w:rPr>
                <w:rFonts w:cs="HelveticaNeueLTStd-Roman"/>
                <w:color w:val="86B819"/>
                <w:sz w:val="28"/>
                <w:szCs w:val="28"/>
                <w:lang w:eastAsia="de-DE"/>
              </w:rPr>
              <w:t>T</w:t>
            </w:r>
          </w:p>
        </w:tc>
        <w:tc>
          <w:tcPr>
            <w:tcW w:w="479" w:type="dxa"/>
            <w:shd w:val="clear" w:color="auto" w:fill="auto"/>
            <w:vAlign w:val="center"/>
          </w:tcPr>
          <w:p w:rsidR="00E17CF2" w:rsidRPr="00E17CF2" w:rsidRDefault="00E17CF2" w:rsidP="005A1759">
            <w:pPr>
              <w:spacing w:after="0"/>
              <w:jc w:val="center"/>
              <w:rPr>
                <w:rFonts w:cs="HelveticaNeueLTStd-Roman"/>
                <w:color w:val="86B819"/>
                <w:sz w:val="28"/>
                <w:szCs w:val="28"/>
                <w:lang w:eastAsia="de-DE"/>
              </w:rPr>
            </w:pPr>
            <w:r w:rsidRPr="00E17CF2">
              <w:rPr>
                <w:rFonts w:cs="HelveticaNeueLTStd-Roman"/>
                <w:color w:val="86B819"/>
                <w:sz w:val="28"/>
                <w:szCs w:val="28"/>
                <w:lang w:eastAsia="de-DE"/>
              </w:rPr>
              <w:t>K</w:t>
            </w:r>
          </w:p>
        </w:tc>
        <w:tc>
          <w:tcPr>
            <w:tcW w:w="420" w:type="dxa"/>
            <w:shd w:val="clear" w:color="auto" w:fill="auto"/>
            <w:vAlign w:val="center"/>
          </w:tcPr>
          <w:p w:rsidR="00E17CF2" w:rsidRPr="00E17CF2" w:rsidRDefault="00E17CF2" w:rsidP="005A1759">
            <w:pPr>
              <w:spacing w:after="0"/>
              <w:jc w:val="center"/>
              <w:rPr>
                <w:rFonts w:cs="HelveticaNeueLTStd-Roman"/>
                <w:color w:val="86B819"/>
                <w:sz w:val="28"/>
                <w:szCs w:val="28"/>
                <w:lang w:eastAsia="de-DE"/>
              </w:rPr>
            </w:pPr>
            <w:r w:rsidRPr="00E17CF2">
              <w:rPr>
                <w:rFonts w:cs="HelveticaNeueLTStd-Roman"/>
                <w:color w:val="86B819"/>
                <w:sz w:val="28"/>
                <w:szCs w:val="28"/>
                <w:lang w:eastAsia="de-DE"/>
              </w:rPr>
              <w:t>S</w:t>
            </w:r>
          </w:p>
        </w:tc>
        <w:tc>
          <w:tcPr>
            <w:tcW w:w="415" w:type="dxa"/>
            <w:shd w:val="clear" w:color="auto" w:fill="auto"/>
            <w:vAlign w:val="center"/>
          </w:tcPr>
          <w:p w:rsidR="00E17CF2" w:rsidRPr="00E17CF2" w:rsidRDefault="00E17CF2" w:rsidP="005A1759">
            <w:pPr>
              <w:spacing w:after="0"/>
              <w:jc w:val="center"/>
              <w:rPr>
                <w:rFonts w:cs="HelveticaNeueLTStd-Roman"/>
                <w:color w:val="86B819"/>
                <w:sz w:val="28"/>
                <w:szCs w:val="28"/>
                <w:lang w:eastAsia="de-DE"/>
              </w:rPr>
            </w:pPr>
            <w:r w:rsidRPr="00E17CF2">
              <w:rPr>
                <w:rFonts w:cs="HelveticaNeueLTStd-Roman"/>
                <w:color w:val="86B819"/>
                <w:sz w:val="28"/>
                <w:szCs w:val="28"/>
                <w:lang w:eastAsia="de-DE"/>
              </w:rPr>
              <w:t>L</w:t>
            </w:r>
          </w:p>
        </w:tc>
      </w:tr>
      <w:tr w:rsidR="00E17CF2" w:rsidRPr="00E17CF2" w:rsidTr="00E17CF2">
        <w:trPr>
          <w:trHeight w:val="454"/>
        </w:trPr>
        <w:tc>
          <w:tcPr>
            <w:tcW w:w="489" w:type="dxa"/>
            <w:shd w:val="clear" w:color="auto" w:fill="auto"/>
            <w:vAlign w:val="center"/>
          </w:tcPr>
          <w:p w:rsidR="00E17CF2" w:rsidRPr="00E17CF2" w:rsidRDefault="00E17CF2" w:rsidP="005A1759">
            <w:pPr>
              <w:spacing w:after="0"/>
              <w:jc w:val="center"/>
              <w:rPr>
                <w:rFonts w:cs="HelveticaNeueLTStd-Roman"/>
                <w:color w:val="86B819"/>
                <w:sz w:val="28"/>
                <w:szCs w:val="28"/>
                <w:lang w:eastAsia="de-DE"/>
              </w:rPr>
            </w:pPr>
            <w:r w:rsidRPr="00E17CF2">
              <w:rPr>
                <w:rFonts w:cs="HelveticaNeueLTStd-Roman"/>
                <w:color w:val="86B819"/>
                <w:sz w:val="28"/>
                <w:szCs w:val="28"/>
                <w:lang w:eastAsia="de-DE"/>
              </w:rPr>
              <w:t>W</w:t>
            </w:r>
          </w:p>
        </w:tc>
        <w:tc>
          <w:tcPr>
            <w:tcW w:w="419" w:type="dxa"/>
            <w:shd w:val="clear" w:color="auto" w:fill="auto"/>
            <w:vAlign w:val="center"/>
          </w:tcPr>
          <w:p w:rsidR="00E17CF2" w:rsidRPr="00E17CF2" w:rsidRDefault="00E17CF2" w:rsidP="005A1759">
            <w:pPr>
              <w:spacing w:after="0"/>
              <w:jc w:val="center"/>
              <w:rPr>
                <w:rFonts w:cs="HelveticaNeueLTStd-Roman"/>
                <w:color w:val="86B819"/>
                <w:sz w:val="28"/>
                <w:szCs w:val="28"/>
                <w:lang w:eastAsia="de-DE"/>
              </w:rPr>
            </w:pPr>
            <w:r w:rsidRPr="00E17CF2">
              <w:rPr>
                <w:rFonts w:cs="HelveticaNeueLTStd-Roman"/>
                <w:color w:val="86B819"/>
                <w:sz w:val="28"/>
                <w:szCs w:val="28"/>
                <w:lang w:eastAsia="de-DE"/>
              </w:rPr>
              <w:t>T</w:t>
            </w:r>
          </w:p>
        </w:tc>
        <w:tc>
          <w:tcPr>
            <w:tcW w:w="489" w:type="dxa"/>
            <w:shd w:val="clear" w:color="auto" w:fill="auto"/>
            <w:vAlign w:val="center"/>
          </w:tcPr>
          <w:p w:rsidR="00E17CF2" w:rsidRPr="00E17CF2" w:rsidRDefault="00E17CF2" w:rsidP="005A1759">
            <w:pPr>
              <w:spacing w:after="0"/>
              <w:jc w:val="center"/>
              <w:rPr>
                <w:rFonts w:cs="HelveticaNeueLTStd-Roman"/>
                <w:color w:val="86B819"/>
                <w:sz w:val="28"/>
                <w:szCs w:val="28"/>
                <w:lang w:eastAsia="de-DE"/>
              </w:rPr>
            </w:pPr>
            <w:r w:rsidRPr="00E17CF2">
              <w:rPr>
                <w:rFonts w:cs="HelveticaNeueLTStd-Roman"/>
                <w:color w:val="86B819"/>
                <w:sz w:val="28"/>
                <w:szCs w:val="28"/>
                <w:lang w:eastAsia="de-DE"/>
              </w:rPr>
              <w:t>S</w:t>
            </w:r>
          </w:p>
        </w:tc>
        <w:tc>
          <w:tcPr>
            <w:tcW w:w="420" w:type="dxa"/>
            <w:shd w:val="clear" w:color="auto" w:fill="auto"/>
            <w:vAlign w:val="center"/>
          </w:tcPr>
          <w:p w:rsidR="00E17CF2" w:rsidRPr="00E17CF2" w:rsidRDefault="00E17CF2" w:rsidP="005A1759">
            <w:pPr>
              <w:spacing w:after="0"/>
              <w:jc w:val="center"/>
              <w:rPr>
                <w:rFonts w:cs="HelveticaNeueLTStd-Roman"/>
                <w:color w:val="86B819"/>
                <w:sz w:val="28"/>
                <w:szCs w:val="28"/>
                <w:lang w:eastAsia="de-DE"/>
              </w:rPr>
            </w:pPr>
            <w:r w:rsidRPr="00E17CF2">
              <w:rPr>
                <w:rFonts w:cs="HelveticaNeueLTStd-Roman"/>
                <w:color w:val="86B819"/>
                <w:sz w:val="28"/>
                <w:szCs w:val="28"/>
                <w:lang w:eastAsia="de-DE"/>
              </w:rPr>
              <w:t>R</w:t>
            </w:r>
          </w:p>
        </w:tc>
        <w:tc>
          <w:tcPr>
            <w:tcW w:w="479" w:type="dxa"/>
            <w:shd w:val="clear" w:color="auto" w:fill="auto"/>
            <w:vAlign w:val="center"/>
          </w:tcPr>
          <w:p w:rsidR="00E17CF2" w:rsidRPr="00E17CF2" w:rsidRDefault="00E17CF2" w:rsidP="005A1759">
            <w:pPr>
              <w:spacing w:after="0"/>
              <w:jc w:val="center"/>
              <w:rPr>
                <w:rFonts w:cs="HelveticaNeueLTStd-Roman"/>
                <w:color w:val="86B819"/>
                <w:sz w:val="28"/>
                <w:szCs w:val="28"/>
                <w:lang w:eastAsia="de-DE"/>
              </w:rPr>
            </w:pPr>
            <w:r w:rsidRPr="00E17CF2">
              <w:rPr>
                <w:rFonts w:cs="HelveticaNeueLTStd-Roman"/>
                <w:color w:val="86B819"/>
                <w:sz w:val="28"/>
                <w:szCs w:val="28"/>
                <w:lang w:eastAsia="de-DE"/>
              </w:rPr>
              <w:t>U</w:t>
            </w:r>
          </w:p>
        </w:tc>
        <w:tc>
          <w:tcPr>
            <w:tcW w:w="423" w:type="dxa"/>
            <w:shd w:val="clear" w:color="auto" w:fill="auto"/>
            <w:vAlign w:val="center"/>
          </w:tcPr>
          <w:p w:rsidR="00E17CF2" w:rsidRPr="00E17CF2" w:rsidRDefault="00E17CF2" w:rsidP="005A1759">
            <w:pPr>
              <w:spacing w:after="0"/>
              <w:jc w:val="center"/>
              <w:rPr>
                <w:rFonts w:cs="HelveticaNeueLTStd-Roman"/>
                <w:color w:val="86B819"/>
                <w:sz w:val="28"/>
                <w:szCs w:val="28"/>
                <w:lang w:eastAsia="de-DE"/>
              </w:rPr>
            </w:pPr>
            <w:r w:rsidRPr="00E17CF2">
              <w:rPr>
                <w:rFonts w:cs="HelveticaNeueLTStd-Roman"/>
                <w:color w:val="86B819"/>
                <w:sz w:val="28"/>
                <w:szCs w:val="28"/>
                <w:lang w:eastAsia="de-DE"/>
              </w:rPr>
              <w:t>S</w:t>
            </w:r>
          </w:p>
        </w:tc>
        <w:tc>
          <w:tcPr>
            <w:tcW w:w="479" w:type="dxa"/>
            <w:shd w:val="clear" w:color="auto" w:fill="auto"/>
            <w:vAlign w:val="center"/>
          </w:tcPr>
          <w:p w:rsidR="00E17CF2" w:rsidRPr="00E17CF2" w:rsidRDefault="00E17CF2" w:rsidP="005A1759">
            <w:pPr>
              <w:spacing w:after="0"/>
              <w:jc w:val="center"/>
              <w:rPr>
                <w:rFonts w:cs="HelveticaNeueLTStd-Roman"/>
                <w:color w:val="86B819"/>
                <w:sz w:val="28"/>
                <w:szCs w:val="28"/>
                <w:lang w:eastAsia="de-DE"/>
              </w:rPr>
            </w:pPr>
            <w:r w:rsidRPr="00E17CF2">
              <w:rPr>
                <w:rFonts w:cs="HelveticaNeueLTStd-Roman"/>
                <w:color w:val="86B819"/>
                <w:sz w:val="28"/>
                <w:szCs w:val="28"/>
                <w:lang w:eastAsia="de-DE"/>
              </w:rPr>
              <w:t>U</w:t>
            </w:r>
          </w:p>
        </w:tc>
        <w:tc>
          <w:tcPr>
            <w:tcW w:w="479" w:type="dxa"/>
            <w:shd w:val="clear" w:color="auto" w:fill="auto"/>
            <w:vAlign w:val="center"/>
          </w:tcPr>
          <w:p w:rsidR="00E17CF2" w:rsidRPr="00E17CF2" w:rsidRDefault="00E17CF2" w:rsidP="005A1759">
            <w:pPr>
              <w:spacing w:after="0"/>
              <w:jc w:val="center"/>
              <w:rPr>
                <w:rFonts w:cs="HelveticaNeueLTStd-Roman"/>
                <w:color w:val="86B819"/>
                <w:sz w:val="28"/>
                <w:szCs w:val="28"/>
                <w:lang w:eastAsia="de-DE"/>
              </w:rPr>
            </w:pPr>
            <w:r w:rsidRPr="00E17CF2">
              <w:rPr>
                <w:rFonts w:cs="HelveticaNeueLTStd-Roman"/>
                <w:color w:val="86B819"/>
                <w:sz w:val="28"/>
                <w:szCs w:val="28"/>
                <w:lang w:eastAsia="de-DE"/>
              </w:rPr>
              <w:t>M</w:t>
            </w:r>
          </w:p>
        </w:tc>
        <w:tc>
          <w:tcPr>
            <w:tcW w:w="479" w:type="dxa"/>
            <w:shd w:val="clear" w:color="auto" w:fill="auto"/>
            <w:vAlign w:val="center"/>
          </w:tcPr>
          <w:p w:rsidR="00E17CF2" w:rsidRPr="00E17CF2" w:rsidRDefault="00E17CF2" w:rsidP="005A1759">
            <w:pPr>
              <w:spacing w:after="0"/>
              <w:jc w:val="center"/>
              <w:rPr>
                <w:rFonts w:cs="HelveticaNeueLTStd-Roman"/>
                <w:color w:val="86B819"/>
                <w:sz w:val="28"/>
                <w:szCs w:val="28"/>
                <w:lang w:eastAsia="de-DE"/>
              </w:rPr>
            </w:pPr>
            <w:r w:rsidRPr="00E17CF2">
              <w:rPr>
                <w:rFonts w:cs="HelveticaNeueLTStd-Roman"/>
                <w:color w:val="86B819"/>
                <w:sz w:val="28"/>
                <w:szCs w:val="28"/>
                <w:lang w:eastAsia="de-DE"/>
              </w:rPr>
              <w:t>D</w:t>
            </w:r>
          </w:p>
        </w:tc>
        <w:tc>
          <w:tcPr>
            <w:tcW w:w="420" w:type="dxa"/>
            <w:shd w:val="clear" w:color="auto" w:fill="auto"/>
            <w:vAlign w:val="center"/>
          </w:tcPr>
          <w:p w:rsidR="00E17CF2" w:rsidRPr="00E17CF2" w:rsidRDefault="00E17CF2" w:rsidP="005A1759">
            <w:pPr>
              <w:spacing w:after="0"/>
              <w:jc w:val="center"/>
              <w:rPr>
                <w:rFonts w:cs="HelveticaNeueLTStd-Roman"/>
                <w:color w:val="86B819"/>
                <w:sz w:val="28"/>
                <w:szCs w:val="28"/>
                <w:lang w:eastAsia="de-DE"/>
              </w:rPr>
            </w:pPr>
            <w:r w:rsidRPr="00E17CF2">
              <w:rPr>
                <w:rFonts w:cs="HelveticaNeueLTStd-Roman"/>
                <w:color w:val="86B819"/>
                <w:sz w:val="28"/>
                <w:szCs w:val="28"/>
                <w:lang w:eastAsia="de-DE"/>
              </w:rPr>
              <w:t>E</w:t>
            </w:r>
          </w:p>
        </w:tc>
        <w:tc>
          <w:tcPr>
            <w:tcW w:w="479" w:type="dxa"/>
            <w:shd w:val="clear" w:color="auto" w:fill="auto"/>
            <w:vAlign w:val="center"/>
          </w:tcPr>
          <w:p w:rsidR="00E17CF2" w:rsidRPr="00E17CF2" w:rsidRDefault="00E17CF2" w:rsidP="005A1759">
            <w:pPr>
              <w:spacing w:after="0"/>
              <w:jc w:val="center"/>
              <w:rPr>
                <w:rFonts w:cs="HelveticaNeueLTStd-Roman"/>
                <w:color w:val="86B819"/>
                <w:sz w:val="28"/>
                <w:szCs w:val="28"/>
                <w:lang w:eastAsia="de-DE"/>
              </w:rPr>
            </w:pPr>
            <w:r w:rsidRPr="00E17CF2">
              <w:rPr>
                <w:rFonts w:cs="HelveticaNeueLTStd-Roman"/>
                <w:color w:val="86B819"/>
                <w:sz w:val="28"/>
                <w:szCs w:val="28"/>
                <w:lang w:eastAsia="de-DE"/>
              </w:rPr>
              <w:t>T</w:t>
            </w:r>
          </w:p>
        </w:tc>
        <w:tc>
          <w:tcPr>
            <w:tcW w:w="479" w:type="dxa"/>
            <w:shd w:val="clear" w:color="auto" w:fill="auto"/>
            <w:vAlign w:val="center"/>
          </w:tcPr>
          <w:p w:rsidR="00E17CF2" w:rsidRPr="00E17CF2" w:rsidRDefault="00E17CF2" w:rsidP="005A1759">
            <w:pPr>
              <w:spacing w:after="0"/>
              <w:jc w:val="center"/>
              <w:rPr>
                <w:rFonts w:cs="HelveticaNeueLTStd-Roman"/>
                <w:color w:val="86B819"/>
                <w:sz w:val="28"/>
                <w:szCs w:val="28"/>
                <w:lang w:eastAsia="de-DE"/>
              </w:rPr>
            </w:pPr>
            <w:r w:rsidRPr="00E17CF2">
              <w:rPr>
                <w:rFonts w:cs="HelveticaNeueLTStd-Roman"/>
                <w:color w:val="86B819"/>
                <w:sz w:val="28"/>
                <w:szCs w:val="28"/>
                <w:lang w:eastAsia="de-DE"/>
              </w:rPr>
              <w:t>Z</w:t>
            </w:r>
          </w:p>
        </w:tc>
        <w:tc>
          <w:tcPr>
            <w:tcW w:w="490" w:type="dxa"/>
            <w:shd w:val="clear" w:color="auto" w:fill="auto"/>
            <w:vAlign w:val="center"/>
          </w:tcPr>
          <w:p w:rsidR="00E17CF2" w:rsidRPr="00E17CF2" w:rsidRDefault="00E17CF2" w:rsidP="005A1759">
            <w:pPr>
              <w:spacing w:after="0"/>
              <w:jc w:val="center"/>
              <w:rPr>
                <w:rFonts w:cs="HelveticaNeueLTStd-Roman"/>
                <w:color w:val="86B819"/>
                <w:sz w:val="28"/>
                <w:szCs w:val="28"/>
                <w:lang w:eastAsia="de-DE"/>
              </w:rPr>
            </w:pPr>
            <w:r w:rsidRPr="00E17CF2">
              <w:rPr>
                <w:rFonts w:cs="HelveticaNeueLTStd-Roman"/>
                <w:color w:val="86B819"/>
                <w:sz w:val="28"/>
                <w:szCs w:val="28"/>
                <w:lang w:eastAsia="de-DE"/>
              </w:rPr>
              <w:t>R</w:t>
            </w:r>
          </w:p>
        </w:tc>
        <w:tc>
          <w:tcPr>
            <w:tcW w:w="490" w:type="dxa"/>
            <w:shd w:val="clear" w:color="auto" w:fill="auto"/>
            <w:vAlign w:val="center"/>
          </w:tcPr>
          <w:p w:rsidR="00E17CF2" w:rsidRPr="00E17CF2" w:rsidRDefault="00E17CF2" w:rsidP="005A1759">
            <w:pPr>
              <w:spacing w:after="0"/>
              <w:jc w:val="center"/>
              <w:rPr>
                <w:rFonts w:cs="HelveticaNeueLTStd-Roman"/>
                <w:color w:val="86B819"/>
                <w:sz w:val="28"/>
                <w:szCs w:val="28"/>
                <w:lang w:eastAsia="de-DE"/>
              </w:rPr>
            </w:pPr>
            <w:r w:rsidRPr="00E17CF2">
              <w:rPr>
                <w:rFonts w:cs="HelveticaNeueLTStd-Roman"/>
                <w:color w:val="86B819"/>
                <w:sz w:val="28"/>
                <w:szCs w:val="28"/>
                <w:lang w:eastAsia="de-DE"/>
              </w:rPr>
              <w:t>I</w:t>
            </w:r>
          </w:p>
        </w:tc>
        <w:tc>
          <w:tcPr>
            <w:tcW w:w="490" w:type="dxa"/>
            <w:shd w:val="clear" w:color="auto" w:fill="auto"/>
            <w:vAlign w:val="center"/>
          </w:tcPr>
          <w:p w:rsidR="00E17CF2" w:rsidRPr="00E17CF2" w:rsidRDefault="00E17CF2" w:rsidP="005A1759">
            <w:pPr>
              <w:spacing w:after="0"/>
              <w:jc w:val="center"/>
              <w:rPr>
                <w:rFonts w:cs="HelveticaNeueLTStd-Roman"/>
                <w:color w:val="86B819"/>
                <w:sz w:val="28"/>
                <w:szCs w:val="28"/>
                <w:lang w:eastAsia="de-DE"/>
              </w:rPr>
            </w:pPr>
            <w:r w:rsidRPr="00E17CF2">
              <w:rPr>
                <w:rFonts w:cs="HelveticaNeueLTStd-Roman"/>
                <w:color w:val="86B819"/>
                <w:sz w:val="28"/>
                <w:szCs w:val="28"/>
                <w:lang w:eastAsia="de-DE"/>
              </w:rPr>
              <w:t>N</w:t>
            </w:r>
          </w:p>
        </w:tc>
        <w:tc>
          <w:tcPr>
            <w:tcW w:w="479" w:type="dxa"/>
            <w:shd w:val="clear" w:color="auto" w:fill="auto"/>
            <w:vAlign w:val="center"/>
          </w:tcPr>
          <w:p w:rsidR="00E17CF2" w:rsidRPr="00E17CF2" w:rsidRDefault="00E17CF2" w:rsidP="005A1759">
            <w:pPr>
              <w:spacing w:after="0"/>
              <w:jc w:val="center"/>
              <w:rPr>
                <w:rFonts w:cs="HelveticaNeueLTStd-Roman"/>
                <w:color w:val="86B819"/>
                <w:sz w:val="28"/>
                <w:szCs w:val="28"/>
                <w:lang w:eastAsia="de-DE"/>
              </w:rPr>
            </w:pPr>
            <w:r w:rsidRPr="00E17CF2">
              <w:rPr>
                <w:rFonts w:cs="HelveticaNeueLTStd-Roman"/>
                <w:color w:val="86B819"/>
                <w:sz w:val="28"/>
                <w:szCs w:val="28"/>
                <w:lang w:eastAsia="de-DE"/>
              </w:rPr>
              <w:t>G</w:t>
            </w:r>
          </w:p>
        </w:tc>
        <w:tc>
          <w:tcPr>
            <w:tcW w:w="490" w:type="dxa"/>
            <w:shd w:val="clear" w:color="auto" w:fill="auto"/>
            <w:vAlign w:val="center"/>
          </w:tcPr>
          <w:p w:rsidR="00E17CF2" w:rsidRPr="00E17CF2" w:rsidRDefault="00E17CF2" w:rsidP="005A1759">
            <w:pPr>
              <w:spacing w:after="0"/>
              <w:jc w:val="center"/>
              <w:rPr>
                <w:rFonts w:cs="HelveticaNeueLTStd-Roman"/>
                <w:color w:val="86B819"/>
                <w:sz w:val="28"/>
                <w:szCs w:val="28"/>
                <w:lang w:eastAsia="de-DE"/>
              </w:rPr>
            </w:pPr>
            <w:r w:rsidRPr="00E17CF2">
              <w:rPr>
                <w:rFonts w:cs="HelveticaNeueLTStd-Roman"/>
                <w:color w:val="86B819"/>
                <w:sz w:val="28"/>
                <w:szCs w:val="28"/>
                <w:lang w:eastAsia="de-DE"/>
              </w:rPr>
              <w:t>R</w:t>
            </w:r>
          </w:p>
        </w:tc>
        <w:tc>
          <w:tcPr>
            <w:tcW w:w="479" w:type="dxa"/>
            <w:shd w:val="clear" w:color="auto" w:fill="auto"/>
            <w:vAlign w:val="center"/>
          </w:tcPr>
          <w:p w:rsidR="00E17CF2" w:rsidRPr="00E17CF2" w:rsidRDefault="00E17CF2" w:rsidP="005A1759">
            <w:pPr>
              <w:spacing w:after="0"/>
              <w:jc w:val="center"/>
              <w:rPr>
                <w:rFonts w:cs="HelveticaNeueLTStd-Roman"/>
                <w:color w:val="86B819"/>
                <w:sz w:val="28"/>
                <w:szCs w:val="28"/>
                <w:lang w:eastAsia="de-DE"/>
              </w:rPr>
            </w:pPr>
            <w:r w:rsidRPr="00E17CF2">
              <w:rPr>
                <w:rFonts w:cs="HelveticaNeueLTStd-Roman"/>
                <w:color w:val="86B819"/>
                <w:sz w:val="28"/>
                <w:szCs w:val="28"/>
                <w:lang w:eastAsia="de-DE"/>
              </w:rPr>
              <w:t>O</w:t>
            </w:r>
          </w:p>
        </w:tc>
        <w:tc>
          <w:tcPr>
            <w:tcW w:w="420" w:type="dxa"/>
            <w:shd w:val="clear" w:color="auto" w:fill="auto"/>
            <w:vAlign w:val="center"/>
          </w:tcPr>
          <w:p w:rsidR="00E17CF2" w:rsidRPr="00E17CF2" w:rsidRDefault="00E17CF2" w:rsidP="005A1759">
            <w:pPr>
              <w:spacing w:after="0"/>
              <w:jc w:val="center"/>
              <w:rPr>
                <w:rFonts w:cs="HelveticaNeueLTStd-Roman"/>
                <w:color w:val="86B819"/>
                <w:sz w:val="28"/>
                <w:szCs w:val="28"/>
                <w:lang w:eastAsia="de-DE"/>
              </w:rPr>
            </w:pPr>
            <w:r w:rsidRPr="00E17CF2">
              <w:rPr>
                <w:rFonts w:cs="HelveticaNeueLTStd-Roman"/>
                <w:color w:val="86B819"/>
                <w:sz w:val="28"/>
                <w:szCs w:val="28"/>
                <w:lang w:eastAsia="de-DE"/>
              </w:rPr>
              <w:t>R</w:t>
            </w:r>
          </w:p>
        </w:tc>
        <w:tc>
          <w:tcPr>
            <w:tcW w:w="415" w:type="dxa"/>
            <w:shd w:val="clear" w:color="auto" w:fill="auto"/>
            <w:vAlign w:val="center"/>
          </w:tcPr>
          <w:p w:rsidR="00E17CF2" w:rsidRPr="00E17CF2" w:rsidRDefault="00E17CF2" w:rsidP="005A1759">
            <w:pPr>
              <w:spacing w:after="0"/>
              <w:jc w:val="center"/>
              <w:rPr>
                <w:rFonts w:cs="HelveticaNeueLTStd-Roman"/>
                <w:color w:val="86B819"/>
                <w:sz w:val="28"/>
                <w:szCs w:val="28"/>
                <w:lang w:eastAsia="de-DE"/>
              </w:rPr>
            </w:pPr>
            <w:r w:rsidRPr="00E17CF2">
              <w:rPr>
                <w:rFonts w:cs="HelveticaNeueLTStd-Roman"/>
                <w:color w:val="86B819"/>
                <w:sz w:val="28"/>
                <w:szCs w:val="28"/>
                <w:lang w:eastAsia="de-DE"/>
              </w:rPr>
              <w:t>E</w:t>
            </w:r>
          </w:p>
        </w:tc>
      </w:tr>
      <w:tr w:rsidR="00E17CF2" w:rsidRPr="00E17CF2" w:rsidTr="00E17CF2">
        <w:trPr>
          <w:trHeight w:val="454"/>
        </w:trPr>
        <w:tc>
          <w:tcPr>
            <w:tcW w:w="489" w:type="dxa"/>
            <w:shd w:val="clear" w:color="auto" w:fill="auto"/>
            <w:vAlign w:val="center"/>
          </w:tcPr>
          <w:p w:rsidR="00E17CF2" w:rsidRPr="00E17CF2" w:rsidRDefault="00E17CF2" w:rsidP="005A1759">
            <w:pPr>
              <w:spacing w:after="0"/>
              <w:jc w:val="center"/>
              <w:rPr>
                <w:rFonts w:cs="HelveticaNeueLTStd-Roman"/>
                <w:color w:val="86B819"/>
                <w:sz w:val="28"/>
                <w:szCs w:val="28"/>
                <w:lang w:eastAsia="de-DE"/>
              </w:rPr>
            </w:pPr>
            <w:r w:rsidRPr="00E17CF2">
              <w:rPr>
                <w:rFonts w:cs="HelveticaNeueLTStd-Roman"/>
                <w:color w:val="86B819"/>
                <w:sz w:val="28"/>
                <w:szCs w:val="28"/>
                <w:lang w:eastAsia="de-DE"/>
              </w:rPr>
              <w:t>T</w:t>
            </w:r>
          </w:p>
        </w:tc>
        <w:tc>
          <w:tcPr>
            <w:tcW w:w="419" w:type="dxa"/>
            <w:shd w:val="clear" w:color="auto" w:fill="auto"/>
            <w:vAlign w:val="center"/>
          </w:tcPr>
          <w:p w:rsidR="00E17CF2" w:rsidRPr="00E17CF2" w:rsidRDefault="00E17CF2" w:rsidP="005A1759">
            <w:pPr>
              <w:spacing w:after="0"/>
              <w:jc w:val="center"/>
              <w:rPr>
                <w:rFonts w:cs="HelveticaNeueLTStd-Roman"/>
                <w:color w:val="86B819"/>
                <w:sz w:val="28"/>
                <w:szCs w:val="28"/>
                <w:lang w:eastAsia="de-DE"/>
              </w:rPr>
            </w:pPr>
            <w:r w:rsidRPr="00E17CF2">
              <w:rPr>
                <w:rFonts w:cs="HelveticaNeueLTStd-Roman"/>
                <w:color w:val="86B819"/>
                <w:sz w:val="28"/>
                <w:szCs w:val="28"/>
                <w:lang w:eastAsia="de-DE"/>
              </w:rPr>
              <w:t>F</w:t>
            </w:r>
          </w:p>
        </w:tc>
        <w:tc>
          <w:tcPr>
            <w:tcW w:w="489" w:type="dxa"/>
            <w:shd w:val="clear" w:color="auto" w:fill="auto"/>
            <w:vAlign w:val="center"/>
          </w:tcPr>
          <w:p w:rsidR="00E17CF2" w:rsidRPr="00E17CF2" w:rsidRDefault="00E17CF2" w:rsidP="005A1759">
            <w:pPr>
              <w:spacing w:after="0"/>
              <w:jc w:val="center"/>
              <w:rPr>
                <w:rFonts w:cs="HelveticaNeueLTStd-Roman"/>
                <w:color w:val="86B819"/>
                <w:sz w:val="28"/>
                <w:szCs w:val="28"/>
                <w:lang w:eastAsia="de-DE"/>
              </w:rPr>
            </w:pPr>
            <w:r w:rsidRPr="00E17CF2">
              <w:rPr>
                <w:rFonts w:cs="HelveticaNeueLTStd-Roman"/>
                <w:color w:val="86B819"/>
                <w:sz w:val="28"/>
                <w:szCs w:val="28"/>
                <w:lang w:eastAsia="de-DE"/>
              </w:rPr>
              <w:t>W</w:t>
            </w:r>
          </w:p>
        </w:tc>
        <w:tc>
          <w:tcPr>
            <w:tcW w:w="420" w:type="dxa"/>
            <w:shd w:val="clear" w:color="auto" w:fill="auto"/>
            <w:vAlign w:val="center"/>
          </w:tcPr>
          <w:p w:rsidR="00E17CF2" w:rsidRPr="00E17CF2" w:rsidRDefault="00E17CF2" w:rsidP="005A1759">
            <w:pPr>
              <w:spacing w:after="0"/>
              <w:jc w:val="center"/>
              <w:rPr>
                <w:rFonts w:cs="HelveticaNeueLTStd-Roman"/>
                <w:color w:val="86B819"/>
                <w:sz w:val="28"/>
                <w:szCs w:val="28"/>
                <w:lang w:eastAsia="de-DE"/>
              </w:rPr>
            </w:pPr>
            <w:r w:rsidRPr="00E17CF2">
              <w:rPr>
                <w:rFonts w:cs="HelveticaNeueLTStd-Roman"/>
                <w:color w:val="86B819"/>
                <w:sz w:val="28"/>
                <w:szCs w:val="28"/>
                <w:lang w:eastAsia="de-DE"/>
              </w:rPr>
              <w:t>O</w:t>
            </w:r>
          </w:p>
        </w:tc>
        <w:tc>
          <w:tcPr>
            <w:tcW w:w="479" w:type="dxa"/>
            <w:shd w:val="clear" w:color="auto" w:fill="auto"/>
            <w:vAlign w:val="center"/>
          </w:tcPr>
          <w:p w:rsidR="00E17CF2" w:rsidRPr="00E17CF2" w:rsidRDefault="00E17CF2" w:rsidP="005A1759">
            <w:pPr>
              <w:spacing w:after="0"/>
              <w:jc w:val="center"/>
              <w:rPr>
                <w:rFonts w:cs="HelveticaNeueLTStd-Roman"/>
                <w:color w:val="86B819"/>
                <w:sz w:val="28"/>
                <w:szCs w:val="28"/>
                <w:lang w:eastAsia="de-DE"/>
              </w:rPr>
            </w:pPr>
            <w:r w:rsidRPr="00E17CF2">
              <w:rPr>
                <w:rFonts w:cs="HelveticaNeueLTStd-Roman"/>
                <w:color w:val="86B819"/>
                <w:sz w:val="28"/>
                <w:szCs w:val="28"/>
                <w:lang w:eastAsia="de-DE"/>
              </w:rPr>
              <w:t>Z</w:t>
            </w:r>
          </w:p>
        </w:tc>
        <w:tc>
          <w:tcPr>
            <w:tcW w:w="423" w:type="dxa"/>
            <w:shd w:val="clear" w:color="auto" w:fill="auto"/>
            <w:vAlign w:val="center"/>
          </w:tcPr>
          <w:p w:rsidR="00E17CF2" w:rsidRPr="00E17CF2" w:rsidRDefault="00E17CF2" w:rsidP="005A1759">
            <w:pPr>
              <w:spacing w:after="0"/>
              <w:jc w:val="center"/>
              <w:rPr>
                <w:rFonts w:cs="HelveticaNeueLTStd-Roman"/>
                <w:color w:val="86B819"/>
                <w:sz w:val="28"/>
                <w:szCs w:val="28"/>
                <w:lang w:eastAsia="de-DE"/>
              </w:rPr>
            </w:pPr>
            <w:r w:rsidRPr="00E17CF2">
              <w:rPr>
                <w:rFonts w:cs="HelveticaNeueLTStd-Roman"/>
                <w:color w:val="86B819"/>
                <w:sz w:val="28"/>
                <w:szCs w:val="28"/>
                <w:lang w:eastAsia="de-DE"/>
              </w:rPr>
              <w:t>O</w:t>
            </w:r>
          </w:p>
        </w:tc>
        <w:tc>
          <w:tcPr>
            <w:tcW w:w="479" w:type="dxa"/>
            <w:shd w:val="clear" w:color="auto" w:fill="auto"/>
            <w:vAlign w:val="center"/>
          </w:tcPr>
          <w:p w:rsidR="00E17CF2" w:rsidRPr="00E17CF2" w:rsidRDefault="00E17CF2" w:rsidP="005A1759">
            <w:pPr>
              <w:spacing w:after="0"/>
              <w:jc w:val="center"/>
              <w:rPr>
                <w:rFonts w:cs="HelveticaNeueLTStd-Roman"/>
                <w:color w:val="86B819"/>
                <w:sz w:val="28"/>
                <w:szCs w:val="28"/>
                <w:lang w:eastAsia="de-DE"/>
              </w:rPr>
            </w:pPr>
            <w:r w:rsidRPr="00E17CF2">
              <w:rPr>
                <w:rFonts w:cs="HelveticaNeueLTStd-Roman"/>
                <w:color w:val="86B819"/>
                <w:sz w:val="28"/>
                <w:szCs w:val="28"/>
                <w:lang w:eastAsia="de-DE"/>
              </w:rPr>
              <w:t>M</w:t>
            </w:r>
          </w:p>
        </w:tc>
        <w:tc>
          <w:tcPr>
            <w:tcW w:w="479" w:type="dxa"/>
            <w:shd w:val="clear" w:color="auto" w:fill="auto"/>
            <w:vAlign w:val="center"/>
          </w:tcPr>
          <w:p w:rsidR="00E17CF2" w:rsidRPr="00E17CF2" w:rsidRDefault="00E17CF2" w:rsidP="005A1759">
            <w:pPr>
              <w:spacing w:after="0"/>
              <w:jc w:val="center"/>
              <w:rPr>
                <w:rFonts w:cs="HelveticaNeueLTStd-Roman"/>
                <w:color w:val="86B819"/>
                <w:sz w:val="28"/>
                <w:szCs w:val="28"/>
                <w:lang w:eastAsia="de-DE"/>
              </w:rPr>
            </w:pPr>
            <w:r w:rsidRPr="00E17CF2">
              <w:rPr>
                <w:rFonts w:cs="HelveticaNeueLTStd-Roman"/>
                <w:color w:val="86B819"/>
                <w:sz w:val="28"/>
                <w:szCs w:val="28"/>
                <w:lang w:eastAsia="de-DE"/>
              </w:rPr>
              <w:t>E</w:t>
            </w:r>
          </w:p>
        </w:tc>
        <w:tc>
          <w:tcPr>
            <w:tcW w:w="479" w:type="dxa"/>
            <w:shd w:val="clear" w:color="auto" w:fill="auto"/>
            <w:vAlign w:val="center"/>
          </w:tcPr>
          <w:p w:rsidR="00E17CF2" w:rsidRPr="00E17CF2" w:rsidRDefault="00E17CF2" w:rsidP="005A1759">
            <w:pPr>
              <w:spacing w:after="0"/>
              <w:jc w:val="center"/>
              <w:rPr>
                <w:rFonts w:cs="HelveticaNeueLTStd-Roman"/>
                <w:color w:val="86B819"/>
                <w:sz w:val="28"/>
                <w:szCs w:val="28"/>
                <w:lang w:eastAsia="de-DE"/>
              </w:rPr>
            </w:pPr>
            <w:r w:rsidRPr="00E17CF2">
              <w:rPr>
                <w:rFonts w:cs="HelveticaNeueLTStd-Roman"/>
                <w:color w:val="86B819"/>
                <w:sz w:val="28"/>
                <w:szCs w:val="28"/>
                <w:lang w:eastAsia="de-DE"/>
              </w:rPr>
              <w:t>N</w:t>
            </w:r>
          </w:p>
        </w:tc>
        <w:tc>
          <w:tcPr>
            <w:tcW w:w="420" w:type="dxa"/>
            <w:shd w:val="clear" w:color="auto" w:fill="auto"/>
            <w:vAlign w:val="center"/>
          </w:tcPr>
          <w:p w:rsidR="00E17CF2" w:rsidRPr="00E17CF2" w:rsidRDefault="00E17CF2" w:rsidP="005A1759">
            <w:pPr>
              <w:spacing w:after="0"/>
              <w:jc w:val="center"/>
              <w:rPr>
                <w:rFonts w:cs="HelveticaNeueLTStd-Roman"/>
                <w:color w:val="86B819"/>
                <w:sz w:val="28"/>
                <w:szCs w:val="28"/>
                <w:lang w:eastAsia="de-DE"/>
              </w:rPr>
            </w:pPr>
            <w:r w:rsidRPr="00E17CF2">
              <w:rPr>
                <w:rFonts w:cs="HelveticaNeueLTStd-Roman"/>
                <w:color w:val="86B819"/>
                <w:sz w:val="28"/>
                <w:szCs w:val="28"/>
                <w:lang w:eastAsia="de-DE"/>
              </w:rPr>
              <w:t>I</w:t>
            </w:r>
          </w:p>
        </w:tc>
        <w:tc>
          <w:tcPr>
            <w:tcW w:w="479" w:type="dxa"/>
            <w:shd w:val="clear" w:color="auto" w:fill="auto"/>
            <w:vAlign w:val="center"/>
          </w:tcPr>
          <w:p w:rsidR="00E17CF2" w:rsidRPr="00E17CF2" w:rsidRDefault="00E17CF2" w:rsidP="005A1759">
            <w:pPr>
              <w:spacing w:after="0"/>
              <w:jc w:val="center"/>
              <w:rPr>
                <w:rFonts w:cs="HelveticaNeueLTStd-Roman"/>
                <w:color w:val="86B819"/>
                <w:sz w:val="28"/>
                <w:szCs w:val="28"/>
                <w:lang w:eastAsia="de-DE"/>
              </w:rPr>
            </w:pPr>
            <w:r w:rsidRPr="00E17CF2">
              <w:rPr>
                <w:rFonts w:cs="HelveticaNeueLTStd-Roman"/>
                <w:color w:val="86B819"/>
                <w:sz w:val="28"/>
                <w:szCs w:val="28"/>
                <w:lang w:eastAsia="de-DE"/>
              </w:rPr>
              <w:t>U</w:t>
            </w:r>
          </w:p>
        </w:tc>
        <w:tc>
          <w:tcPr>
            <w:tcW w:w="479" w:type="dxa"/>
            <w:shd w:val="clear" w:color="auto" w:fill="auto"/>
            <w:vAlign w:val="center"/>
          </w:tcPr>
          <w:p w:rsidR="00E17CF2" w:rsidRPr="00E17CF2" w:rsidRDefault="00E17CF2" w:rsidP="005A1759">
            <w:pPr>
              <w:spacing w:after="0"/>
              <w:jc w:val="center"/>
              <w:rPr>
                <w:rFonts w:cs="HelveticaNeueLTStd-Roman"/>
                <w:color w:val="86B819"/>
                <w:sz w:val="28"/>
                <w:szCs w:val="28"/>
                <w:lang w:eastAsia="de-DE"/>
              </w:rPr>
            </w:pPr>
            <w:r w:rsidRPr="00E17CF2">
              <w:rPr>
                <w:rFonts w:cs="HelveticaNeueLTStd-Roman"/>
                <w:color w:val="86B819"/>
                <w:sz w:val="28"/>
                <w:szCs w:val="28"/>
                <w:lang w:eastAsia="de-DE"/>
              </w:rPr>
              <w:t>I</w:t>
            </w:r>
          </w:p>
        </w:tc>
        <w:tc>
          <w:tcPr>
            <w:tcW w:w="490" w:type="dxa"/>
            <w:shd w:val="clear" w:color="auto" w:fill="auto"/>
            <w:vAlign w:val="center"/>
          </w:tcPr>
          <w:p w:rsidR="00E17CF2" w:rsidRPr="00E17CF2" w:rsidRDefault="00E17CF2" w:rsidP="005A1759">
            <w:pPr>
              <w:spacing w:after="0"/>
              <w:jc w:val="center"/>
              <w:rPr>
                <w:rFonts w:cs="HelveticaNeueLTStd-Roman"/>
                <w:color w:val="86B819"/>
                <w:sz w:val="28"/>
                <w:szCs w:val="28"/>
                <w:lang w:eastAsia="de-DE"/>
              </w:rPr>
            </w:pPr>
            <w:r w:rsidRPr="00E17CF2">
              <w:rPr>
                <w:rFonts w:cs="HelveticaNeueLTStd-Roman"/>
                <w:color w:val="86B819"/>
                <w:sz w:val="28"/>
                <w:szCs w:val="28"/>
                <w:lang w:eastAsia="de-DE"/>
              </w:rPr>
              <w:t>E</w:t>
            </w:r>
          </w:p>
        </w:tc>
        <w:tc>
          <w:tcPr>
            <w:tcW w:w="490" w:type="dxa"/>
            <w:shd w:val="clear" w:color="auto" w:fill="auto"/>
            <w:vAlign w:val="center"/>
          </w:tcPr>
          <w:p w:rsidR="00E17CF2" w:rsidRPr="00E17CF2" w:rsidRDefault="00E17CF2" w:rsidP="005A1759">
            <w:pPr>
              <w:spacing w:after="0"/>
              <w:jc w:val="center"/>
              <w:rPr>
                <w:rFonts w:cs="HelveticaNeueLTStd-Roman"/>
                <w:color w:val="86B819"/>
                <w:sz w:val="28"/>
                <w:szCs w:val="28"/>
                <w:lang w:eastAsia="de-DE"/>
              </w:rPr>
            </w:pPr>
            <w:r w:rsidRPr="00E17CF2">
              <w:rPr>
                <w:rFonts w:cs="HelveticaNeueLTStd-Roman"/>
                <w:color w:val="86B819"/>
                <w:sz w:val="28"/>
                <w:szCs w:val="28"/>
                <w:lang w:eastAsia="de-DE"/>
              </w:rPr>
              <w:t>O</w:t>
            </w:r>
          </w:p>
        </w:tc>
        <w:tc>
          <w:tcPr>
            <w:tcW w:w="490" w:type="dxa"/>
            <w:shd w:val="clear" w:color="auto" w:fill="auto"/>
            <w:vAlign w:val="center"/>
          </w:tcPr>
          <w:p w:rsidR="00E17CF2" w:rsidRPr="00E17CF2" w:rsidRDefault="00E17CF2" w:rsidP="005A1759">
            <w:pPr>
              <w:spacing w:after="0"/>
              <w:jc w:val="center"/>
              <w:rPr>
                <w:rFonts w:cs="HelveticaNeueLTStd-Roman"/>
                <w:color w:val="86B819"/>
                <w:sz w:val="28"/>
                <w:szCs w:val="28"/>
                <w:lang w:eastAsia="de-DE"/>
              </w:rPr>
            </w:pPr>
            <w:r w:rsidRPr="00E17CF2">
              <w:rPr>
                <w:rFonts w:cs="HelveticaNeueLTStd-Roman"/>
                <w:color w:val="86B819"/>
                <w:sz w:val="28"/>
                <w:szCs w:val="28"/>
                <w:lang w:eastAsia="de-DE"/>
              </w:rPr>
              <w:t>S</w:t>
            </w:r>
          </w:p>
        </w:tc>
        <w:tc>
          <w:tcPr>
            <w:tcW w:w="479" w:type="dxa"/>
            <w:shd w:val="clear" w:color="auto" w:fill="auto"/>
            <w:vAlign w:val="center"/>
          </w:tcPr>
          <w:p w:rsidR="00E17CF2" w:rsidRPr="00E17CF2" w:rsidRDefault="00E17CF2" w:rsidP="005A1759">
            <w:pPr>
              <w:spacing w:after="0"/>
              <w:jc w:val="center"/>
              <w:rPr>
                <w:rFonts w:cs="HelveticaNeueLTStd-Roman"/>
                <w:color w:val="86B819"/>
                <w:sz w:val="28"/>
                <w:szCs w:val="28"/>
                <w:lang w:eastAsia="de-DE"/>
              </w:rPr>
            </w:pPr>
            <w:r w:rsidRPr="00E17CF2">
              <w:rPr>
                <w:rFonts w:cs="HelveticaNeueLTStd-Roman"/>
                <w:color w:val="86B819"/>
                <w:sz w:val="28"/>
                <w:szCs w:val="28"/>
                <w:lang w:eastAsia="de-DE"/>
              </w:rPr>
              <w:t>N</w:t>
            </w:r>
          </w:p>
        </w:tc>
        <w:tc>
          <w:tcPr>
            <w:tcW w:w="490" w:type="dxa"/>
            <w:shd w:val="clear" w:color="auto" w:fill="auto"/>
            <w:vAlign w:val="center"/>
          </w:tcPr>
          <w:p w:rsidR="00E17CF2" w:rsidRPr="00E17CF2" w:rsidRDefault="00E17CF2" w:rsidP="005A1759">
            <w:pPr>
              <w:spacing w:after="0"/>
              <w:jc w:val="center"/>
              <w:rPr>
                <w:rFonts w:cs="HelveticaNeueLTStd-Roman"/>
                <w:color w:val="86B819"/>
                <w:sz w:val="28"/>
                <w:szCs w:val="28"/>
                <w:lang w:eastAsia="de-DE"/>
              </w:rPr>
            </w:pPr>
            <w:r w:rsidRPr="00E17CF2">
              <w:rPr>
                <w:rFonts w:cs="HelveticaNeueLTStd-Roman"/>
                <w:color w:val="86B819"/>
                <w:sz w:val="28"/>
                <w:szCs w:val="28"/>
                <w:lang w:eastAsia="de-DE"/>
              </w:rPr>
              <w:t>A</w:t>
            </w:r>
          </w:p>
        </w:tc>
        <w:tc>
          <w:tcPr>
            <w:tcW w:w="479" w:type="dxa"/>
            <w:shd w:val="clear" w:color="auto" w:fill="auto"/>
            <w:vAlign w:val="center"/>
          </w:tcPr>
          <w:p w:rsidR="00E17CF2" w:rsidRPr="00E17CF2" w:rsidRDefault="00E17CF2" w:rsidP="005A1759">
            <w:pPr>
              <w:spacing w:after="0"/>
              <w:jc w:val="center"/>
              <w:rPr>
                <w:rFonts w:cs="HelveticaNeueLTStd-Roman"/>
                <w:color w:val="86B819"/>
                <w:sz w:val="28"/>
                <w:szCs w:val="28"/>
                <w:lang w:eastAsia="de-DE"/>
              </w:rPr>
            </w:pPr>
            <w:r w:rsidRPr="00E17CF2">
              <w:rPr>
                <w:rFonts w:cs="HelveticaNeueLTStd-Roman"/>
                <w:color w:val="86B819"/>
                <w:sz w:val="28"/>
                <w:szCs w:val="28"/>
                <w:lang w:eastAsia="de-DE"/>
              </w:rPr>
              <w:t>P</w:t>
            </w:r>
          </w:p>
        </w:tc>
        <w:tc>
          <w:tcPr>
            <w:tcW w:w="420" w:type="dxa"/>
            <w:shd w:val="clear" w:color="auto" w:fill="auto"/>
            <w:vAlign w:val="center"/>
          </w:tcPr>
          <w:p w:rsidR="00E17CF2" w:rsidRPr="00E17CF2" w:rsidRDefault="00E17CF2" w:rsidP="005A1759">
            <w:pPr>
              <w:spacing w:after="0"/>
              <w:jc w:val="center"/>
              <w:rPr>
                <w:rFonts w:cs="HelveticaNeueLTStd-Roman"/>
                <w:color w:val="86B819"/>
                <w:sz w:val="28"/>
                <w:szCs w:val="28"/>
                <w:lang w:eastAsia="de-DE"/>
              </w:rPr>
            </w:pPr>
            <w:r w:rsidRPr="00E17CF2">
              <w:rPr>
                <w:rFonts w:cs="HelveticaNeueLTStd-Roman"/>
                <w:color w:val="86B819"/>
                <w:sz w:val="28"/>
                <w:szCs w:val="28"/>
                <w:lang w:eastAsia="de-DE"/>
              </w:rPr>
              <w:t>E</w:t>
            </w:r>
          </w:p>
        </w:tc>
        <w:tc>
          <w:tcPr>
            <w:tcW w:w="415" w:type="dxa"/>
            <w:shd w:val="clear" w:color="auto" w:fill="auto"/>
            <w:vAlign w:val="center"/>
          </w:tcPr>
          <w:p w:rsidR="00E17CF2" w:rsidRPr="00E17CF2" w:rsidRDefault="00E17CF2" w:rsidP="005A1759">
            <w:pPr>
              <w:spacing w:after="0"/>
              <w:jc w:val="center"/>
              <w:rPr>
                <w:rFonts w:cs="HelveticaNeueLTStd-Roman"/>
                <w:color w:val="86B819"/>
                <w:sz w:val="28"/>
                <w:szCs w:val="28"/>
                <w:lang w:eastAsia="de-DE"/>
              </w:rPr>
            </w:pPr>
            <w:r w:rsidRPr="00E17CF2">
              <w:rPr>
                <w:rFonts w:cs="HelveticaNeueLTStd-Roman"/>
                <w:color w:val="86B819"/>
                <w:sz w:val="28"/>
                <w:szCs w:val="28"/>
                <w:lang w:eastAsia="de-DE"/>
              </w:rPr>
              <w:t>R</w:t>
            </w:r>
          </w:p>
        </w:tc>
      </w:tr>
      <w:tr w:rsidR="00E17CF2" w:rsidRPr="00E17CF2" w:rsidTr="00E17CF2">
        <w:trPr>
          <w:trHeight w:val="454"/>
        </w:trPr>
        <w:tc>
          <w:tcPr>
            <w:tcW w:w="489" w:type="dxa"/>
            <w:shd w:val="clear" w:color="auto" w:fill="auto"/>
            <w:vAlign w:val="center"/>
          </w:tcPr>
          <w:p w:rsidR="00E17CF2" w:rsidRPr="00E17CF2" w:rsidRDefault="00E17CF2" w:rsidP="005A1759">
            <w:pPr>
              <w:spacing w:after="0"/>
              <w:jc w:val="center"/>
              <w:rPr>
                <w:rFonts w:cs="HelveticaNeueLTStd-Roman"/>
                <w:color w:val="86B819"/>
                <w:sz w:val="28"/>
                <w:szCs w:val="28"/>
                <w:lang w:eastAsia="de-DE"/>
              </w:rPr>
            </w:pPr>
            <w:r w:rsidRPr="00E17CF2">
              <w:rPr>
                <w:rFonts w:cs="HelveticaNeueLTStd-Roman"/>
                <w:color w:val="86B819"/>
                <w:sz w:val="28"/>
                <w:szCs w:val="28"/>
                <w:lang w:eastAsia="de-DE"/>
              </w:rPr>
              <w:t>Z</w:t>
            </w:r>
          </w:p>
        </w:tc>
        <w:tc>
          <w:tcPr>
            <w:tcW w:w="419" w:type="dxa"/>
            <w:shd w:val="clear" w:color="auto" w:fill="auto"/>
            <w:vAlign w:val="center"/>
          </w:tcPr>
          <w:p w:rsidR="00E17CF2" w:rsidRPr="00E17CF2" w:rsidRDefault="00E17CF2" w:rsidP="005A1759">
            <w:pPr>
              <w:spacing w:after="0"/>
              <w:jc w:val="center"/>
              <w:rPr>
                <w:rFonts w:cs="HelveticaNeueLTStd-Roman"/>
                <w:color w:val="86B819"/>
                <w:sz w:val="28"/>
                <w:szCs w:val="28"/>
                <w:lang w:eastAsia="de-DE"/>
              </w:rPr>
            </w:pPr>
            <w:r w:rsidRPr="00E17CF2">
              <w:rPr>
                <w:rFonts w:cs="HelveticaNeueLTStd-Roman"/>
                <w:color w:val="86B819"/>
                <w:sz w:val="28"/>
                <w:szCs w:val="28"/>
                <w:lang w:eastAsia="de-DE"/>
              </w:rPr>
              <w:t>N</w:t>
            </w:r>
          </w:p>
        </w:tc>
        <w:tc>
          <w:tcPr>
            <w:tcW w:w="489" w:type="dxa"/>
            <w:shd w:val="clear" w:color="auto" w:fill="auto"/>
            <w:vAlign w:val="center"/>
          </w:tcPr>
          <w:p w:rsidR="00E17CF2" w:rsidRPr="00E17CF2" w:rsidRDefault="00E17CF2" w:rsidP="005A1759">
            <w:pPr>
              <w:spacing w:after="0"/>
              <w:jc w:val="center"/>
              <w:rPr>
                <w:rFonts w:cs="HelveticaNeueLTStd-Roman"/>
                <w:color w:val="86B819"/>
                <w:sz w:val="28"/>
                <w:szCs w:val="28"/>
                <w:lang w:eastAsia="de-DE"/>
              </w:rPr>
            </w:pPr>
            <w:r w:rsidRPr="00E17CF2">
              <w:rPr>
                <w:rFonts w:cs="HelveticaNeueLTStd-Roman"/>
                <w:color w:val="86B819"/>
                <w:sz w:val="28"/>
                <w:szCs w:val="28"/>
                <w:lang w:eastAsia="de-DE"/>
              </w:rPr>
              <w:t>Q</w:t>
            </w:r>
          </w:p>
        </w:tc>
        <w:tc>
          <w:tcPr>
            <w:tcW w:w="420" w:type="dxa"/>
            <w:shd w:val="clear" w:color="auto" w:fill="auto"/>
            <w:vAlign w:val="center"/>
          </w:tcPr>
          <w:p w:rsidR="00E17CF2" w:rsidRPr="00E17CF2" w:rsidRDefault="00E17CF2" w:rsidP="005A1759">
            <w:pPr>
              <w:spacing w:after="0"/>
              <w:jc w:val="center"/>
              <w:rPr>
                <w:rFonts w:cs="HelveticaNeueLTStd-Roman"/>
                <w:color w:val="86B819"/>
                <w:sz w:val="28"/>
                <w:szCs w:val="28"/>
                <w:lang w:eastAsia="de-DE"/>
              </w:rPr>
            </w:pPr>
            <w:r w:rsidRPr="00E17CF2">
              <w:rPr>
                <w:rFonts w:cs="HelveticaNeueLTStd-Roman"/>
                <w:color w:val="86B819"/>
                <w:sz w:val="28"/>
                <w:szCs w:val="28"/>
                <w:lang w:eastAsia="de-DE"/>
              </w:rPr>
              <w:t>P</w:t>
            </w:r>
          </w:p>
        </w:tc>
        <w:tc>
          <w:tcPr>
            <w:tcW w:w="479" w:type="dxa"/>
            <w:shd w:val="clear" w:color="auto" w:fill="auto"/>
            <w:vAlign w:val="center"/>
          </w:tcPr>
          <w:p w:rsidR="00E17CF2" w:rsidRPr="00E17CF2" w:rsidRDefault="00E17CF2" w:rsidP="005A1759">
            <w:pPr>
              <w:spacing w:after="0"/>
              <w:jc w:val="center"/>
              <w:rPr>
                <w:rFonts w:cs="HelveticaNeueLTStd-Roman"/>
                <w:color w:val="86B819"/>
                <w:sz w:val="28"/>
                <w:szCs w:val="28"/>
                <w:lang w:eastAsia="de-DE"/>
              </w:rPr>
            </w:pPr>
            <w:r w:rsidRPr="00E17CF2">
              <w:rPr>
                <w:rFonts w:cs="HelveticaNeueLTStd-Roman"/>
                <w:color w:val="86B819"/>
                <w:sz w:val="28"/>
                <w:szCs w:val="28"/>
                <w:lang w:eastAsia="de-DE"/>
              </w:rPr>
              <w:t>N</w:t>
            </w:r>
          </w:p>
        </w:tc>
        <w:tc>
          <w:tcPr>
            <w:tcW w:w="423" w:type="dxa"/>
            <w:shd w:val="clear" w:color="auto" w:fill="auto"/>
            <w:vAlign w:val="center"/>
          </w:tcPr>
          <w:p w:rsidR="00E17CF2" w:rsidRPr="00E17CF2" w:rsidRDefault="00E17CF2" w:rsidP="005A1759">
            <w:pPr>
              <w:spacing w:after="0"/>
              <w:jc w:val="center"/>
              <w:rPr>
                <w:rFonts w:cs="HelveticaNeueLTStd-Roman"/>
                <w:color w:val="86B819"/>
                <w:sz w:val="28"/>
                <w:szCs w:val="28"/>
                <w:lang w:eastAsia="de-DE"/>
              </w:rPr>
            </w:pPr>
            <w:r w:rsidRPr="00E17CF2">
              <w:rPr>
                <w:rFonts w:cs="HelveticaNeueLTStd-Roman"/>
                <w:color w:val="86B819"/>
                <w:sz w:val="28"/>
                <w:szCs w:val="28"/>
                <w:lang w:eastAsia="de-DE"/>
              </w:rPr>
              <w:t>R</w:t>
            </w:r>
          </w:p>
        </w:tc>
        <w:tc>
          <w:tcPr>
            <w:tcW w:w="479" w:type="dxa"/>
            <w:shd w:val="clear" w:color="auto" w:fill="auto"/>
            <w:vAlign w:val="center"/>
          </w:tcPr>
          <w:p w:rsidR="00E17CF2" w:rsidRPr="00E17CF2" w:rsidRDefault="00E17CF2" w:rsidP="005A1759">
            <w:pPr>
              <w:spacing w:after="0"/>
              <w:jc w:val="center"/>
              <w:rPr>
                <w:rFonts w:cs="HelveticaNeueLTStd-Roman"/>
                <w:color w:val="86B819"/>
                <w:sz w:val="28"/>
                <w:szCs w:val="28"/>
                <w:lang w:eastAsia="de-DE"/>
              </w:rPr>
            </w:pPr>
            <w:r w:rsidRPr="00E17CF2">
              <w:rPr>
                <w:rFonts w:cs="HelveticaNeueLTStd-Roman"/>
                <w:color w:val="86B819"/>
                <w:sz w:val="28"/>
                <w:szCs w:val="28"/>
                <w:lang w:eastAsia="de-DE"/>
              </w:rPr>
              <w:t>L</w:t>
            </w:r>
          </w:p>
        </w:tc>
        <w:tc>
          <w:tcPr>
            <w:tcW w:w="479" w:type="dxa"/>
            <w:shd w:val="clear" w:color="auto" w:fill="auto"/>
            <w:vAlign w:val="center"/>
          </w:tcPr>
          <w:p w:rsidR="00E17CF2" w:rsidRPr="00E17CF2" w:rsidRDefault="00E17CF2" w:rsidP="005A1759">
            <w:pPr>
              <w:spacing w:after="0"/>
              <w:jc w:val="center"/>
              <w:rPr>
                <w:rFonts w:cs="HelveticaNeueLTStd-Roman"/>
                <w:color w:val="86B819"/>
                <w:sz w:val="28"/>
                <w:szCs w:val="28"/>
                <w:lang w:eastAsia="de-DE"/>
              </w:rPr>
            </w:pPr>
            <w:r w:rsidRPr="00E17CF2">
              <w:rPr>
                <w:rFonts w:cs="HelveticaNeueLTStd-Roman"/>
                <w:color w:val="86B819"/>
                <w:sz w:val="28"/>
                <w:szCs w:val="28"/>
                <w:lang w:eastAsia="de-DE"/>
              </w:rPr>
              <w:t>R</w:t>
            </w:r>
          </w:p>
        </w:tc>
        <w:tc>
          <w:tcPr>
            <w:tcW w:w="479" w:type="dxa"/>
            <w:shd w:val="clear" w:color="auto" w:fill="auto"/>
            <w:vAlign w:val="center"/>
          </w:tcPr>
          <w:p w:rsidR="00E17CF2" w:rsidRPr="00E17CF2" w:rsidRDefault="00E17CF2" w:rsidP="005A1759">
            <w:pPr>
              <w:spacing w:after="0"/>
              <w:jc w:val="center"/>
              <w:rPr>
                <w:rFonts w:cs="HelveticaNeueLTStd-Roman"/>
                <w:color w:val="86B819"/>
                <w:sz w:val="28"/>
                <w:szCs w:val="28"/>
                <w:lang w:eastAsia="de-DE"/>
              </w:rPr>
            </w:pPr>
            <w:r w:rsidRPr="00E17CF2">
              <w:rPr>
                <w:rFonts w:cs="HelveticaNeueLTStd-Roman"/>
                <w:color w:val="86B819"/>
                <w:sz w:val="28"/>
                <w:szCs w:val="28"/>
                <w:lang w:eastAsia="de-DE"/>
              </w:rPr>
              <w:t>S</w:t>
            </w:r>
          </w:p>
        </w:tc>
        <w:tc>
          <w:tcPr>
            <w:tcW w:w="420" w:type="dxa"/>
            <w:shd w:val="clear" w:color="auto" w:fill="auto"/>
            <w:vAlign w:val="center"/>
          </w:tcPr>
          <w:p w:rsidR="00E17CF2" w:rsidRPr="00E17CF2" w:rsidRDefault="00E17CF2" w:rsidP="005A1759">
            <w:pPr>
              <w:spacing w:after="0"/>
              <w:jc w:val="center"/>
              <w:rPr>
                <w:rFonts w:cs="HelveticaNeueLTStd-Roman"/>
                <w:color w:val="86B819"/>
                <w:sz w:val="28"/>
                <w:szCs w:val="28"/>
                <w:lang w:eastAsia="de-DE"/>
              </w:rPr>
            </w:pPr>
            <w:r w:rsidRPr="00E17CF2">
              <w:rPr>
                <w:rFonts w:cs="HelveticaNeueLTStd-Roman"/>
                <w:color w:val="86B819"/>
                <w:sz w:val="28"/>
                <w:szCs w:val="28"/>
                <w:lang w:eastAsia="de-DE"/>
              </w:rPr>
              <w:t>G</w:t>
            </w:r>
          </w:p>
        </w:tc>
        <w:tc>
          <w:tcPr>
            <w:tcW w:w="479" w:type="dxa"/>
            <w:shd w:val="clear" w:color="auto" w:fill="auto"/>
            <w:vAlign w:val="center"/>
          </w:tcPr>
          <w:p w:rsidR="00E17CF2" w:rsidRPr="00E17CF2" w:rsidRDefault="00E17CF2" w:rsidP="005A1759">
            <w:pPr>
              <w:spacing w:after="0"/>
              <w:jc w:val="center"/>
              <w:rPr>
                <w:rFonts w:cs="HelveticaNeueLTStd-Roman"/>
                <w:color w:val="86B819"/>
                <w:sz w:val="28"/>
                <w:szCs w:val="28"/>
                <w:lang w:eastAsia="de-DE"/>
              </w:rPr>
            </w:pPr>
            <w:r w:rsidRPr="00E17CF2">
              <w:rPr>
                <w:rFonts w:cs="HelveticaNeueLTStd-Roman"/>
                <w:color w:val="86B819"/>
                <w:sz w:val="28"/>
                <w:szCs w:val="28"/>
                <w:lang w:eastAsia="de-DE"/>
              </w:rPr>
              <w:t>O</w:t>
            </w:r>
          </w:p>
        </w:tc>
        <w:tc>
          <w:tcPr>
            <w:tcW w:w="479" w:type="dxa"/>
            <w:shd w:val="clear" w:color="auto" w:fill="auto"/>
            <w:vAlign w:val="center"/>
          </w:tcPr>
          <w:p w:rsidR="00E17CF2" w:rsidRPr="00E17CF2" w:rsidRDefault="00E17CF2" w:rsidP="005A1759">
            <w:pPr>
              <w:spacing w:after="0"/>
              <w:jc w:val="center"/>
              <w:rPr>
                <w:rFonts w:cs="HelveticaNeueLTStd-Roman"/>
                <w:color w:val="86B819"/>
                <w:sz w:val="28"/>
                <w:szCs w:val="28"/>
                <w:lang w:eastAsia="de-DE"/>
              </w:rPr>
            </w:pPr>
            <w:r w:rsidRPr="00E17CF2">
              <w:rPr>
                <w:rFonts w:cs="HelveticaNeueLTStd-Roman"/>
                <w:color w:val="86B819"/>
                <w:sz w:val="28"/>
                <w:szCs w:val="28"/>
                <w:lang w:eastAsia="de-DE"/>
              </w:rPr>
              <w:t>K</w:t>
            </w:r>
          </w:p>
        </w:tc>
        <w:tc>
          <w:tcPr>
            <w:tcW w:w="490" w:type="dxa"/>
            <w:shd w:val="clear" w:color="auto" w:fill="auto"/>
            <w:vAlign w:val="center"/>
          </w:tcPr>
          <w:p w:rsidR="00E17CF2" w:rsidRPr="00E17CF2" w:rsidRDefault="00E17CF2" w:rsidP="005A1759">
            <w:pPr>
              <w:spacing w:after="0"/>
              <w:jc w:val="center"/>
              <w:rPr>
                <w:rFonts w:cs="HelveticaNeueLTStd-Roman"/>
                <w:color w:val="86B819"/>
                <w:sz w:val="28"/>
                <w:szCs w:val="28"/>
                <w:lang w:eastAsia="de-DE"/>
              </w:rPr>
            </w:pPr>
            <w:r w:rsidRPr="00E17CF2">
              <w:rPr>
                <w:rFonts w:cs="HelveticaNeueLTStd-Roman"/>
                <w:color w:val="86B819"/>
                <w:sz w:val="28"/>
                <w:szCs w:val="28"/>
                <w:lang w:eastAsia="de-DE"/>
              </w:rPr>
              <w:t>A</w:t>
            </w:r>
          </w:p>
        </w:tc>
        <w:tc>
          <w:tcPr>
            <w:tcW w:w="490" w:type="dxa"/>
            <w:shd w:val="clear" w:color="auto" w:fill="auto"/>
            <w:vAlign w:val="center"/>
          </w:tcPr>
          <w:p w:rsidR="00E17CF2" w:rsidRPr="00E17CF2" w:rsidRDefault="00E17CF2" w:rsidP="005A1759">
            <w:pPr>
              <w:spacing w:after="0"/>
              <w:jc w:val="center"/>
              <w:rPr>
                <w:rFonts w:cs="HelveticaNeueLTStd-Roman"/>
                <w:color w:val="86B819"/>
                <w:sz w:val="28"/>
                <w:szCs w:val="28"/>
                <w:lang w:eastAsia="de-DE"/>
              </w:rPr>
            </w:pPr>
            <w:r w:rsidRPr="00E17CF2">
              <w:rPr>
                <w:rFonts w:cs="HelveticaNeueLTStd-Roman"/>
                <w:color w:val="86B819"/>
                <w:sz w:val="28"/>
                <w:szCs w:val="28"/>
                <w:lang w:eastAsia="de-DE"/>
              </w:rPr>
              <w:t>P</w:t>
            </w:r>
          </w:p>
        </w:tc>
        <w:tc>
          <w:tcPr>
            <w:tcW w:w="490" w:type="dxa"/>
            <w:shd w:val="clear" w:color="auto" w:fill="auto"/>
            <w:vAlign w:val="center"/>
          </w:tcPr>
          <w:p w:rsidR="00E17CF2" w:rsidRPr="00E17CF2" w:rsidRDefault="00E17CF2" w:rsidP="005A1759">
            <w:pPr>
              <w:spacing w:after="0"/>
              <w:jc w:val="center"/>
              <w:rPr>
                <w:rFonts w:cs="HelveticaNeueLTStd-Roman"/>
                <w:color w:val="86B819"/>
                <w:sz w:val="28"/>
                <w:szCs w:val="28"/>
                <w:lang w:eastAsia="de-DE"/>
              </w:rPr>
            </w:pPr>
            <w:r w:rsidRPr="00E17CF2">
              <w:rPr>
                <w:rFonts w:cs="HelveticaNeueLTStd-Roman"/>
                <w:color w:val="86B819"/>
                <w:sz w:val="28"/>
                <w:szCs w:val="28"/>
                <w:lang w:eastAsia="de-DE"/>
              </w:rPr>
              <w:t>V</w:t>
            </w:r>
          </w:p>
        </w:tc>
        <w:tc>
          <w:tcPr>
            <w:tcW w:w="479" w:type="dxa"/>
            <w:shd w:val="clear" w:color="auto" w:fill="auto"/>
            <w:vAlign w:val="center"/>
          </w:tcPr>
          <w:p w:rsidR="00E17CF2" w:rsidRPr="00E17CF2" w:rsidRDefault="00E17CF2" w:rsidP="005A1759">
            <w:pPr>
              <w:spacing w:after="0"/>
              <w:jc w:val="center"/>
              <w:rPr>
                <w:rFonts w:cs="HelveticaNeueLTStd-Roman"/>
                <w:color w:val="86B819"/>
                <w:sz w:val="28"/>
                <w:szCs w:val="28"/>
                <w:lang w:eastAsia="de-DE"/>
              </w:rPr>
            </w:pPr>
            <w:r w:rsidRPr="00E17CF2">
              <w:rPr>
                <w:rFonts w:cs="HelveticaNeueLTStd-Roman"/>
                <w:color w:val="86B819"/>
                <w:sz w:val="28"/>
                <w:szCs w:val="28"/>
                <w:lang w:eastAsia="de-DE"/>
              </w:rPr>
              <w:t>U</w:t>
            </w:r>
          </w:p>
        </w:tc>
        <w:tc>
          <w:tcPr>
            <w:tcW w:w="490" w:type="dxa"/>
            <w:shd w:val="clear" w:color="auto" w:fill="auto"/>
            <w:vAlign w:val="center"/>
          </w:tcPr>
          <w:p w:rsidR="00E17CF2" w:rsidRPr="00E17CF2" w:rsidRDefault="00E17CF2" w:rsidP="005A1759">
            <w:pPr>
              <w:spacing w:after="0"/>
              <w:jc w:val="center"/>
              <w:rPr>
                <w:rFonts w:cs="HelveticaNeueLTStd-Roman"/>
                <w:color w:val="86B819"/>
                <w:sz w:val="28"/>
                <w:szCs w:val="28"/>
                <w:lang w:eastAsia="de-DE"/>
              </w:rPr>
            </w:pPr>
            <w:r w:rsidRPr="00E17CF2">
              <w:rPr>
                <w:rFonts w:cs="HelveticaNeueLTStd-Roman"/>
                <w:color w:val="86B819"/>
                <w:sz w:val="28"/>
                <w:szCs w:val="28"/>
                <w:lang w:eastAsia="de-DE"/>
              </w:rPr>
              <w:t>H</w:t>
            </w:r>
          </w:p>
        </w:tc>
        <w:tc>
          <w:tcPr>
            <w:tcW w:w="479" w:type="dxa"/>
            <w:shd w:val="clear" w:color="auto" w:fill="auto"/>
            <w:vAlign w:val="center"/>
          </w:tcPr>
          <w:p w:rsidR="00E17CF2" w:rsidRPr="00E17CF2" w:rsidRDefault="00E17CF2" w:rsidP="005A1759">
            <w:pPr>
              <w:spacing w:after="0"/>
              <w:jc w:val="center"/>
              <w:rPr>
                <w:rFonts w:cs="HelveticaNeueLTStd-Roman"/>
                <w:color w:val="86B819"/>
                <w:sz w:val="28"/>
                <w:szCs w:val="28"/>
                <w:lang w:eastAsia="de-DE"/>
              </w:rPr>
            </w:pPr>
            <w:r w:rsidRPr="00E17CF2">
              <w:rPr>
                <w:rFonts w:cs="HelveticaNeueLTStd-Roman"/>
                <w:color w:val="86B819"/>
                <w:sz w:val="28"/>
                <w:szCs w:val="28"/>
                <w:lang w:eastAsia="de-DE"/>
              </w:rPr>
              <w:t>Ä</w:t>
            </w:r>
          </w:p>
        </w:tc>
        <w:tc>
          <w:tcPr>
            <w:tcW w:w="420" w:type="dxa"/>
            <w:shd w:val="clear" w:color="auto" w:fill="auto"/>
            <w:vAlign w:val="center"/>
          </w:tcPr>
          <w:p w:rsidR="00E17CF2" w:rsidRPr="00E17CF2" w:rsidRDefault="00E17CF2" w:rsidP="005A1759">
            <w:pPr>
              <w:spacing w:after="0"/>
              <w:jc w:val="center"/>
              <w:rPr>
                <w:rFonts w:cs="HelveticaNeueLTStd-Roman"/>
                <w:color w:val="86B819"/>
                <w:sz w:val="28"/>
                <w:szCs w:val="28"/>
                <w:lang w:eastAsia="de-DE"/>
              </w:rPr>
            </w:pPr>
            <w:r w:rsidRPr="00E17CF2">
              <w:rPr>
                <w:rFonts w:cs="HelveticaNeueLTStd-Roman"/>
                <w:color w:val="86B819"/>
                <w:sz w:val="28"/>
                <w:szCs w:val="28"/>
                <w:lang w:eastAsia="de-DE"/>
              </w:rPr>
              <w:t>U</w:t>
            </w:r>
          </w:p>
        </w:tc>
        <w:tc>
          <w:tcPr>
            <w:tcW w:w="415" w:type="dxa"/>
            <w:shd w:val="clear" w:color="auto" w:fill="auto"/>
            <w:vAlign w:val="center"/>
          </w:tcPr>
          <w:p w:rsidR="00E17CF2" w:rsidRPr="00E17CF2" w:rsidRDefault="00E17CF2" w:rsidP="005A1759">
            <w:pPr>
              <w:spacing w:after="0"/>
              <w:jc w:val="center"/>
              <w:rPr>
                <w:rFonts w:cs="HelveticaNeueLTStd-Roman"/>
                <w:color w:val="86B819"/>
                <w:sz w:val="28"/>
                <w:szCs w:val="28"/>
                <w:lang w:eastAsia="de-DE"/>
              </w:rPr>
            </w:pPr>
            <w:r w:rsidRPr="00E17CF2">
              <w:rPr>
                <w:rFonts w:cs="HelveticaNeueLTStd-Roman"/>
                <w:color w:val="86B819"/>
                <w:sz w:val="28"/>
                <w:szCs w:val="28"/>
                <w:lang w:eastAsia="de-DE"/>
              </w:rPr>
              <w:t>F</w:t>
            </w:r>
          </w:p>
        </w:tc>
      </w:tr>
      <w:tr w:rsidR="00E17CF2" w:rsidRPr="00E17CF2" w:rsidTr="00E17CF2">
        <w:trPr>
          <w:trHeight w:val="454"/>
        </w:trPr>
        <w:tc>
          <w:tcPr>
            <w:tcW w:w="489" w:type="dxa"/>
            <w:shd w:val="clear" w:color="auto" w:fill="auto"/>
            <w:vAlign w:val="center"/>
          </w:tcPr>
          <w:p w:rsidR="00E17CF2" w:rsidRPr="00E17CF2" w:rsidRDefault="00E17CF2" w:rsidP="005A1759">
            <w:pPr>
              <w:spacing w:after="0"/>
              <w:jc w:val="center"/>
              <w:rPr>
                <w:rFonts w:cs="HelveticaNeueLTStd-Roman"/>
                <w:color w:val="86B819"/>
                <w:sz w:val="28"/>
                <w:szCs w:val="28"/>
                <w:lang w:eastAsia="de-DE"/>
              </w:rPr>
            </w:pPr>
            <w:r w:rsidRPr="00E17CF2">
              <w:rPr>
                <w:rFonts w:cs="HelveticaNeueLTStd-Roman"/>
                <w:color w:val="86B819"/>
                <w:sz w:val="28"/>
                <w:szCs w:val="28"/>
                <w:lang w:eastAsia="de-DE"/>
              </w:rPr>
              <w:t>U</w:t>
            </w:r>
          </w:p>
        </w:tc>
        <w:tc>
          <w:tcPr>
            <w:tcW w:w="419" w:type="dxa"/>
            <w:shd w:val="clear" w:color="auto" w:fill="auto"/>
            <w:vAlign w:val="center"/>
          </w:tcPr>
          <w:p w:rsidR="00E17CF2" w:rsidRPr="00E17CF2" w:rsidRDefault="00E17CF2" w:rsidP="005A1759">
            <w:pPr>
              <w:spacing w:after="0"/>
              <w:jc w:val="center"/>
              <w:rPr>
                <w:rFonts w:cs="HelveticaNeueLTStd-Roman"/>
                <w:color w:val="86B819"/>
                <w:sz w:val="28"/>
                <w:szCs w:val="28"/>
                <w:lang w:eastAsia="de-DE"/>
              </w:rPr>
            </w:pPr>
            <w:r w:rsidRPr="00E17CF2">
              <w:rPr>
                <w:rFonts w:cs="HelveticaNeueLTStd-Roman"/>
                <w:color w:val="86B819"/>
                <w:sz w:val="28"/>
                <w:szCs w:val="28"/>
                <w:lang w:eastAsia="de-DE"/>
              </w:rPr>
              <w:t>S</w:t>
            </w:r>
          </w:p>
        </w:tc>
        <w:tc>
          <w:tcPr>
            <w:tcW w:w="489" w:type="dxa"/>
            <w:shd w:val="clear" w:color="auto" w:fill="auto"/>
            <w:vAlign w:val="center"/>
          </w:tcPr>
          <w:p w:rsidR="00E17CF2" w:rsidRPr="00E17CF2" w:rsidRDefault="00E17CF2" w:rsidP="005A1759">
            <w:pPr>
              <w:spacing w:after="0"/>
              <w:jc w:val="center"/>
              <w:rPr>
                <w:rFonts w:cs="HelveticaNeueLTStd-Roman"/>
                <w:color w:val="86B819"/>
                <w:sz w:val="28"/>
                <w:szCs w:val="28"/>
                <w:lang w:eastAsia="de-DE"/>
              </w:rPr>
            </w:pPr>
            <w:r w:rsidRPr="00E17CF2">
              <w:rPr>
                <w:rFonts w:cs="HelveticaNeueLTStd-Roman"/>
                <w:color w:val="86B819"/>
                <w:sz w:val="28"/>
                <w:szCs w:val="28"/>
                <w:lang w:eastAsia="de-DE"/>
              </w:rPr>
              <w:t>A</w:t>
            </w:r>
          </w:p>
        </w:tc>
        <w:tc>
          <w:tcPr>
            <w:tcW w:w="420" w:type="dxa"/>
            <w:shd w:val="clear" w:color="auto" w:fill="auto"/>
            <w:vAlign w:val="center"/>
          </w:tcPr>
          <w:p w:rsidR="00E17CF2" w:rsidRPr="00E17CF2" w:rsidRDefault="00E17CF2" w:rsidP="005A1759">
            <w:pPr>
              <w:spacing w:after="0"/>
              <w:jc w:val="center"/>
              <w:rPr>
                <w:rFonts w:cs="HelveticaNeueLTStd-Roman"/>
                <w:color w:val="86B819"/>
                <w:sz w:val="28"/>
                <w:szCs w:val="28"/>
                <w:lang w:eastAsia="de-DE"/>
              </w:rPr>
            </w:pPr>
            <w:r w:rsidRPr="00E17CF2">
              <w:rPr>
                <w:rFonts w:cs="HelveticaNeueLTStd-Roman"/>
                <w:color w:val="86B819"/>
                <w:sz w:val="28"/>
                <w:szCs w:val="28"/>
                <w:lang w:eastAsia="de-DE"/>
              </w:rPr>
              <w:t>C</w:t>
            </w:r>
          </w:p>
        </w:tc>
        <w:tc>
          <w:tcPr>
            <w:tcW w:w="479" w:type="dxa"/>
            <w:shd w:val="clear" w:color="auto" w:fill="auto"/>
            <w:vAlign w:val="center"/>
          </w:tcPr>
          <w:p w:rsidR="00E17CF2" w:rsidRPr="00E17CF2" w:rsidRDefault="00E17CF2" w:rsidP="005A1759">
            <w:pPr>
              <w:spacing w:after="0"/>
              <w:jc w:val="center"/>
              <w:rPr>
                <w:rFonts w:cs="HelveticaNeueLTStd-Roman"/>
                <w:color w:val="86B819"/>
                <w:sz w:val="28"/>
                <w:szCs w:val="28"/>
                <w:lang w:eastAsia="de-DE"/>
              </w:rPr>
            </w:pPr>
            <w:r w:rsidRPr="00E17CF2">
              <w:rPr>
                <w:rFonts w:cs="HelveticaNeueLTStd-Roman"/>
                <w:color w:val="86B819"/>
                <w:sz w:val="28"/>
                <w:szCs w:val="28"/>
                <w:lang w:eastAsia="de-DE"/>
              </w:rPr>
              <w:t>T</w:t>
            </w:r>
          </w:p>
        </w:tc>
        <w:tc>
          <w:tcPr>
            <w:tcW w:w="423" w:type="dxa"/>
            <w:shd w:val="clear" w:color="auto" w:fill="auto"/>
            <w:vAlign w:val="center"/>
          </w:tcPr>
          <w:p w:rsidR="00E17CF2" w:rsidRPr="00E17CF2" w:rsidRDefault="00E17CF2" w:rsidP="005A1759">
            <w:pPr>
              <w:spacing w:after="0"/>
              <w:jc w:val="center"/>
              <w:rPr>
                <w:rFonts w:cs="HelveticaNeueLTStd-Roman"/>
                <w:color w:val="86B819"/>
                <w:sz w:val="28"/>
                <w:szCs w:val="28"/>
                <w:lang w:eastAsia="de-DE"/>
              </w:rPr>
            </w:pPr>
            <w:r w:rsidRPr="00E17CF2">
              <w:rPr>
                <w:rFonts w:cs="HelveticaNeueLTStd-Roman"/>
                <w:color w:val="86B819"/>
                <w:sz w:val="28"/>
                <w:szCs w:val="28"/>
                <w:lang w:eastAsia="de-DE"/>
              </w:rPr>
              <w:t>N</w:t>
            </w:r>
          </w:p>
        </w:tc>
        <w:tc>
          <w:tcPr>
            <w:tcW w:w="479" w:type="dxa"/>
            <w:shd w:val="clear" w:color="auto" w:fill="auto"/>
            <w:vAlign w:val="center"/>
          </w:tcPr>
          <w:p w:rsidR="00E17CF2" w:rsidRPr="00E17CF2" w:rsidRDefault="00E17CF2" w:rsidP="005A1759">
            <w:pPr>
              <w:spacing w:after="0"/>
              <w:jc w:val="center"/>
              <w:rPr>
                <w:rFonts w:cs="HelveticaNeueLTStd-Roman"/>
                <w:color w:val="86B819"/>
                <w:sz w:val="28"/>
                <w:szCs w:val="28"/>
                <w:lang w:eastAsia="de-DE"/>
              </w:rPr>
            </w:pPr>
            <w:r w:rsidRPr="00E17CF2">
              <w:rPr>
                <w:rFonts w:cs="HelveticaNeueLTStd-Roman"/>
                <w:color w:val="86B819"/>
                <w:sz w:val="28"/>
                <w:szCs w:val="28"/>
                <w:lang w:eastAsia="de-DE"/>
              </w:rPr>
              <w:t>K</w:t>
            </w:r>
          </w:p>
        </w:tc>
        <w:tc>
          <w:tcPr>
            <w:tcW w:w="479" w:type="dxa"/>
            <w:shd w:val="clear" w:color="auto" w:fill="auto"/>
            <w:vAlign w:val="center"/>
          </w:tcPr>
          <w:p w:rsidR="00E17CF2" w:rsidRPr="00E17CF2" w:rsidRDefault="00E17CF2" w:rsidP="005A1759">
            <w:pPr>
              <w:spacing w:after="0"/>
              <w:jc w:val="center"/>
              <w:rPr>
                <w:rFonts w:cs="HelveticaNeueLTStd-Roman"/>
                <w:color w:val="86B819"/>
                <w:sz w:val="28"/>
                <w:szCs w:val="28"/>
                <w:lang w:eastAsia="de-DE"/>
              </w:rPr>
            </w:pPr>
            <w:r w:rsidRPr="00E17CF2">
              <w:rPr>
                <w:rFonts w:cs="HelveticaNeueLTStd-Roman"/>
                <w:color w:val="86B819"/>
                <w:sz w:val="28"/>
                <w:szCs w:val="28"/>
                <w:lang w:eastAsia="de-DE"/>
              </w:rPr>
              <w:t>F</w:t>
            </w:r>
          </w:p>
        </w:tc>
        <w:tc>
          <w:tcPr>
            <w:tcW w:w="479" w:type="dxa"/>
            <w:shd w:val="clear" w:color="auto" w:fill="auto"/>
            <w:vAlign w:val="center"/>
          </w:tcPr>
          <w:p w:rsidR="00E17CF2" w:rsidRPr="00E17CF2" w:rsidRDefault="00E17CF2" w:rsidP="005A1759">
            <w:pPr>
              <w:spacing w:after="0"/>
              <w:jc w:val="center"/>
              <w:rPr>
                <w:rFonts w:cs="HelveticaNeueLTStd-Roman"/>
                <w:color w:val="86B819"/>
                <w:sz w:val="28"/>
                <w:szCs w:val="28"/>
                <w:lang w:eastAsia="de-DE"/>
              </w:rPr>
            </w:pPr>
            <w:r w:rsidRPr="00E17CF2">
              <w:rPr>
                <w:rFonts w:cs="HelveticaNeueLTStd-Roman"/>
                <w:color w:val="86B819"/>
                <w:sz w:val="28"/>
                <w:szCs w:val="28"/>
                <w:lang w:eastAsia="de-DE"/>
              </w:rPr>
              <w:t>V</w:t>
            </w:r>
          </w:p>
        </w:tc>
        <w:tc>
          <w:tcPr>
            <w:tcW w:w="420" w:type="dxa"/>
            <w:shd w:val="clear" w:color="auto" w:fill="auto"/>
            <w:vAlign w:val="center"/>
          </w:tcPr>
          <w:p w:rsidR="00E17CF2" w:rsidRPr="00E17CF2" w:rsidRDefault="00E17CF2" w:rsidP="005A1759">
            <w:pPr>
              <w:spacing w:after="0"/>
              <w:jc w:val="center"/>
              <w:rPr>
                <w:rFonts w:cs="HelveticaNeueLTStd-Roman"/>
                <w:color w:val="86B819"/>
                <w:sz w:val="28"/>
                <w:szCs w:val="28"/>
                <w:lang w:eastAsia="de-DE"/>
              </w:rPr>
            </w:pPr>
            <w:r w:rsidRPr="00E17CF2">
              <w:rPr>
                <w:rFonts w:cs="HelveticaNeueLTStd-Roman"/>
                <w:color w:val="86B819"/>
                <w:sz w:val="28"/>
                <w:szCs w:val="28"/>
                <w:lang w:eastAsia="de-DE"/>
              </w:rPr>
              <w:t>H</w:t>
            </w:r>
          </w:p>
        </w:tc>
        <w:tc>
          <w:tcPr>
            <w:tcW w:w="479" w:type="dxa"/>
            <w:shd w:val="clear" w:color="auto" w:fill="auto"/>
            <w:vAlign w:val="center"/>
          </w:tcPr>
          <w:p w:rsidR="00E17CF2" w:rsidRPr="00E17CF2" w:rsidRDefault="00E17CF2" w:rsidP="005A1759">
            <w:pPr>
              <w:spacing w:after="0"/>
              <w:jc w:val="center"/>
              <w:rPr>
                <w:rFonts w:cs="HelveticaNeueLTStd-Roman"/>
                <w:color w:val="86B819"/>
                <w:sz w:val="28"/>
                <w:szCs w:val="28"/>
                <w:lang w:eastAsia="de-DE"/>
              </w:rPr>
            </w:pPr>
            <w:r w:rsidRPr="00E17CF2">
              <w:rPr>
                <w:rFonts w:cs="HelveticaNeueLTStd-Roman"/>
                <w:color w:val="86B819"/>
                <w:sz w:val="28"/>
                <w:szCs w:val="28"/>
                <w:lang w:eastAsia="de-DE"/>
              </w:rPr>
              <w:t>I</w:t>
            </w:r>
          </w:p>
        </w:tc>
        <w:tc>
          <w:tcPr>
            <w:tcW w:w="479" w:type="dxa"/>
            <w:shd w:val="clear" w:color="auto" w:fill="auto"/>
            <w:vAlign w:val="center"/>
          </w:tcPr>
          <w:p w:rsidR="00E17CF2" w:rsidRPr="00E17CF2" w:rsidRDefault="00E17CF2" w:rsidP="005A1759">
            <w:pPr>
              <w:spacing w:after="0"/>
              <w:jc w:val="center"/>
              <w:rPr>
                <w:rFonts w:cs="HelveticaNeueLTStd-Roman"/>
                <w:color w:val="86B819"/>
                <w:sz w:val="28"/>
                <w:szCs w:val="28"/>
                <w:lang w:eastAsia="de-DE"/>
              </w:rPr>
            </w:pPr>
            <w:r w:rsidRPr="00E17CF2">
              <w:rPr>
                <w:rFonts w:cs="HelveticaNeueLTStd-Roman"/>
                <w:color w:val="86B819"/>
                <w:sz w:val="28"/>
                <w:szCs w:val="28"/>
                <w:lang w:eastAsia="de-DE"/>
              </w:rPr>
              <w:t>X</w:t>
            </w:r>
          </w:p>
        </w:tc>
        <w:tc>
          <w:tcPr>
            <w:tcW w:w="490" w:type="dxa"/>
            <w:shd w:val="clear" w:color="auto" w:fill="auto"/>
            <w:vAlign w:val="center"/>
          </w:tcPr>
          <w:p w:rsidR="00E17CF2" w:rsidRPr="00E17CF2" w:rsidRDefault="00E17CF2" w:rsidP="005A1759">
            <w:pPr>
              <w:spacing w:after="0"/>
              <w:jc w:val="center"/>
              <w:rPr>
                <w:rFonts w:cs="HelveticaNeueLTStd-Roman"/>
                <w:color w:val="86B819"/>
                <w:sz w:val="28"/>
                <w:szCs w:val="28"/>
                <w:lang w:eastAsia="de-DE"/>
              </w:rPr>
            </w:pPr>
            <w:r w:rsidRPr="00E17CF2">
              <w:rPr>
                <w:rFonts w:cs="HelveticaNeueLTStd-Roman"/>
                <w:color w:val="86B819"/>
                <w:sz w:val="28"/>
                <w:szCs w:val="28"/>
                <w:lang w:eastAsia="de-DE"/>
              </w:rPr>
              <w:t>M</w:t>
            </w:r>
          </w:p>
        </w:tc>
        <w:tc>
          <w:tcPr>
            <w:tcW w:w="490" w:type="dxa"/>
            <w:shd w:val="clear" w:color="auto" w:fill="auto"/>
            <w:vAlign w:val="center"/>
          </w:tcPr>
          <w:p w:rsidR="00E17CF2" w:rsidRPr="00E17CF2" w:rsidRDefault="00E17CF2" w:rsidP="005A1759">
            <w:pPr>
              <w:spacing w:after="0"/>
              <w:jc w:val="center"/>
              <w:rPr>
                <w:rFonts w:cs="HelveticaNeueLTStd-Roman"/>
                <w:color w:val="86B819"/>
                <w:sz w:val="28"/>
                <w:szCs w:val="28"/>
                <w:lang w:eastAsia="de-DE"/>
              </w:rPr>
            </w:pPr>
            <w:r w:rsidRPr="00E17CF2">
              <w:rPr>
                <w:rFonts w:cs="HelveticaNeueLTStd-Roman"/>
                <w:color w:val="86B819"/>
                <w:sz w:val="28"/>
                <w:szCs w:val="28"/>
                <w:lang w:eastAsia="de-DE"/>
              </w:rPr>
              <w:t>K</w:t>
            </w:r>
          </w:p>
        </w:tc>
        <w:tc>
          <w:tcPr>
            <w:tcW w:w="490" w:type="dxa"/>
            <w:shd w:val="clear" w:color="auto" w:fill="auto"/>
            <w:vAlign w:val="center"/>
          </w:tcPr>
          <w:p w:rsidR="00E17CF2" w:rsidRPr="00E17CF2" w:rsidRDefault="00E17CF2" w:rsidP="005A1759">
            <w:pPr>
              <w:spacing w:after="0"/>
              <w:jc w:val="center"/>
              <w:rPr>
                <w:rFonts w:cs="HelveticaNeueLTStd-Roman"/>
                <w:color w:val="86B819"/>
                <w:sz w:val="28"/>
                <w:szCs w:val="28"/>
                <w:lang w:eastAsia="de-DE"/>
              </w:rPr>
            </w:pPr>
            <w:r w:rsidRPr="00E17CF2">
              <w:rPr>
                <w:rFonts w:cs="HelveticaNeueLTStd-Roman"/>
                <w:color w:val="86B819"/>
                <w:sz w:val="28"/>
                <w:szCs w:val="28"/>
                <w:lang w:eastAsia="de-DE"/>
              </w:rPr>
              <w:t>N</w:t>
            </w:r>
          </w:p>
        </w:tc>
        <w:tc>
          <w:tcPr>
            <w:tcW w:w="479" w:type="dxa"/>
            <w:shd w:val="clear" w:color="auto" w:fill="auto"/>
            <w:vAlign w:val="center"/>
          </w:tcPr>
          <w:p w:rsidR="00E17CF2" w:rsidRPr="00E17CF2" w:rsidRDefault="00E17CF2" w:rsidP="005A1759">
            <w:pPr>
              <w:spacing w:after="0"/>
              <w:jc w:val="center"/>
              <w:rPr>
                <w:rFonts w:cs="HelveticaNeueLTStd-Roman"/>
                <w:color w:val="86B819"/>
                <w:sz w:val="28"/>
                <w:szCs w:val="28"/>
                <w:lang w:eastAsia="de-DE"/>
              </w:rPr>
            </w:pPr>
            <w:r w:rsidRPr="00E17CF2">
              <w:rPr>
                <w:rFonts w:cs="HelveticaNeueLTStd-Roman"/>
                <w:color w:val="86B819"/>
                <w:sz w:val="28"/>
                <w:szCs w:val="28"/>
                <w:lang w:eastAsia="de-DE"/>
              </w:rPr>
              <w:t>M</w:t>
            </w:r>
          </w:p>
        </w:tc>
        <w:tc>
          <w:tcPr>
            <w:tcW w:w="490" w:type="dxa"/>
            <w:shd w:val="clear" w:color="auto" w:fill="auto"/>
            <w:vAlign w:val="center"/>
          </w:tcPr>
          <w:p w:rsidR="00E17CF2" w:rsidRPr="00E17CF2" w:rsidRDefault="00E17CF2" w:rsidP="005A1759">
            <w:pPr>
              <w:spacing w:after="0"/>
              <w:jc w:val="center"/>
              <w:rPr>
                <w:rFonts w:cs="HelveticaNeueLTStd-Roman"/>
                <w:color w:val="86B819"/>
                <w:sz w:val="28"/>
                <w:szCs w:val="28"/>
                <w:lang w:eastAsia="de-DE"/>
              </w:rPr>
            </w:pPr>
            <w:r w:rsidRPr="00E17CF2">
              <w:rPr>
                <w:rFonts w:cs="HelveticaNeueLTStd-Roman"/>
                <w:color w:val="86B819"/>
                <w:sz w:val="28"/>
                <w:szCs w:val="28"/>
                <w:lang w:eastAsia="de-DE"/>
              </w:rPr>
              <w:t>L</w:t>
            </w:r>
          </w:p>
        </w:tc>
        <w:tc>
          <w:tcPr>
            <w:tcW w:w="479" w:type="dxa"/>
            <w:shd w:val="clear" w:color="auto" w:fill="auto"/>
            <w:vAlign w:val="center"/>
          </w:tcPr>
          <w:p w:rsidR="00E17CF2" w:rsidRPr="00E17CF2" w:rsidRDefault="00E17CF2" w:rsidP="005A1759">
            <w:pPr>
              <w:spacing w:after="0"/>
              <w:jc w:val="center"/>
              <w:rPr>
                <w:rFonts w:cs="HelveticaNeueLTStd-Roman"/>
                <w:color w:val="86B819"/>
                <w:sz w:val="28"/>
                <w:szCs w:val="28"/>
                <w:lang w:eastAsia="de-DE"/>
              </w:rPr>
            </w:pPr>
            <w:r w:rsidRPr="00E17CF2">
              <w:rPr>
                <w:rFonts w:cs="HelveticaNeueLTStd-Roman"/>
                <w:color w:val="86B819"/>
                <w:sz w:val="28"/>
                <w:szCs w:val="28"/>
                <w:lang w:eastAsia="de-DE"/>
              </w:rPr>
              <w:t>S</w:t>
            </w:r>
          </w:p>
        </w:tc>
        <w:tc>
          <w:tcPr>
            <w:tcW w:w="420" w:type="dxa"/>
            <w:shd w:val="clear" w:color="auto" w:fill="auto"/>
            <w:vAlign w:val="center"/>
          </w:tcPr>
          <w:p w:rsidR="00E17CF2" w:rsidRPr="00E17CF2" w:rsidRDefault="00E17CF2" w:rsidP="005A1759">
            <w:pPr>
              <w:spacing w:after="0"/>
              <w:jc w:val="center"/>
              <w:rPr>
                <w:rFonts w:cs="HelveticaNeueLTStd-Roman"/>
                <w:color w:val="86B819"/>
                <w:sz w:val="28"/>
                <w:szCs w:val="28"/>
                <w:lang w:eastAsia="de-DE"/>
              </w:rPr>
            </w:pPr>
            <w:r w:rsidRPr="00E17CF2">
              <w:rPr>
                <w:rFonts w:cs="HelveticaNeueLTStd-Roman"/>
                <w:color w:val="86B819"/>
                <w:sz w:val="28"/>
                <w:szCs w:val="28"/>
                <w:lang w:eastAsia="de-DE"/>
              </w:rPr>
              <w:t>A</w:t>
            </w:r>
          </w:p>
        </w:tc>
        <w:tc>
          <w:tcPr>
            <w:tcW w:w="415" w:type="dxa"/>
            <w:shd w:val="clear" w:color="auto" w:fill="auto"/>
            <w:vAlign w:val="center"/>
          </w:tcPr>
          <w:p w:rsidR="00E17CF2" w:rsidRPr="00E17CF2" w:rsidRDefault="00E17CF2" w:rsidP="005A1759">
            <w:pPr>
              <w:spacing w:after="0"/>
              <w:jc w:val="center"/>
              <w:rPr>
                <w:rFonts w:cs="HelveticaNeueLTStd-Roman"/>
                <w:color w:val="86B819"/>
                <w:sz w:val="28"/>
                <w:szCs w:val="28"/>
                <w:lang w:eastAsia="de-DE"/>
              </w:rPr>
            </w:pPr>
            <w:r w:rsidRPr="00E17CF2">
              <w:rPr>
                <w:rFonts w:cs="HelveticaNeueLTStd-Roman"/>
                <w:color w:val="86B819"/>
                <w:sz w:val="28"/>
                <w:szCs w:val="28"/>
                <w:lang w:eastAsia="de-DE"/>
              </w:rPr>
              <w:t>V</w:t>
            </w:r>
          </w:p>
        </w:tc>
      </w:tr>
      <w:tr w:rsidR="00E17CF2" w:rsidRPr="00E17CF2" w:rsidTr="00E17CF2">
        <w:trPr>
          <w:trHeight w:val="454"/>
        </w:trPr>
        <w:tc>
          <w:tcPr>
            <w:tcW w:w="489" w:type="dxa"/>
            <w:shd w:val="clear" w:color="auto" w:fill="auto"/>
            <w:vAlign w:val="center"/>
          </w:tcPr>
          <w:p w:rsidR="00E17CF2" w:rsidRPr="00E17CF2" w:rsidRDefault="00E17CF2" w:rsidP="005A1759">
            <w:pPr>
              <w:spacing w:after="0"/>
              <w:jc w:val="center"/>
              <w:rPr>
                <w:rFonts w:cs="HelveticaNeueLTStd-Roman"/>
                <w:color w:val="86B819"/>
                <w:sz w:val="28"/>
                <w:szCs w:val="28"/>
                <w:lang w:eastAsia="de-DE"/>
              </w:rPr>
            </w:pPr>
            <w:r w:rsidRPr="00E17CF2">
              <w:rPr>
                <w:rFonts w:cs="HelveticaNeueLTStd-Roman"/>
                <w:color w:val="86B819"/>
                <w:sz w:val="28"/>
                <w:szCs w:val="28"/>
                <w:lang w:eastAsia="de-DE"/>
              </w:rPr>
              <w:t>N</w:t>
            </w:r>
          </w:p>
        </w:tc>
        <w:tc>
          <w:tcPr>
            <w:tcW w:w="419" w:type="dxa"/>
            <w:shd w:val="clear" w:color="auto" w:fill="auto"/>
            <w:vAlign w:val="center"/>
          </w:tcPr>
          <w:p w:rsidR="00E17CF2" w:rsidRPr="00E17CF2" w:rsidRDefault="00E17CF2" w:rsidP="005A1759">
            <w:pPr>
              <w:spacing w:after="0"/>
              <w:jc w:val="center"/>
              <w:rPr>
                <w:rFonts w:cs="HelveticaNeueLTStd-Roman"/>
                <w:color w:val="86B819"/>
                <w:sz w:val="28"/>
                <w:szCs w:val="28"/>
                <w:lang w:eastAsia="de-DE"/>
              </w:rPr>
            </w:pPr>
            <w:r w:rsidRPr="00E17CF2">
              <w:rPr>
                <w:rFonts w:cs="HelveticaNeueLTStd-Roman"/>
                <w:color w:val="86B819"/>
                <w:sz w:val="28"/>
                <w:szCs w:val="28"/>
                <w:lang w:eastAsia="de-DE"/>
              </w:rPr>
              <w:t>V</w:t>
            </w:r>
          </w:p>
        </w:tc>
        <w:tc>
          <w:tcPr>
            <w:tcW w:w="489" w:type="dxa"/>
            <w:shd w:val="clear" w:color="auto" w:fill="auto"/>
            <w:vAlign w:val="center"/>
          </w:tcPr>
          <w:p w:rsidR="00E17CF2" w:rsidRPr="00E17CF2" w:rsidRDefault="00E17CF2" w:rsidP="005A1759">
            <w:pPr>
              <w:spacing w:after="0"/>
              <w:jc w:val="center"/>
              <w:rPr>
                <w:rFonts w:cs="HelveticaNeueLTStd-Roman"/>
                <w:color w:val="86B819"/>
                <w:sz w:val="28"/>
                <w:szCs w:val="28"/>
                <w:lang w:eastAsia="de-DE"/>
              </w:rPr>
            </w:pPr>
            <w:r w:rsidRPr="00E17CF2">
              <w:rPr>
                <w:rFonts w:cs="HelveticaNeueLTStd-Roman"/>
                <w:color w:val="86B819"/>
                <w:sz w:val="28"/>
                <w:szCs w:val="28"/>
                <w:lang w:eastAsia="de-DE"/>
              </w:rPr>
              <w:t>S</w:t>
            </w:r>
          </w:p>
        </w:tc>
        <w:tc>
          <w:tcPr>
            <w:tcW w:w="420" w:type="dxa"/>
            <w:shd w:val="clear" w:color="auto" w:fill="auto"/>
            <w:vAlign w:val="center"/>
          </w:tcPr>
          <w:p w:rsidR="00E17CF2" w:rsidRPr="00E17CF2" w:rsidRDefault="00E17CF2" w:rsidP="005A1759">
            <w:pPr>
              <w:spacing w:after="0"/>
              <w:jc w:val="center"/>
              <w:rPr>
                <w:rFonts w:cs="HelveticaNeueLTStd-Roman"/>
                <w:color w:val="86B819"/>
                <w:sz w:val="28"/>
                <w:szCs w:val="28"/>
                <w:lang w:eastAsia="de-DE"/>
              </w:rPr>
            </w:pPr>
            <w:r w:rsidRPr="00E17CF2">
              <w:rPr>
                <w:rFonts w:cs="HelveticaNeueLTStd-Roman"/>
                <w:color w:val="86B819"/>
                <w:sz w:val="28"/>
                <w:szCs w:val="28"/>
                <w:lang w:eastAsia="de-DE"/>
              </w:rPr>
              <w:t>I</w:t>
            </w:r>
          </w:p>
        </w:tc>
        <w:tc>
          <w:tcPr>
            <w:tcW w:w="479" w:type="dxa"/>
            <w:shd w:val="clear" w:color="auto" w:fill="auto"/>
            <w:vAlign w:val="center"/>
          </w:tcPr>
          <w:p w:rsidR="00E17CF2" w:rsidRPr="00E17CF2" w:rsidRDefault="00E17CF2" w:rsidP="005A1759">
            <w:pPr>
              <w:spacing w:after="0"/>
              <w:jc w:val="center"/>
              <w:rPr>
                <w:rFonts w:cs="HelveticaNeueLTStd-Roman"/>
                <w:color w:val="86B819"/>
                <w:sz w:val="28"/>
                <w:szCs w:val="28"/>
                <w:lang w:eastAsia="de-DE"/>
              </w:rPr>
            </w:pPr>
            <w:r w:rsidRPr="00E17CF2">
              <w:rPr>
                <w:rFonts w:cs="HelveticaNeueLTStd-Roman"/>
                <w:color w:val="86B819"/>
                <w:sz w:val="28"/>
                <w:szCs w:val="28"/>
                <w:lang w:eastAsia="de-DE"/>
              </w:rPr>
              <w:t>Ä</w:t>
            </w:r>
          </w:p>
        </w:tc>
        <w:tc>
          <w:tcPr>
            <w:tcW w:w="423" w:type="dxa"/>
            <w:shd w:val="clear" w:color="auto" w:fill="auto"/>
            <w:vAlign w:val="center"/>
          </w:tcPr>
          <w:p w:rsidR="00E17CF2" w:rsidRPr="00E17CF2" w:rsidRDefault="00E17CF2" w:rsidP="005A1759">
            <w:pPr>
              <w:spacing w:after="0"/>
              <w:jc w:val="center"/>
              <w:rPr>
                <w:rFonts w:cs="HelveticaNeueLTStd-Roman"/>
                <w:color w:val="86B819"/>
                <w:sz w:val="28"/>
                <w:szCs w:val="28"/>
                <w:lang w:eastAsia="de-DE"/>
              </w:rPr>
            </w:pPr>
            <w:r w:rsidRPr="00E17CF2">
              <w:rPr>
                <w:rFonts w:cs="HelveticaNeueLTStd-Roman"/>
                <w:color w:val="86B819"/>
                <w:sz w:val="28"/>
                <w:szCs w:val="28"/>
                <w:lang w:eastAsia="de-DE"/>
              </w:rPr>
              <w:t>N</w:t>
            </w:r>
          </w:p>
        </w:tc>
        <w:tc>
          <w:tcPr>
            <w:tcW w:w="479" w:type="dxa"/>
            <w:shd w:val="clear" w:color="auto" w:fill="auto"/>
            <w:vAlign w:val="center"/>
          </w:tcPr>
          <w:p w:rsidR="00E17CF2" w:rsidRPr="00E17CF2" w:rsidRDefault="00E17CF2" w:rsidP="005A1759">
            <w:pPr>
              <w:spacing w:after="0"/>
              <w:jc w:val="center"/>
              <w:rPr>
                <w:rFonts w:cs="HelveticaNeueLTStd-Roman"/>
                <w:color w:val="86B819"/>
                <w:sz w:val="28"/>
                <w:szCs w:val="28"/>
                <w:lang w:eastAsia="de-DE"/>
              </w:rPr>
            </w:pPr>
            <w:r w:rsidRPr="00E17CF2">
              <w:rPr>
                <w:rFonts w:cs="HelveticaNeueLTStd-Roman"/>
                <w:color w:val="86B819"/>
                <w:sz w:val="28"/>
                <w:szCs w:val="28"/>
                <w:lang w:eastAsia="de-DE"/>
              </w:rPr>
              <w:t>E</w:t>
            </w:r>
          </w:p>
        </w:tc>
        <w:tc>
          <w:tcPr>
            <w:tcW w:w="479" w:type="dxa"/>
            <w:shd w:val="clear" w:color="auto" w:fill="auto"/>
            <w:vAlign w:val="center"/>
          </w:tcPr>
          <w:p w:rsidR="00E17CF2" w:rsidRPr="00E17CF2" w:rsidRDefault="00E17CF2" w:rsidP="005A1759">
            <w:pPr>
              <w:spacing w:after="0"/>
              <w:jc w:val="center"/>
              <w:rPr>
                <w:rFonts w:cs="HelveticaNeueLTStd-Roman"/>
                <w:color w:val="86B819"/>
                <w:sz w:val="28"/>
                <w:szCs w:val="28"/>
                <w:lang w:eastAsia="de-DE"/>
              </w:rPr>
            </w:pPr>
            <w:r w:rsidRPr="00E17CF2">
              <w:rPr>
                <w:rFonts w:cs="HelveticaNeueLTStd-Roman"/>
                <w:color w:val="86B819"/>
                <w:sz w:val="28"/>
                <w:szCs w:val="28"/>
                <w:lang w:eastAsia="de-DE"/>
              </w:rPr>
              <w:t>Z</w:t>
            </w:r>
          </w:p>
        </w:tc>
        <w:tc>
          <w:tcPr>
            <w:tcW w:w="479" w:type="dxa"/>
            <w:shd w:val="clear" w:color="auto" w:fill="auto"/>
            <w:vAlign w:val="center"/>
          </w:tcPr>
          <w:p w:rsidR="00E17CF2" w:rsidRPr="00E17CF2" w:rsidRDefault="00E17CF2" w:rsidP="005A1759">
            <w:pPr>
              <w:spacing w:after="0"/>
              <w:jc w:val="center"/>
              <w:rPr>
                <w:rFonts w:cs="HelveticaNeueLTStd-Roman"/>
                <w:color w:val="86B819"/>
                <w:sz w:val="28"/>
                <w:szCs w:val="28"/>
                <w:lang w:eastAsia="de-DE"/>
              </w:rPr>
            </w:pPr>
            <w:r w:rsidRPr="00E17CF2">
              <w:rPr>
                <w:rFonts w:cs="HelveticaNeueLTStd-Roman"/>
                <w:color w:val="86B819"/>
                <w:sz w:val="28"/>
                <w:szCs w:val="28"/>
                <w:lang w:eastAsia="de-DE"/>
              </w:rPr>
              <w:t>N</w:t>
            </w:r>
          </w:p>
        </w:tc>
        <w:tc>
          <w:tcPr>
            <w:tcW w:w="420" w:type="dxa"/>
            <w:shd w:val="clear" w:color="auto" w:fill="auto"/>
            <w:vAlign w:val="center"/>
          </w:tcPr>
          <w:p w:rsidR="00E17CF2" w:rsidRPr="00E17CF2" w:rsidRDefault="00E17CF2" w:rsidP="005A1759">
            <w:pPr>
              <w:spacing w:after="0"/>
              <w:jc w:val="center"/>
              <w:rPr>
                <w:rFonts w:cs="HelveticaNeueLTStd-Roman"/>
                <w:color w:val="86B819"/>
                <w:sz w:val="28"/>
                <w:szCs w:val="28"/>
                <w:lang w:eastAsia="de-DE"/>
              </w:rPr>
            </w:pPr>
            <w:r w:rsidRPr="00E17CF2">
              <w:rPr>
                <w:rFonts w:cs="HelveticaNeueLTStd-Roman"/>
                <w:color w:val="86B819"/>
                <w:sz w:val="28"/>
                <w:szCs w:val="28"/>
                <w:lang w:eastAsia="de-DE"/>
              </w:rPr>
              <w:t>J</w:t>
            </w:r>
          </w:p>
        </w:tc>
        <w:tc>
          <w:tcPr>
            <w:tcW w:w="479" w:type="dxa"/>
            <w:shd w:val="clear" w:color="auto" w:fill="auto"/>
            <w:vAlign w:val="center"/>
          </w:tcPr>
          <w:p w:rsidR="00E17CF2" w:rsidRPr="00E17CF2" w:rsidRDefault="00E17CF2" w:rsidP="005A1759">
            <w:pPr>
              <w:spacing w:after="0"/>
              <w:jc w:val="center"/>
              <w:rPr>
                <w:rFonts w:cs="HelveticaNeueLTStd-Roman"/>
                <w:color w:val="86B819"/>
                <w:sz w:val="28"/>
                <w:szCs w:val="28"/>
                <w:lang w:eastAsia="de-DE"/>
              </w:rPr>
            </w:pPr>
            <w:r w:rsidRPr="00E17CF2">
              <w:rPr>
                <w:rFonts w:cs="HelveticaNeueLTStd-Roman"/>
                <w:color w:val="86B819"/>
                <w:sz w:val="28"/>
                <w:szCs w:val="28"/>
                <w:lang w:eastAsia="de-DE"/>
              </w:rPr>
              <w:t>K</w:t>
            </w:r>
          </w:p>
        </w:tc>
        <w:tc>
          <w:tcPr>
            <w:tcW w:w="479" w:type="dxa"/>
            <w:shd w:val="clear" w:color="auto" w:fill="auto"/>
            <w:vAlign w:val="center"/>
          </w:tcPr>
          <w:p w:rsidR="00E17CF2" w:rsidRPr="00E17CF2" w:rsidRDefault="00E17CF2" w:rsidP="005A1759">
            <w:pPr>
              <w:spacing w:after="0"/>
              <w:jc w:val="center"/>
              <w:rPr>
                <w:rFonts w:cs="HelveticaNeueLTStd-Roman"/>
                <w:color w:val="86B819"/>
                <w:sz w:val="28"/>
                <w:szCs w:val="28"/>
                <w:lang w:eastAsia="de-DE"/>
              </w:rPr>
            </w:pPr>
            <w:r w:rsidRPr="00E17CF2">
              <w:rPr>
                <w:rFonts w:cs="HelveticaNeueLTStd-Roman"/>
                <w:color w:val="86B819"/>
                <w:sz w:val="28"/>
                <w:szCs w:val="28"/>
                <w:lang w:eastAsia="de-DE"/>
              </w:rPr>
              <w:t>A</w:t>
            </w:r>
          </w:p>
        </w:tc>
        <w:tc>
          <w:tcPr>
            <w:tcW w:w="490" w:type="dxa"/>
            <w:shd w:val="clear" w:color="auto" w:fill="auto"/>
            <w:vAlign w:val="center"/>
          </w:tcPr>
          <w:p w:rsidR="00E17CF2" w:rsidRPr="00E17CF2" w:rsidRDefault="00E17CF2" w:rsidP="005A1759">
            <w:pPr>
              <w:spacing w:after="0"/>
              <w:jc w:val="center"/>
              <w:rPr>
                <w:rFonts w:cs="HelveticaNeueLTStd-Roman"/>
                <w:color w:val="86B819"/>
                <w:sz w:val="28"/>
                <w:szCs w:val="28"/>
                <w:lang w:eastAsia="de-DE"/>
              </w:rPr>
            </w:pPr>
            <w:r w:rsidRPr="00E17CF2">
              <w:rPr>
                <w:rFonts w:cs="HelveticaNeueLTStd-Roman"/>
                <w:color w:val="86B819"/>
                <w:sz w:val="28"/>
                <w:szCs w:val="28"/>
                <w:lang w:eastAsia="de-DE"/>
              </w:rPr>
              <w:t>I</w:t>
            </w:r>
          </w:p>
        </w:tc>
        <w:tc>
          <w:tcPr>
            <w:tcW w:w="490" w:type="dxa"/>
            <w:shd w:val="clear" w:color="auto" w:fill="auto"/>
            <w:vAlign w:val="center"/>
          </w:tcPr>
          <w:p w:rsidR="00E17CF2" w:rsidRPr="00E17CF2" w:rsidRDefault="00E17CF2" w:rsidP="005A1759">
            <w:pPr>
              <w:spacing w:after="0"/>
              <w:jc w:val="center"/>
              <w:rPr>
                <w:rFonts w:cs="HelveticaNeueLTStd-Roman"/>
                <w:color w:val="86B819"/>
                <w:sz w:val="28"/>
                <w:szCs w:val="28"/>
                <w:lang w:eastAsia="de-DE"/>
              </w:rPr>
            </w:pPr>
            <w:r w:rsidRPr="00E17CF2">
              <w:rPr>
                <w:rFonts w:cs="HelveticaNeueLTStd-Roman"/>
                <w:color w:val="86B819"/>
                <w:sz w:val="28"/>
                <w:szCs w:val="28"/>
                <w:lang w:eastAsia="de-DE"/>
              </w:rPr>
              <w:t>Ä</w:t>
            </w:r>
          </w:p>
        </w:tc>
        <w:tc>
          <w:tcPr>
            <w:tcW w:w="490" w:type="dxa"/>
            <w:shd w:val="clear" w:color="auto" w:fill="auto"/>
            <w:vAlign w:val="center"/>
          </w:tcPr>
          <w:p w:rsidR="00E17CF2" w:rsidRPr="00E17CF2" w:rsidRDefault="00E17CF2" w:rsidP="005A1759">
            <w:pPr>
              <w:spacing w:after="0"/>
              <w:jc w:val="center"/>
              <w:rPr>
                <w:rFonts w:cs="HelveticaNeueLTStd-Roman"/>
                <w:color w:val="86B819"/>
                <w:sz w:val="28"/>
                <w:szCs w:val="28"/>
                <w:lang w:eastAsia="de-DE"/>
              </w:rPr>
            </w:pPr>
            <w:r w:rsidRPr="00E17CF2">
              <w:rPr>
                <w:rFonts w:cs="HelveticaNeueLTStd-Roman"/>
                <w:color w:val="86B819"/>
                <w:sz w:val="28"/>
                <w:szCs w:val="28"/>
                <w:lang w:eastAsia="de-DE"/>
              </w:rPr>
              <w:t>J</w:t>
            </w:r>
          </w:p>
        </w:tc>
        <w:tc>
          <w:tcPr>
            <w:tcW w:w="479" w:type="dxa"/>
            <w:shd w:val="clear" w:color="auto" w:fill="auto"/>
            <w:vAlign w:val="center"/>
          </w:tcPr>
          <w:p w:rsidR="00E17CF2" w:rsidRPr="00E17CF2" w:rsidRDefault="00E17CF2" w:rsidP="005A1759">
            <w:pPr>
              <w:spacing w:after="0"/>
              <w:jc w:val="center"/>
              <w:rPr>
                <w:rFonts w:cs="HelveticaNeueLTStd-Roman"/>
                <w:color w:val="86B819"/>
                <w:sz w:val="28"/>
                <w:szCs w:val="28"/>
                <w:lang w:eastAsia="de-DE"/>
              </w:rPr>
            </w:pPr>
            <w:r w:rsidRPr="00E17CF2">
              <w:rPr>
                <w:rFonts w:cs="HelveticaNeueLTStd-Roman"/>
                <w:color w:val="86B819"/>
                <w:sz w:val="28"/>
                <w:szCs w:val="28"/>
                <w:lang w:eastAsia="de-DE"/>
              </w:rPr>
              <w:t>R</w:t>
            </w:r>
          </w:p>
        </w:tc>
        <w:tc>
          <w:tcPr>
            <w:tcW w:w="490" w:type="dxa"/>
            <w:shd w:val="clear" w:color="auto" w:fill="auto"/>
            <w:vAlign w:val="center"/>
          </w:tcPr>
          <w:p w:rsidR="00E17CF2" w:rsidRPr="00E17CF2" w:rsidRDefault="00E17CF2" w:rsidP="005A1759">
            <w:pPr>
              <w:spacing w:after="0"/>
              <w:jc w:val="center"/>
              <w:rPr>
                <w:rFonts w:cs="HelveticaNeueLTStd-Roman"/>
                <w:color w:val="86B819"/>
                <w:sz w:val="28"/>
                <w:szCs w:val="28"/>
                <w:lang w:eastAsia="de-DE"/>
              </w:rPr>
            </w:pPr>
            <w:r w:rsidRPr="00E17CF2">
              <w:rPr>
                <w:rFonts w:cs="HelveticaNeueLTStd-Roman"/>
                <w:color w:val="86B819"/>
                <w:sz w:val="28"/>
                <w:szCs w:val="28"/>
                <w:lang w:eastAsia="de-DE"/>
              </w:rPr>
              <w:t>U</w:t>
            </w:r>
          </w:p>
        </w:tc>
        <w:tc>
          <w:tcPr>
            <w:tcW w:w="479" w:type="dxa"/>
            <w:shd w:val="clear" w:color="auto" w:fill="auto"/>
            <w:vAlign w:val="center"/>
          </w:tcPr>
          <w:p w:rsidR="00E17CF2" w:rsidRPr="00E17CF2" w:rsidRDefault="00E17CF2" w:rsidP="005A1759">
            <w:pPr>
              <w:spacing w:after="0"/>
              <w:jc w:val="center"/>
              <w:rPr>
                <w:rFonts w:cs="HelveticaNeueLTStd-Roman"/>
                <w:color w:val="86B819"/>
                <w:sz w:val="28"/>
                <w:szCs w:val="28"/>
                <w:lang w:eastAsia="de-DE"/>
              </w:rPr>
            </w:pPr>
            <w:r w:rsidRPr="00E17CF2">
              <w:rPr>
                <w:rFonts w:cs="HelveticaNeueLTStd-Roman"/>
                <w:color w:val="86B819"/>
                <w:sz w:val="28"/>
                <w:szCs w:val="28"/>
                <w:lang w:eastAsia="de-DE"/>
              </w:rPr>
              <w:t>Ä</w:t>
            </w:r>
          </w:p>
        </w:tc>
        <w:tc>
          <w:tcPr>
            <w:tcW w:w="420" w:type="dxa"/>
            <w:shd w:val="clear" w:color="auto" w:fill="auto"/>
            <w:vAlign w:val="center"/>
          </w:tcPr>
          <w:p w:rsidR="00E17CF2" w:rsidRPr="00E17CF2" w:rsidRDefault="00E17CF2" w:rsidP="005A1759">
            <w:pPr>
              <w:spacing w:after="0"/>
              <w:jc w:val="center"/>
              <w:rPr>
                <w:rFonts w:cs="HelveticaNeueLTStd-Roman"/>
                <w:color w:val="86B819"/>
                <w:sz w:val="28"/>
                <w:szCs w:val="28"/>
                <w:lang w:eastAsia="de-DE"/>
              </w:rPr>
            </w:pPr>
            <w:r w:rsidRPr="00E17CF2">
              <w:rPr>
                <w:rFonts w:cs="HelveticaNeueLTStd-Roman"/>
                <w:color w:val="86B819"/>
                <w:sz w:val="28"/>
                <w:szCs w:val="28"/>
                <w:lang w:eastAsia="de-DE"/>
              </w:rPr>
              <w:t>S</w:t>
            </w:r>
          </w:p>
        </w:tc>
        <w:tc>
          <w:tcPr>
            <w:tcW w:w="415" w:type="dxa"/>
            <w:shd w:val="clear" w:color="auto" w:fill="auto"/>
            <w:vAlign w:val="center"/>
          </w:tcPr>
          <w:p w:rsidR="00E17CF2" w:rsidRPr="00E17CF2" w:rsidRDefault="00E17CF2" w:rsidP="005A1759">
            <w:pPr>
              <w:spacing w:after="0"/>
              <w:jc w:val="center"/>
              <w:rPr>
                <w:rFonts w:cs="HelveticaNeueLTStd-Roman"/>
                <w:color w:val="86B819"/>
                <w:sz w:val="28"/>
                <w:szCs w:val="28"/>
                <w:lang w:eastAsia="de-DE"/>
              </w:rPr>
            </w:pPr>
            <w:r w:rsidRPr="00E17CF2">
              <w:rPr>
                <w:rFonts w:cs="HelveticaNeueLTStd-Roman"/>
                <w:color w:val="86B819"/>
                <w:sz w:val="28"/>
                <w:szCs w:val="28"/>
                <w:lang w:eastAsia="de-DE"/>
              </w:rPr>
              <w:t>B</w:t>
            </w:r>
          </w:p>
        </w:tc>
      </w:tr>
      <w:tr w:rsidR="00E17CF2" w:rsidRPr="00E17CF2" w:rsidTr="00E17CF2">
        <w:trPr>
          <w:trHeight w:val="454"/>
        </w:trPr>
        <w:tc>
          <w:tcPr>
            <w:tcW w:w="489" w:type="dxa"/>
            <w:shd w:val="clear" w:color="auto" w:fill="auto"/>
            <w:vAlign w:val="center"/>
          </w:tcPr>
          <w:p w:rsidR="00E17CF2" w:rsidRPr="00E17CF2" w:rsidRDefault="00E17CF2" w:rsidP="005A1759">
            <w:pPr>
              <w:spacing w:after="0"/>
              <w:jc w:val="center"/>
              <w:rPr>
                <w:rFonts w:cs="HelveticaNeueLTStd-Roman"/>
                <w:color w:val="86B819"/>
                <w:sz w:val="28"/>
                <w:szCs w:val="28"/>
                <w:lang w:eastAsia="de-DE"/>
              </w:rPr>
            </w:pPr>
            <w:r w:rsidRPr="00E17CF2">
              <w:rPr>
                <w:rFonts w:cs="HelveticaNeueLTStd-Roman"/>
                <w:color w:val="86B819"/>
                <w:sz w:val="28"/>
                <w:szCs w:val="28"/>
                <w:lang w:eastAsia="de-DE"/>
              </w:rPr>
              <w:t>M</w:t>
            </w:r>
          </w:p>
        </w:tc>
        <w:tc>
          <w:tcPr>
            <w:tcW w:w="419" w:type="dxa"/>
            <w:shd w:val="clear" w:color="auto" w:fill="auto"/>
            <w:vAlign w:val="center"/>
          </w:tcPr>
          <w:p w:rsidR="00E17CF2" w:rsidRPr="00E17CF2" w:rsidRDefault="00E17CF2" w:rsidP="005A1759">
            <w:pPr>
              <w:spacing w:after="0"/>
              <w:jc w:val="center"/>
              <w:rPr>
                <w:rFonts w:cs="HelveticaNeueLTStd-Roman"/>
                <w:color w:val="86B819"/>
                <w:sz w:val="28"/>
                <w:szCs w:val="28"/>
                <w:lang w:eastAsia="de-DE"/>
              </w:rPr>
            </w:pPr>
            <w:r w:rsidRPr="00E17CF2">
              <w:rPr>
                <w:rFonts w:cs="HelveticaNeueLTStd-Roman"/>
                <w:color w:val="86B819"/>
                <w:sz w:val="28"/>
                <w:szCs w:val="28"/>
                <w:lang w:eastAsia="de-DE"/>
              </w:rPr>
              <w:t>N</w:t>
            </w:r>
          </w:p>
        </w:tc>
        <w:tc>
          <w:tcPr>
            <w:tcW w:w="489" w:type="dxa"/>
            <w:shd w:val="clear" w:color="auto" w:fill="auto"/>
            <w:vAlign w:val="center"/>
          </w:tcPr>
          <w:p w:rsidR="00E17CF2" w:rsidRPr="00E17CF2" w:rsidRDefault="00E17CF2" w:rsidP="005A1759">
            <w:pPr>
              <w:spacing w:after="0"/>
              <w:jc w:val="center"/>
              <w:rPr>
                <w:rFonts w:cs="HelveticaNeueLTStd-Roman"/>
                <w:color w:val="86B819"/>
                <w:sz w:val="28"/>
                <w:szCs w:val="28"/>
                <w:lang w:eastAsia="de-DE"/>
              </w:rPr>
            </w:pPr>
            <w:r w:rsidRPr="00E17CF2">
              <w:rPr>
                <w:rFonts w:cs="HelveticaNeueLTStd-Roman"/>
                <w:color w:val="86B819"/>
                <w:sz w:val="28"/>
                <w:szCs w:val="28"/>
                <w:lang w:eastAsia="de-DE"/>
              </w:rPr>
              <w:t>D</w:t>
            </w:r>
          </w:p>
        </w:tc>
        <w:tc>
          <w:tcPr>
            <w:tcW w:w="420" w:type="dxa"/>
            <w:shd w:val="clear" w:color="auto" w:fill="auto"/>
            <w:vAlign w:val="center"/>
          </w:tcPr>
          <w:p w:rsidR="00E17CF2" w:rsidRPr="00E17CF2" w:rsidRDefault="00E17CF2" w:rsidP="005A1759">
            <w:pPr>
              <w:spacing w:after="0"/>
              <w:jc w:val="center"/>
              <w:rPr>
                <w:rFonts w:cs="HelveticaNeueLTStd-Roman"/>
                <w:color w:val="86B819"/>
                <w:sz w:val="28"/>
                <w:szCs w:val="28"/>
                <w:lang w:eastAsia="de-DE"/>
              </w:rPr>
            </w:pPr>
            <w:r w:rsidRPr="00E17CF2">
              <w:rPr>
                <w:rFonts w:cs="HelveticaNeueLTStd-Roman"/>
                <w:color w:val="86B819"/>
                <w:sz w:val="28"/>
                <w:szCs w:val="28"/>
                <w:lang w:eastAsia="de-DE"/>
              </w:rPr>
              <w:t>T</w:t>
            </w:r>
          </w:p>
        </w:tc>
        <w:tc>
          <w:tcPr>
            <w:tcW w:w="479" w:type="dxa"/>
            <w:shd w:val="clear" w:color="auto" w:fill="auto"/>
            <w:vAlign w:val="center"/>
          </w:tcPr>
          <w:p w:rsidR="00E17CF2" w:rsidRPr="00E17CF2" w:rsidRDefault="00E17CF2" w:rsidP="005A1759">
            <w:pPr>
              <w:spacing w:after="0"/>
              <w:jc w:val="center"/>
              <w:rPr>
                <w:rFonts w:cs="HelveticaNeueLTStd-Roman"/>
                <w:color w:val="86B819"/>
                <w:sz w:val="28"/>
                <w:szCs w:val="28"/>
                <w:lang w:eastAsia="de-DE"/>
              </w:rPr>
            </w:pPr>
            <w:r w:rsidRPr="00E17CF2">
              <w:rPr>
                <w:rFonts w:cs="HelveticaNeueLTStd-Roman"/>
                <w:color w:val="86B819"/>
                <w:sz w:val="28"/>
                <w:szCs w:val="28"/>
                <w:lang w:eastAsia="de-DE"/>
              </w:rPr>
              <w:t>H</w:t>
            </w:r>
          </w:p>
        </w:tc>
        <w:tc>
          <w:tcPr>
            <w:tcW w:w="423" w:type="dxa"/>
            <w:shd w:val="clear" w:color="auto" w:fill="auto"/>
            <w:vAlign w:val="center"/>
          </w:tcPr>
          <w:p w:rsidR="00E17CF2" w:rsidRPr="00E17CF2" w:rsidRDefault="00E17CF2" w:rsidP="005A1759">
            <w:pPr>
              <w:spacing w:after="0"/>
              <w:jc w:val="center"/>
              <w:rPr>
                <w:rFonts w:cs="HelveticaNeueLTStd-Roman"/>
                <w:color w:val="86B819"/>
                <w:sz w:val="28"/>
                <w:szCs w:val="28"/>
                <w:lang w:eastAsia="de-DE"/>
              </w:rPr>
            </w:pPr>
            <w:r w:rsidRPr="00E17CF2">
              <w:rPr>
                <w:rFonts w:cs="HelveticaNeueLTStd-Roman"/>
                <w:color w:val="86B819"/>
                <w:sz w:val="28"/>
                <w:szCs w:val="28"/>
                <w:lang w:eastAsia="de-DE"/>
              </w:rPr>
              <w:t>C</w:t>
            </w:r>
          </w:p>
        </w:tc>
        <w:tc>
          <w:tcPr>
            <w:tcW w:w="479" w:type="dxa"/>
            <w:shd w:val="clear" w:color="auto" w:fill="auto"/>
            <w:vAlign w:val="center"/>
          </w:tcPr>
          <w:p w:rsidR="00E17CF2" w:rsidRPr="00E17CF2" w:rsidRDefault="00E17CF2" w:rsidP="005A1759">
            <w:pPr>
              <w:spacing w:after="0"/>
              <w:jc w:val="center"/>
              <w:rPr>
                <w:rFonts w:cs="HelveticaNeueLTStd-Roman"/>
                <w:color w:val="86B819"/>
                <w:sz w:val="28"/>
                <w:szCs w:val="28"/>
                <w:lang w:eastAsia="de-DE"/>
              </w:rPr>
            </w:pPr>
            <w:r w:rsidRPr="00E17CF2">
              <w:rPr>
                <w:rFonts w:cs="HelveticaNeueLTStd-Roman"/>
                <w:color w:val="86B819"/>
                <w:sz w:val="28"/>
                <w:szCs w:val="28"/>
                <w:lang w:eastAsia="de-DE"/>
              </w:rPr>
              <w:t>I</w:t>
            </w:r>
          </w:p>
        </w:tc>
        <w:tc>
          <w:tcPr>
            <w:tcW w:w="479" w:type="dxa"/>
            <w:shd w:val="clear" w:color="auto" w:fill="auto"/>
            <w:vAlign w:val="center"/>
          </w:tcPr>
          <w:p w:rsidR="00E17CF2" w:rsidRPr="00E17CF2" w:rsidRDefault="00E17CF2" w:rsidP="005A1759">
            <w:pPr>
              <w:spacing w:after="0"/>
              <w:jc w:val="center"/>
              <w:rPr>
                <w:rFonts w:cs="HelveticaNeueLTStd-Roman"/>
                <w:color w:val="86B819"/>
                <w:sz w:val="28"/>
                <w:szCs w:val="28"/>
                <w:lang w:eastAsia="de-DE"/>
              </w:rPr>
            </w:pPr>
            <w:r w:rsidRPr="00E17CF2">
              <w:rPr>
                <w:rFonts w:cs="HelveticaNeueLTStd-Roman"/>
                <w:color w:val="86B819"/>
                <w:sz w:val="28"/>
                <w:szCs w:val="28"/>
                <w:lang w:eastAsia="de-DE"/>
              </w:rPr>
              <w:t>L</w:t>
            </w:r>
          </w:p>
        </w:tc>
        <w:tc>
          <w:tcPr>
            <w:tcW w:w="479" w:type="dxa"/>
            <w:shd w:val="clear" w:color="auto" w:fill="auto"/>
            <w:vAlign w:val="center"/>
          </w:tcPr>
          <w:p w:rsidR="00E17CF2" w:rsidRPr="00E17CF2" w:rsidRDefault="00E17CF2" w:rsidP="005A1759">
            <w:pPr>
              <w:spacing w:after="0"/>
              <w:jc w:val="center"/>
              <w:rPr>
                <w:rFonts w:cs="HelveticaNeueLTStd-Roman"/>
                <w:color w:val="86B819"/>
                <w:sz w:val="28"/>
                <w:szCs w:val="28"/>
                <w:lang w:eastAsia="de-DE"/>
              </w:rPr>
            </w:pPr>
            <w:r w:rsidRPr="00E17CF2">
              <w:rPr>
                <w:rFonts w:cs="HelveticaNeueLTStd-Roman"/>
                <w:color w:val="86B819"/>
                <w:sz w:val="28"/>
                <w:szCs w:val="28"/>
                <w:lang w:eastAsia="de-DE"/>
              </w:rPr>
              <w:t>J</w:t>
            </w:r>
          </w:p>
        </w:tc>
        <w:tc>
          <w:tcPr>
            <w:tcW w:w="420" w:type="dxa"/>
            <w:shd w:val="clear" w:color="auto" w:fill="auto"/>
            <w:vAlign w:val="center"/>
          </w:tcPr>
          <w:p w:rsidR="00E17CF2" w:rsidRPr="00E17CF2" w:rsidRDefault="00E17CF2" w:rsidP="005A1759">
            <w:pPr>
              <w:spacing w:after="0"/>
              <w:jc w:val="center"/>
              <w:rPr>
                <w:rFonts w:cs="HelveticaNeueLTStd-Roman"/>
                <w:color w:val="86B819"/>
                <w:sz w:val="28"/>
                <w:szCs w:val="28"/>
                <w:lang w:eastAsia="de-DE"/>
              </w:rPr>
            </w:pPr>
            <w:r w:rsidRPr="00E17CF2">
              <w:rPr>
                <w:rFonts w:cs="HelveticaNeueLTStd-Roman"/>
                <w:color w:val="86B819"/>
                <w:sz w:val="28"/>
                <w:szCs w:val="28"/>
                <w:lang w:eastAsia="de-DE"/>
              </w:rPr>
              <w:t>K</w:t>
            </w:r>
          </w:p>
        </w:tc>
        <w:tc>
          <w:tcPr>
            <w:tcW w:w="479" w:type="dxa"/>
            <w:shd w:val="clear" w:color="auto" w:fill="auto"/>
            <w:vAlign w:val="center"/>
          </w:tcPr>
          <w:p w:rsidR="00E17CF2" w:rsidRPr="00E17CF2" w:rsidRDefault="00E17CF2" w:rsidP="005A1759">
            <w:pPr>
              <w:spacing w:after="0"/>
              <w:jc w:val="center"/>
              <w:rPr>
                <w:rFonts w:cs="HelveticaNeueLTStd-Roman"/>
                <w:color w:val="86B819"/>
                <w:sz w:val="28"/>
                <w:szCs w:val="28"/>
                <w:lang w:eastAsia="de-DE"/>
              </w:rPr>
            </w:pPr>
            <w:r w:rsidRPr="00E17CF2">
              <w:rPr>
                <w:rFonts w:cs="HelveticaNeueLTStd-Roman"/>
                <w:color w:val="86B819"/>
                <w:sz w:val="28"/>
                <w:szCs w:val="28"/>
                <w:lang w:eastAsia="de-DE"/>
              </w:rPr>
              <w:t>L</w:t>
            </w:r>
          </w:p>
        </w:tc>
        <w:tc>
          <w:tcPr>
            <w:tcW w:w="479" w:type="dxa"/>
            <w:shd w:val="clear" w:color="auto" w:fill="auto"/>
            <w:vAlign w:val="center"/>
          </w:tcPr>
          <w:p w:rsidR="00E17CF2" w:rsidRPr="00E17CF2" w:rsidRDefault="00E17CF2" w:rsidP="005A1759">
            <w:pPr>
              <w:spacing w:after="0"/>
              <w:jc w:val="center"/>
              <w:rPr>
                <w:rFonts w:cs="HelveticaNeueLTStd-Roman"/>
                <w:color w:val="86B819"/>
                <w:sz w:val="28"/>
                <w:szCs w:val="28"/>
                <w:lang w:eastAsia="de-DE"/>
              </w:rPr>
            </w:pPr>
            <w:r w:rsidRPr="00E17CF2">
              <w:rPr>
                <w:rFonts w:cs="HelveticaNeueLTStd-Roman"/>
                <w:color w:val="86B819"/>
                <w:sz w:val="28"/>
                <w:szCs w:val="28"/>
                <w:lang w:eastAsia="de-DE"/>
              </w:rPr>
              <w:t>T</w:t>
            </w:r>
          </w:p>
        </w:tc>
        <w:tc>
          <w:tcPr>
            <w:tcW w:w="490" w:type="dxa"/>
            <w:shd w:val="clear" w:color="auto" w:fill="auto"/>
            <w:vAlign w:val="center"/>
          </w:tcPr>
          <w:p w:rsidR="00E17CF2" w:rsidRPr="00E17CF2" w:rsidRDefault="00E17CF2" w:rsidP="005A1759">
            <w:pPr>
              <w:spacing w:after="0"/>
              <w:jc w:val="center"/>
              <w:rPr>
                <w:rFonts w:cs="HelveticaNeueLTStd-Roman"/>
                <w:color w:val="86B819"/>
                <w:sz w:val="28"/>
                <w:szCs w:val="28"/>
                <w:lang w:eastAsia="de-DE"/>
              </w:rPr>
            </w:pPr>
            <w:r w:rsidRPr="00E17CF2">
              <w:rPr>
                <w:rFonts w:cs="HelveticaNeueLTStd-Roman"/>
                <w:color w:val="86B819"/>
                <w:sz w:val="28"/>
                <w:szCs w:val="28"/>
                <w:lang w:eastAsia="de-DE"/>
              </w:rPr>
              <w:t>L</w:t>
            </w:r>
          </w:p>
        </w:tc>
        <w:tc>
          <w:tcPr>
            <w:tcW w:w="490" w:type="dxa"/>
            <w:shd w:val="clear" w:color="auto" w:fill="auto"/>
            <w:vAlign w:val="center"/>
          </w:tcPr>
          <w:p w:rsidR="00E17CF2" w:rsidRPr="00E17CF2" w:rsidRDefault="00E17CF2" w:rsidP="005A1759">
            <w:pPr>
              <w:spacing w:after="0"/>
              <w:jc w:val="center"/>
              <w:rPr>
                <w:rFonts w:cs="HelveticaNeueLTStd-Roman"/>
                <w:color w:val="86B819"/>
                <w:sz w:val="28"/>
                <w:szCs w:val="28"/>
                <w:lang w:eastAsia="de-DE"/>
              </w:rPr>
            </w:pPr>
            <w:r w:rsidRPr="00E17CF2">
              <w:rPr>
                <w:rFonts w:cs="HelveticaNeueLTStd-Roman"/>
                <w:color w:val="86B819"/>
                <w:sz w:val="28"/>
                <w:szCs w:val="28"/>
                <w:lang w:eastAsia="de-DE"/>
              </w:rPr>
              <w:t>D</w:t>
            </w:r>
          </w:p>
        </w:tc>
        <w:tc>
          <w:tcPr>
            <w:tcW w:w="490" w:type="dxa"/>
            <w:shd w:val="clear" w:color="auto" w:fill="auto"/>
            <w:vAlign w:val="center"/>
          </w:tcPr>
          <w:p w:rsidR="00E17CF2" w:rsidRPr="00E17CF2" w:rsidRDefault="00E17CF2" w:rsidP="005A1759">
            <w:pPr>
              <w:spacing w:after="0"/>
              <w:jc w:val="center"/>
              <w:rPr>
                <w:rFonts w:cs="HelveticaNeueLTStd-Roman"/>
                <w:color w:val="86B819"/>
                <w:sz w:val="28"/>
                <w:szCs w:val="28"/>
                <w:lang w:eastAsia="de-DE"/>
              </w:rPr>
            </w:pPr>
            <w:r w:rsidRPr="00E17CF2">
              <w:rPr>
                <w:rFonts w:cs="HelveticaNeueLTStd-Roman"/>
                <w:color w:val="86B819"/>
                <w:sz w:val="28"/>
                <w:szCs w:val="28"/>
                <w:lang w:eastAsia="de-DE"/>
              </w:rPr>
              <w:t>L</w:t>
            </w:r>
          </w:p>
        </w:tc>
        <w:tc>
          <w:tcPr>
            <w:tcW w:w="479" w:type="dxa"/>
            <w:shd w:val="clear" w:color="auto" w:fill="auto"/>
            <w:vAlign w:val="center"/>
          </w:tcPr>
          <w:p w:rsidR="00E17CF2" w:rsidRPr="00E17CF2" w:rsidRDefault="00E17CF2" w:rsidP="005A1759">
            <w:pPr>
              <w:spacing w:after="0"/>
              <w:jc w:val="center"/>
              <w:rPr>
                <w:rFonts w:cs="HelveticaNeueLTStd-Roman"/>
                <w:color w:val="86B819"/>
                <w:sz w:val="28"/>
                <w:szCs w:val="28"/>
                <w:lang w:eastAsia="de-DE"/>
              </w:rPr>
            </w:pPr>
            <w:r w:rsidRPr="00E17CF2">
              <w:rPr>
                <w:rFonts w:cs="HelveticaNeueLTStd-Roman"/>
                <w:color w:val="86B819"/>
                <w:sz w:val="28"/>
                <w:szCs w:val="28"/>
                <w:lang w:eastAsia="de-DE"/>
              </w:rPr>
              <w:t>Ä</w:t>
            </w:r>
          </w:p>
        </w:tc>
        <w:tc>
          <w:tcPr>
            <w:tcW w:w="490" w:type="dxa"/>
            <w:shd w:val="clear" w:color="auto" w:fill="auto"/>
            <w:vAlign w:val="center"/>
          </w:tcPr>
          <w:p w:rsidR="00E17CF2" w:rsidRPr="00E17CF2" w:rsidRDefault="00E17CF2" w:rsidP="005A1759">
            <w:pPr>
              <w:spacing w:after="0"/>
              <w:jc w:val="center"/>
              <w:rPr>
                <w:rFonts w:cs="HelveticaNeueLTStd-Roman"/>
                <w:color w:val="86B819"/>
                <w:sz w:val="28"/>
                <w:szCs w:val="28"/>
                <w:lang w:eastAsia="de-DE"/>
              </w:rPr>
            </w:pPr>
            <w:r w:rsidRPr="00E17CF2">
              <w:rPr>
                <w:rFonts w:cs="HelveticaNeueLTStd-Roman"/>
                <w:color w:val="86B819"/>
                <w:sz w:val="28"/>
                <w:szCs w:val="28"/>
                <w:lang w:eastAsia="de-DE"/>
              </w:rPr>
              <w:t>N</w:t>
            </w:r>
          </w:p>
        </w:tc>
        <w:tc>
          <w:tcPr>
            <w:tcW w:w="479" w:type="dxa"/>
            <w:shd w:val="clear" w:color="auto" w:fill="auto"/>
            <w:vAlign w:val="center"/>
          </w:tcPr>
          <w:p w:rsidR="00E17CF2" w:rsidRPr="00E17CF2" w:rsidRDefault="00E17CF2" w:rsidP="005A1759">
            <w:pPr>
              <w:spacing w:after="0"/>
              <w:jc w:val="center"/>
              <w:rPr>
                <w:rFonts w:cs="HelveticaNeueLTStd-Roman"/>
                <w:color w:val="86B819"/>
                <w:sz w:val="28"/>
                <w:szCs w:val="28"/>
                <w:lang w:eastAsia="de-DE"/>
              </w:rPr>
            </w:pPr>
            <w:r w:rsidRPr="00E17CF2">
              <w:rPr>
                <w:rFonts w:cs="HelveticaNeueLTStd-Roman"/>
                <w:color w:val="86B819"/>
                <w:sz w:val="28"/>
                <w:szCs w:val="28"/>
                <w:lang w:eastAsia="de-DE"/>
              </w:rPr>
              <w:t>E</w:t>
            </w:r>
          </w:p>
        </w:tc>
        <w:tc>
          <w:tcPr>
            <w:tcW w:w="420" w:type="dxa"/>
            <w:shd w:val="clear" w:color="auto" w:fill="auto"/>
            <w:vAlign w:val="center"/>
          </w:tcPr>
          <w:p w:rsidR="00E17CF2" w:rsidRPr="00E17CF2" w:rsidRDefault="00E17CF2" w:rsidP="005A1759">
            <w:pPr>
              <w:spacing w:after="0"/>
              <w:jc w:val="center"/>
              <w:rPr>
                <w:rFonts w:cs="HelveticaNeueLTStd-Roman"/>
                <w:color w:val="86B819"/>
                <w:sz w:val="28"/>
                <w:szCs w:val="28"/>
                <w:lang w:eastAsia="de-DE"/>
              </w:rPr>
            </w:pPr>
            <w:r w:rsidRPr="00E17CF2">
              <w:rPr>
                <w:rFonts w:cs="HelveticaNeueLTStd-Roman"/>
                <w:color w:val="86B819"/>
                <w:sz w:val="28"/>
                <w:szCs w:val="28"/>
                <w:lang w:eastAsia="de-DE"/>
              </w:rPr>
              <w:t>I</w:t>
            </w:r>
          </w:p>
        </w:tc>
        <w:tc>
          <w:tcPr>
            <w:tcW w:w="415" w:type="dxa"/>
            <w:shd w:val="clear" w:color="auto" w:fill="auto"/>
            <w:vAlign w:val="center"/>
          </w:tcPr>
          <w:p w:rsidR="00E17CF2" w:rsidRPr="00E17CF2" w:rsidRDefault="00E17CF2" w:rsidP="005A1759">
            <w:pPr>
              <w:spacing w:after="0"/>
              <w:jc w:val="center"/>
              <w:rPr>
                <w:rFonts w:cs="HelveticaNeueLTStd-Roman"/>
                <w:color w:val="86B819"/>
                <w:sz w:val="28"/>
                <w:szCs w:val="28"/>
                <w:lang w:eastAsia="de-DE"/>
              </w:rPr>
            </w:pPr>
            <w:r w:rsidRPr="00E17CF2">
              <w:rPr>
                <w:rFonts w:cs="HelveticaNeueLTStd-Roman"/>
                <w:color w:val="86B819"/>
                <w:sz w:val="28"/>
                <w:szCs w:val="28"/>
                <w:lang w:eastAsia="de-DE"/>
              </w:rPr>
              <w:t>U</w:t>
            </w:r>
          </w:p>
        </w:tc>
      </w:tr>
      <w:tr w:rsidR="00E17CF2" w:rsidRPr="00E17CF2" w:rsidTr="00E17CF2">
        <w:trPr>
          <w:trHeight w:val="454"/>
        </w:trPr>
        <w:tc>
          <w:tcPr>
            <w:tcW w:w="489" w:type="dxa"/>
            <w:shd w:val="clear" w:color="auto" w:fill="auto"/>
            <w:vAlign w:val="center"/>
          </w:tcPr>
          <w:p w:rsidR="00E17CF2" w:rsidRPr="00E17CF2" w:rsidRDefault="00E17CF2" w:rsidP="005A1759">
            <w:pPr>
              <w:spacing w:after="0"/>
              <w:jc w:val="center"/>
              <w:rPr>
                <w:rFonts w:cs="HelveticaNeueLTStd-Roman"/>
                <w:color w:val="86B819"/>
                <w:sz w:val="28"/>
                <w:szCs w:val="28"/>
                <w:lang w:eastAsia="de-DE"/>
              </w:rPr>
            </w:pPr>
            <w:r w:rsidRPr="00E17CF2">
              <w:rPr>
                <w:rFonts w:cs="HelveticaNeueLTStd-Roman"/>
                <w:color w:val="86B819"/>
                <w:sz w:val="28"/>
                <w:szCs w:val="28"/>
                <w:lang w:eastAsia="de-DE"/>
              </w:rPr>
              <w:t>O</w:t>
            </w:r>
          </w:p>
        </w:tc>
        <w:tc>
          <w:tcPr>
            <w:tcW w:w="419" w:type="dxa"/>
            <w:shd w:val="clear" w:color="auto" w:fill="auto"/>
            <w:vAlign w:val="center"/>
          </w:tcPr>
          <w:p w:rsidR="00E17CF2" w:rsidRPr="00E17CF2" w:rsidRDefault="00E17CF2" w:rsidP="005A1759">
            <w:pPr>
              <w:spacing w:after="0"/>
              <w:jc w:val="center"/>
              <w:rPr>
                <w:rFonts w:cs="HelveticaNeueLTStd-Roman"/>
                <w:color w:val="86B819"/>
                <w:sz w:val="28"/>
                <w:szCs w:val="28"/>
                <w:lang w:eastAsia="de-DE"/>
              </w:rPr>
            </w:pPr>
            <w:r w:rsidRPr="00E17CF2">
              <w:rPr>
                <w:rFonts w:cs="HelveticaNeueLTStd-Roman"/>
                <w:color w:val="86B819"/>
                <w:sz w:val="28"/>
                <w:szCs w:val="28"/>
                <w:lang w:eastAsia="de-DE"/>
              </w:rPr>
              <w:t>J</w:t>
            </w:r>
          </w:p>
        </w:tc>
        <w:tc>
          <w:tcPr>
            <w:tcW w:w="489" w:type="dxa"/>
            <w:shd w:val="clear" w:color="auto" w:fill="auto"/>
            <w:vAlign w:val="center"/>
          </w:tcPr>
          <w:p w:rsidR="00E17CF2" w:rsidRPr="00E17CF2" w:rsidRDefault="00E17CF2" w:rsidP="005A1759">
            <w:pPr>
              <w:spacing w:after="0"/>
              <w:jc w:val="center"/>
              <w:rPr>
                <w:rFonts w:cs="HelveticaNeueLTStd-Roman"/>
                <w:color w:val="86B819"/>
                <w:sz w:val="28"/>
                <w:szCs w:val="28"/>
                <w:lang w:eastAsia="de-DE"/>
              </w:rPr>
            </w:pPr>
            <w:r w:rsidRPr="00E17CF2">
              <w:rPr>
                <w:rFonts w:cs="HelveticaNeueLTStd-Roman"/>
                <w:color w:val="86B819"/>
                <w:sz w:val="28"/>
                <w:szCs w:val="28"/>
                <w:lang w:eastAsia="de-DE"/>
              </w:rPr>
              <w:t>F</w:t>
            </w:r>
          </w:p>
        </w:tc>
        <w:tc>
          <w:tcPr>
            <w:tcW w:w="420" w:type="dxa"/>
            <w:shd w:val="clear" w:color="auto" w:fill="auto"/>
            <w:vAlign w:val="center"/>
          </w:tcPr>
          <w:p w:rsidR="00E17CF2" w:rsidRPr="00E17CF2" w:rsidRDefault="00E17CF2" w:rsidP="005A1759">
            <w:pPr>
              <w:spacing w:after="0"/>
              <w:jc w:val="center"/>
              <w:rPr>
                <w:rFonts w:cs="HelveticaNeueLTStd-Roman"/>
                <w:color w:val="86B819"/>
                <w:sz w:val="28"/>
                <w:szCs w:val="28"/>
                <w:lang w:eastAsia="de-DE"/>
              </w:rPr>
            </w:pPr>
            <w:r w:rsidRPr="00E17CF2">
              <w:rPr>
                <w:rFonts w:cs="HelveticaNeueLTStd-Roman"/>
                <w:color w:val="86B819"/>
                <w:sz w:val="28"/>
                <w:szCs w:val="28"/>
                <w:lang w:eastAsia="de-DE"/>
              </w:rPr>
              <w:t>L</w:t>
            </w:r>
          </w:p>
        </w:tc>
        <w:tc>
          <w:tcPr>
            <w:tcW w:w="479" w:type="dxa"/>
            <w:shd w:val="clear" w:color="auto" w:fill="auto"/>
            <w:vAlign w:val="center"/>
          </w:tcPr>
          <w:p w:rsidR="00E17CF2" w:rsidRPr="00E17CF2" w:rsidRDefault="00E17CF2" w:rsidP="005A1759">
            <w:pPr>
              <w:spacing w:after="0"/>
              <w:jc w:val="center"/>
              <w:rPr>
                <w:rFonts w:cs="HelveticaNeueLTStd-Roman"/>
                <w:color w:val="86B819"/>
                <w:sz w:val="28"/>
                <w:szCs w:val="28"/>
                <w:lang w:eastAsia="de-DE"/>
              </w:rPr>
            </w:pPr>
            <w:r w:rsidRPr="00E17CF2">
              <w:rPr>
                <w:rFonts w:cs="HelveticaNeueLTStd-Roman"/>
                <w:color w:val="86B819"/>
                <w:sz w:val="28"/>
                <w:szCs w:val="28"/>
                <w:lang w:eastAsia="de-DE"/>
              </w:rPr>
              <w:t>A</w:t>
            </w:r>
          </w:p>
        </w:tc>
        <w:tc>
          <w:tcPr>
            <w:tcW w:w="423" w:type="dxa"/>
            <w:shd w:val="clear" w:color="auto" w:fill="auto"/>
            <w:vAlign w:val="center"/>
          </w:tcPr>
          <w:p w:rsidR="00E17CF2" w:rsidRPr="00E17CF2" w:rsidRDefault="00E17CF2" w:rsidP="005A1759">
            <w:pPr>
              <w:spacing w:after="0"/>
              <w:jc w:val="center"/>
              <w:rPr>
                <w:rFonts w:cs="HelveticaNeueLTStd-Roman"/>
                <w:color w:val="86B819"/>
                <w:sz w:val="28"/>
                <w:szCs w:val="28"/>
                <w:lang w:eastAsia="de-DE"/>
              </w:rPr>
            </w:pPr>
            <w:r w:rsidRPr="00E17CF2">
              <w:rPr>
                <w:rFonts w:cs="HelveticaNeueLTStd-Roman"/>
                <w:color w:val="86B819"/>
                <w:sz w:val="28"/>
                <w:szCs w:val="28"/>
                <w:lang w:eastAsia="de-DE"/>
              </w:rPr>
              <w:t>I</w:t>
            </w:r>
          </w:p>
        </w:tc>
        <w:tc>
          <w:tcPr>
            <w:tcW w:w="479" w:type="dxa"/>
            <w:shd w:val="clear" w:color="auto" w:fill="auto"/>
            <w:vAlign w:val="center"/>
          </w:tcPr>
          <w:p w:rsidR="00E17CF2" w:rsidRPr="00E17CF2" w:rsidRDefault="00E17CF2" w:rsidP="005A1759">
            <w:pPr>
              <w:spacing w:after="0"/>
              <w:jc w:val="center"/>
              <w:rPr>
                <w:rFonts w:cs="HelveticaNeueLTStd-Roman"/>
                <w:color w:val="86B819"/>
                <w:sz w:val="28"/>
                <w:szCs w:val="28"/>
                <w:lang w:eastAsia="de-DE"/>
              </w:rPr>
            </w:pPr>
            <w:r w:rsidRPr="00E17CF2">
              <w:rPr>
                <w:rFonts w:cs="HelveticaNeueLTStd-Roman"/>
                <w:color w:val="86B819"/>
                <w:sz w:val="28"/>
                <w:szCs w:val="28"/>
                <w:lang w:eastAsia="de-DE"/>
              </w:rPr>
              <w:t>T</w:t>
            </w:r>
          </w:p>
        </w:tc>
        <w:tc>
          <w:tcPr>
            <w:tcW w:w="479" w:type="dxa"/>
            <w:shd w:val="clear" w:color="auto" w:fill="auto"/>
            <w:vAlign w:val="center"/>
          </w:tcPr>
          <w:p w:rsidR="00E17CF2" w:rsidRPr="00E17CF2" w:rsidRDefault="00E17CF2" w:rsidP="005A1759">
            <w:pPr>
              <w:spacing w:after="0"/>
              <w:rPr>
                <w:rFonts w:cs="HelveticaNeueLTStd-Roman"/>
                <w:color w:val="86B819"/>
                <w:sz w:val="28"/>
                <w:szCs w:val="28"/>
                <w:lang w:eastAsia="de-DE"/>
              </w:rPr>
            </w:pPr>
            <w:r w:rsidRPr="00E17CF2">
              <w:rPr>
                <w:rFonts w:cs="HelveticaNeueLTStd-Roman"/>
                <w:color w:val="86B819"/>
                <w:sz w:val="28"/>
                <w:szCs w:val="28"/>
                <w:lang w:eastAsia="de-DE"/>
              </w:rPr>
              <w:t>U</w:t>
            </w:r>
          </w:p>
        </w:tc>
        <w:tc>
          <w:tcPr>
            <w:tcW w:w="479" w:type="dxa"/>
            <w:shd w:val="clear" w:color="auto" w:fill="auto"/>
            <w:vAlign w:val="center"/>
          </w:tcPr>
          <w:p w:rsidR="00E17CF2" w:rsidRPr="00E17CF2" w:rsidRDefault="00E17CF2" w:rsidP="005A1759">
            <w:pPr>
              <w:spacing w:after="0"/>
              <w:jc w:val="center"/>
              <w:rPr>
                <w:rFonts w:cs="HelveticaNeueLTStd-Roman"/>
                <w:color w:val="86B819"/>
                <w:sz w:val="28"/>
                <w:szCs w:val="28"/>
                <w:lang w:eastAsia="de-DE"/>
              </w:rPr>
            </w:pPr>
            <w:r w:rsidRPr="00E17CF2">
              <w:rPr>
                <w:rFonts w:cs="HelveticaNeueLTStd-Roman"/>
                <w:color w:val="86B819"/>
                <w:sz w:val="28"/>
                <w:szCs w:val="28"/>
                <w:lang w:eastAsia="de-DE"/>
              </w:rPr>
              <w:t>L</w:t>
            </w:r>
          </w:p>
        </w:tc>
        <w:tc>
          <w:tcPr>
            <w:tcW w:w="420" w:type="dxa"/>
            <w:shd w:val="clear" w:color="auto" w:fill="auto"/>
            <w:vAlign w:val="center"/>
          </w:tcPr>
          <w:p w:rsidR="00E17CF2" w:rsidRPr="00E17CF2" w:rsidRDefault="00E17CF2" w:rsidP="005A1759">
            <w:pPr>
              <w:spacing w:after="0"/>
              <w:jc w:val="center"/>
              <w:rPr>
                <w:rFonts w:cs="HelveticaNeueLTStd-Roman"/>
                <w:color w:val="86B819"/>
                <w:sz w:val="28"/>
                <w:szCs w:val="28"/>
                <w:lang w:eastAsia="de-DE"/>
              </w:rPr>
            </w:pPr>
            <w:r w:rsidRPr="00E17CF2">
              <w:rPr>
                <w:rFonts w:cs="HelveticaNeueLTStd-Roman"/>
                <w:color w:val="86B819"/>
                <w:sz w:val="28"/>
                <w:szCs w:val="28"/>
                <w:lang w:eastAsia="de-DE"/>
              </w:rPr>
              <w:t>L</w:t>
            </w:r>
          </w:p>
        </w:tc>
        <w:tc>
          <w:tcPr>
            <w:tcW w:w="479" w:type="dxa"/>
            <w:shd w:val="clear" w:color="auto" w:fill="auto"/>
            <w:vAlign w:val="center"/>
          </w:tcPr>
          <w:p w:rsidR="00E17CF2" w:rsidRPr="00E17CF2" w:rsidRDefault="00E17CF2" w:rsidP="005A1759">
            <w:pPr>
              <w:spacing w:after="0"/>
              <w:jc w:val="center"/>
              <w:rPr>
                <w:rFonts w:cs="HelveticaNeueLTStd-Roman"/>
                <w:color w:val="86B819"/>
                <w:sz w:val="28"/>
                <w:szCs w:val="28"/>
                <w:lang w:eastAsia="de-DE"/>
              </w:rPr>
            </w:pPr>
            <w:r w:rsidRPr="00E17CF2">
              <w:rPr>
                <w:rFonts w:cs="HelveticaNeueLTStd-Roman"/>
                <w:color w:val="86B819"/>
                <w:sz w:val="28"/>
                <w:szCs w:val="28"/>
                <w:lang w:eastAsia="de-DE"/>
              </w:rPr>
              <w:t>Ä</w:t>
            </w:r>
          </w:p>
        </w:tc>
        <w:tc>
          <w:tcPr>
            <w:tcW w:w="479" w:type="dxa"/>
            <w:shd w:val="clear" w:color="auto" w:fill="auto"/>
            <w:vAlign w:val="center"/>
          </w:tcPr>
          <w:p w:rsidR="00E17CF2" w:rsidRPr="00E17CF2" w:rsidRDefault="00E17CF2" w:rsidP="005A1759">
            <w:pPr>
              <w:spacing w:after="0"/>
              <w:jc w:val="center"/>
              <w:rPr>
                <w:rFonts w:cs="HelveticaNeueLTStd-Roman"/>
                <w:color w:val="86B819"/>
                <w:sz w:val="28"/>
                <w:szCs w:val="28"/>
                <w:lang w:eastAsia="de-DE"/>
              </w:rPr>
            </w:pPr>
            <w:r w:rsidRPr="00E17CF2">
              <w:rPr>
                <w:rFonts w:cs="HelveticaNeueLTStd-Roman"/>
                <w:color w:val="86B819"/>
                <w:sz w:val="28"/>
                <w:szCs w:val="28"/>
                <w:lang w:eastAsia="de-DE"/>
              </w:rPr>
              <w:t>M</w:t>
            </w:r>
          </w:p>
        </w:tc>
        <w:tc>
          <w:tcPr>
            <w:tcW w:w="490" w:type="dxa"/>
            <w:shd w:val="clear" w:color="auto" w:fill="auto"/>
            <w:vAlign w:val="center"/>
          </w:tcPr>
          <w:p w:rsidR="00E17CF2" w:rsidRPr="00E17CF2" w:rsidRDefault="00E17CF2" w:rsidP="005A1759">
            <w:pPr>
              <w:spacing w:after="0"/>
              <w:jc w:val="center"/>
              <w:rPr>
                <w:rFonts w:cs="HelveticaNeueLTStd-Roman"/>
                <w:color w:val="86B819"/>
                <w:sz w:val="28"/>
                <w:szCs w:val="28"/>
                <w:lang w:eastAsia="de-DE"/>
              </w:rPr>
            </w:pPr>
            <w:r w:rsidRPr="00E17CF2">
              <w:rPr>
                <w:rFonts w:cs="HelveticaNeueLTStd-Roman"/>
                <w:color w:val="86B819"/>
                <w:sz w:val="28"/>
                <w:szCs w:val="28"/>
                <w:lang w:eastAsia="de-DE"/>
              </w:rPr>
              <w:t>K</w:t>
            </w:r>
          </w:p>
        </w:tc>
        <w:tc>
          <w:tcPr>
            <w:tcW w:w="490" w:type="dxa"/>
            <w:shd w:val="clear" w:color="auto" w:fill="auto"/>
            <w:vAlign w:val="center"/>
          </w:tcPr>
          <w:p w:rsidR="00E17CF2" w:rsidRPr="00E17CF2" w:rsidRDefault="00E17CF2" w:rsidP="005A1759">
            <w:pPr>
              <w:spacing w:after="0"/>
              <w:jc w:val="center"/>
              <w:rPr>
                <w:rFonts w:cs="HelveticaNeueLTStd-Roman"/>
                <w:color w:val="86B819"/>
                <w:sz w:val="28"/>
                <w:szCs w:val="28"/>
                <w:lang w:eastAsia="de-DE"/>
              </w:rPr>
            </w:pPr>
            <w:r w:rsidRPr="00E17CF2">
              <w:rPr>
                <w:rFonts w:cs="HelveticaNeueLTStd-Roman"/>
                <w:color w:val="86B819"/>
                <w:sz w:val="28"/>
                <w:szCs w:val="28"/>
                <w:lang w:eastAsia="de-DE"/>
              </w:rPr>
              <w:t>Z</w:t>
            </w:r>
          </w:p>
        </w:tc>
        <w:tc>
          <w:tcPr>
            <w:tcW w:w="490" w:type="dxa"/>
            <w:shd w:val="clear" w:color="auto" w:fill="auto"/>
            <w:vAlign w:val="center"/>
          </w:tcPr>
          <w:p w:rsidR="00E17CF2" w:rsidRPr="00E17CF2" w:rsidRDefault="00E17CF2" w:rsidP="005A1759">
            <w:pPr>
              <w:spacing w:after="0"/>
              <w:jc w:val="center"/>
              <w:rPr>
                <w:rFonts w:cs="HelveticaNeueLTStd-Roman"/>
                <w:color w:val="86B819"/>
                <w:sz w:val="28"/>
                <w:szCs w:val="28"/>
                <w:lang w:eastAsia="de-DE"/>
              </w:rPr>
            </w:pPr>
            <w:r w:rsidRPr="00E17CF2">
              <w:rPr>
                <w:rFonts w:cs="HelveticaNeueLTStd-Roman"/>
                <w:color w:val="86B819"/>
                <w:sz w:val="28"/>
                <w:szCs w:val="28"/>
                <w:lang w:eastAsia="de-DE"/>
              </w:rPr>
              <w:t>U</w:t>
            </w:r>
          </w:p>
        </w:tc>
        <w:tc>
          <w:tcPr>
            <w:tcW w:w="479" w:type="dxa"/>
            <w:shd w:val="clear" w:color="auto" w:fill="auto"/>
            <w:vAlign w:val="center"/>
          </w:tcPr>
          <w:p w:rsidR="00E17CF2" w:rsidRPr="00E17CF2" w:rsidRDefault="00E17CF2" w:rsidP="005A1759">
            <w:pPr>
              <w:spacing w:after="0"/>
              <w:jc w:val="center"/>
              <w:rPr>
                <w:rFonts w:cs="HelveticaNeueLTStd-Roman"/>
                <w:color w:val="86B819"/>
                <w:sz w:val="28"/>
                <w:szCs w:val="28"/>
                <w:lang w:eastAsia="de-DE"/>
              </w:rPr>
            </w:pPr>
            <w:r w:rsidRPr="00E17CF2">
              <w:rPr>
                <w:rFonts w:cs="HelveticaNeueLTStd-Roman"/>
                <w:color w:val="86B819"/>
                <w:sz w:val="28"/>
                <w:szCs w:val="28"/>
                <w:lang w:eastAsia="de-DE"/>
              </w:rPr>
              <w:t>Ä</w:t>
            </w:r>
          </w:p>
        </w:tc>
        <w:tc>
          <w:tcPr>
            <w:tcW w:w="490" w:type="dxa"/>
            <w:shd w:val="clear" w:color="auto" w:fill="auto"/>
            <w:vAlign w:val="center"/>
          </w:tcPr>
          <w:p w:rsidR="00E17CF2" w:rsidRPr="00E17CF2" w:rsidRDefault="00E17CF2" w:rsidP="005A1759">
            <w:pPr>
              <w:spacing w:after="0"/>
              <w:jc w:val="center"/>
              <w:rPr>
                <w:rFonts w:cs="HelveticaNeueLTStd-Roman"/>
                <w:color w:val="86B819"/>
                <w:sz w:val="28"/>
                <w:szCs w:val="28"/>
                <w:lang w:eastAsia="de-DE"/>
              </w:rPr>
            </w:pPr>
            <w:r w:rsidRPr="00E17CF2">
              <w:rPr>
                <w:rFonts w:cs="HelveticaNeueLTStd-Roman"/>
                <w:color w:val="86B819"/>
                <w:sz w:val="28"/>
                <w:szCs w:val="28"/>
                <w:lang w:eastAsia="de-DE"/>
              </w:rPr>
              <w:t>G</w:t>
            </w:r>
          </w:p>
        </w:tc>
        <w:tc>
          <w:tcPr>
            <w:tcW w:w="479" w:type="dxa"/>
            <w:shd w:val="clear" w:color="auto" w:fill="auto"/>
            <w:vAlign w:val="center"/>
          </w:tcPr>
          <w:p w:rsidR="00E17CF2" w:rsidRPr="00E17CF2" w:rsidRDefault="00E17CF2" w:rsidP="005A1759">
            <w:pPr>
              <w:spacing w:after="0"/>
              <w:jc w:val="center"/>
              <w:rPr>
                <w:rFonts w:cs="HelveticaNeueLTStd-Roman"/>
                <w:color w:val="86B819"/>
                <w:sz w:val="28"/>
                <w:szCs w:val="28"/>
                <w:lang w:eastAsia="de-DE"/>
              </w:rPr>
            </w:pPr>
            <w:r w:rsidRPr="00E17CF2">
              <w:rPr>
                <w:rFonts w:cs="HelveticaNeueLTStd-Roman"/>
                <w:color w:val="86B819"/>
                <w:sz w:val="28"/>
                <w:szCs w:val="28"/>
                <w:lang w:eastAsia="de-DE"/>
              </w:rPr>
              <w:t>R</w:t>
            </w:r>
          </w:p>
        </w:tc>
        <w:tc>
          <w:tcPr>
            <w:tcW w:w="420" w:type="dxa"/>
            <w:shd w:val="clear" w:color="auto" w:fill="auto"/>
            <w:vAlign w:val="center"/>
          </w:tcPr>
          <w:p w:rsidR="00E17CF2" w:rsidRPr="00E17CF2" w:rsidRDefault="00E17CF2" w:rsidP="005A1759">
            <w:pPr>
              <w:spacing w:after="0"/>
              <w:jc w:val="center"/>
              <w:rPr>
                <w:rFonts w:cs="HelveticaNeueLTStd-Roman"/>
                <w:color w:val="86B819"/>
                <w:sz w:val="28"/>
                <w:szCs w:val="28"/>
                <w:lang w:eastAsia="de-DE"/>
              </w:rPr>
            </w:pPr>
            <w:r w:rsidRPr="00E17CF2">
              <w:rPr>
                <w:rFonts w:cs="HelveticaNeueLTStd-Roman"/>
                <w:color w:val="86B819"/>
                <w:sz w:val="28"/>
                <w:szCs w:val="28"/>
                <w:lang w:eastAsia="de-DE"/>
              </w:rPr>
              <w:t>K</w:t>
            </w:r>
          </w:p>
        </w:tc>
        <w:tc>
          <w:tcPr>
            <w:tcW w:w="415" w:type="dxa"/>
            <w:shd w:val="clear" w:color="auto" w:fill="auto"/>
            <w:vAlign w:val="center"/>
          </w:tcPr>
          <w:p w:rsidR="00E17CF2" w:rsidRPr="00E17CF2" w:rsidRDefault="00E17CF2" w:rsidP="005A1759">
            <w:pPr>
              <w:spacing w:after="0"/>
              <w:jc w:val="center"/>
              <w:rPr>
                <w:rFonts w:cs="HelveticaNeueLTStd-Roman"/>
                <w:color w:val="86B819"/>
                <w:sz w:val="28"/>
                <w:szCs w:val="28"/>
                <w:lang w:eastAsia="de-DE"/>
              </w:rPr>
            </w:pPr>
            <w:r w:rsidRPr="00E17CF2">
              <w:rPr>
                <w:rFonts w:cs="HelveticaNeueLTStd-Roman"/>
                <w:color w:val="86B819"/>
                <w:sz w:val="28"/>
                <w:szCs w:val="28"/>
                <w:lang w:eastAsia="de-DE"/>
              </w:rPr>
              <w:t>H</w:t>
            </w:r>
          </w:p>
        </w:tc>
      </w:tr>
    </w:tbl>
    <w:p w:rsidR="006E0C30" w:rsidRDefault="00983A7D" w:rsidP="00E17CF2">
      <w:r>
        <w:rPr>
          <w:lang w:eastAsia="hi-IN" w:bidi="hi-IN"/>
        </w:rPr>
        <w:br/>
      </w:r>
    </w:p>
    <w:p w:rsidR="00E17CF2" w:rsidRDefault="00E17CF2" w:rsidP="006E0C30">
      <w:r>
        <w:br w:type="page"/>
      </w:r>
    </w:p>
    <w:p w:rsidR="007B7949" w:rsidRDefault="005A1759" w:rsidP="007B7949">
      <w:pPr>
        <w:pStyle w:val="berschrift1"/>
        <w:rPr>
          <w:lang w:eastAsia="de-DE"/>
        </w:rPr>
      </w:pPr>
      <w:r w:rsidRPr="003D1916">
        <w:rPr>
          <w:lang w:eastAsia="de-DE"/>
        </w:rPr>
        <w:lastRenderedPageBreak/>
        <w:t>Ursachen und Folgen des Klimawandels</w:t>
      </w:r>
    </w:p>
    <w:p w:rsidR="007B7949" w:rsidRDefault="005179F9" w:rsidP="007B7949">
      <w:pPr>
        <w:pStyle w:val="berschrift2"/>
      </w:pPr>
      <w:r w:rsidRPr="007B7949">
        <w:t xml:space="preserve">Aufgabe: </w:t>
      </w:r>
    </w:p>
    <w:p w:rsidR="003B4C3E" w:rsidRDefault="003B4C3E" w:rsidP="003B4C3E">
      <w:pPr>
        <w:pStyle w:val="Listeunsortiert"/>
      </w:pPr>
      <w:r w:rsidRPr="00C938C2">
        <w:t xml:space="preserve">Schneide die Bilder aus. Was sind Quellen für Treibhausgase? Was sind Folgen </w:t>
      </w:r>
      <w:r w:rsidR="00A33EAB">
        <w:br/>
      </w:r>
      <w:r w:rsidRPr="00C938C2">
        <w:t xml:space="preserve">der Klimaerwärmung? </w:t>
      </w:r>
    </w:p>
    <w:p w:rsidR="00121C1E" w:rsidRDefault="003B4C3E" w:rsidP="00121C1E">
      <w:pPr>
        <w:pStyle w:val="Listeunsortiert"/>
      </w:pPr>
      <w:r w:rsidRPr="00C938C2">
        <w:t xml:space="preserve">Sortiere </w:t>
      </w:r>
      <w:r>
        <w:t>die Bilder</w:t>
      </w:r>
      <w:r w:rsidRPr="00C938C2">
        <w:t xml:space="preserve"> richtig und klebe sie in die Tabelle</w:t>
      </w:r>
      <w:r>
        <w:t xml:space="preserve"> auf der nächsten Seite</w:t>
      </w:r>
      <w:r w:rsidRPr="00C938C2">
        <w:t>.</w:t>
      </w:r>
      <w:r w:rsidR="00A33EAB">
        <w:br/>
      </w:r>
    </w:p>
    <w:tbl>
      <w:tblPr>
        <w:tblW w:w="0" w:type="auto"/>
        <w:jc w:val="center"/>
        <w:tblBorders>
          <w:top w:val="dotted" w:sz="2" w:space="0" w:color="808080"/>
          <w:left w:val="dotted" w:sz="2" w:space="0" w:color="808080"/>
          <w:bottom w:val="dotted" w:sz="2" w:space="0" w:color="808080"/>
          <w:right w:val="dotted" w:sz="2" w:space="0" w:color="808080"/>
          <w:insideH w:val="dotted" w:sz="2" w:space="0" w:color="808080"/>
          <w:insideV w:val="dotted" w:sz="2" w:space="0" w:color="808080"/>
        </w:tblBorders>
        <w:tblLayout w:type="fixed"/>
        <w:tblLook w:val="04A0" w:firstRow="1" w:lastRow="0" w:firstColumn="1" w:lastColumn="0" w:noHBand="0" w:noVBand="1"/>
      </w:tblPr>
      <w:tblGrid>
        <w:gridCol w:w="2972"/>
        <w:gridCol w:w="2972"/>
        <w:gridCol w:w="2972"/>
      </w:tblGrid>
      <w:tr w:rsidR="0019111E" w:rsidRPr="004F704A" w:rsidTr="00316972">
        <w:trPr>
          <w:trHeight w:hRule="exact" w:val="2835"/>
          <w:jc w:val="center"/>
        </w:trPr>
        <w:tc>
          <w:tcPr>
            <w:tcW w:w="2972" w:type="dxa"/>
            <w:shd w:val="clear" w:color="auto" w:fill="auto"/>
          </w:tcPr>
          <w:p w:rsidR="001F1104" w:rsidRPr="00316972" w:rsidRDefault="001F1104" w:rsidP="00316972">
            <w:pPr>
              <w:jc w:val="center"/>
              <w:rPr>
                <w:sz w:val="12"/>
                <w:szCs w:val="12"/>
              </w:rPr>
            </w:pPr>
          </w:p>
          <w:p w:rsidR="0019111E" w:rsidRDefault="0019111E" w:rsidP="00316972">
            <w:pPr>
              <w:jc w:val="center"/>
              <w:rPr>
                <w:sz w:val="24"/>
                <w:szCs w:val="24"/>
              </w:rPr>
            </w:pPr>
            <w:r>
              <w:rPr>
                <w:noProof/>
                <w:lang w:eastAsia="de-DE"/>
              </w:rPr>
              <w:drawing>
                <wp:inline distT="0" distB="0" distL="0" distR="0" wp14:anchorId="240F670F" wp14:editId="7DF17047">
                  <wp:extent cx="1079500" cy="1080000"/>
                  <wp:effectExtent l="0" t="0" r="0" b="12700"/>
                  <wp:docPr id="17"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5" descr="http://www.bezev.de/uploads/pics/ueberschwemmung.jpg"/>
                          <pic:cNvPicPr>
                            <a:picLocks noChangeAspect="1" noChangeArrowheads="1"/>
                          </pic:cNvPicPr>
                        </pic:nvPicPr>
                        <pic:blipFill rotWithShape="1">
                          <a:blip r:embed="rId9">
                            <a:extLst>
                              <a:ext uri="{28A0092B-C50C-407E-A947-70E740481C1C}">
                                <a14:useLocalDpi xmlns:a14="http://schemas.microsoft.com/office/drawing/2010/main" val="0"/>
                              </a:ext>
                            </a:extLst>
                          </a:blip>
                          <a:srcRect l="-83" t="-105" r="-83" b="-105"/>
                          <a:stretch/>
                        </pic:blipFill>
                        <pic:spPr bwMode="auto">
                          <a:xfrm>
                            <a:off x="0" y="0"/>
                            <a:ext cx="1081769" cy="1082270"/>
                          </a:xfrm>
                          <a:prstGeom prst="rect">
                            <a:avLst/>
                          </a:prstGeom>
                          <a:noFill/>
                          <a:ln>
                            <a:noFill/>
                          </a:ln>
                          <a:extLst>
                            <a:ext uri="{53640926-AAD7-44D8-BBD7-CCE9431645EC}">
                              <a14:shadowObscured xmlns:a14="http://schemas.microsoft.com/office/drawing/2010/main"/>
                            </a:ext>
                          </a:extLst>
                        </pic:spPr>
                      </pic:pic>
                    </a:graphicData>
                  </a:graphic>
                </wp:inline>
              </w:drawing>
            </w:r>
          </w:p>
          <w:p w:rsidR="00E629E9" w:rsidRPr="00E629E9" w:rsidRDefault="00E629E9" w:rsidP="00316972">
            <w:pPr>
              <w:jc w:val="center"/>
              <w:rPr>
                <w:szCs w:val="21"/>
              </w:rPr>
            </w:pPr>
            <w:r w:rsidRPr="00E629E9">
              <w:rPr>
                <w:szCs w:val="21"/>
              </w:rPr>
              <w:t>Überschwemmungen</w:t>
            </w:r>
          </w:p>
        </w:tc>
        <w:tc>
          <w:tcPr>
            <w:tcW w:w="2972" w:type="dxa"/>
            <w:shd w:val="clear" w:color="auto" w:fill="auto"/>
          </w:tcPr>
          <w:p w:rsidR="00316972" w:rsidRPr="00316972" w:rsidRDefault="00316972" w:rsidP="00316972">
            <w:pPr>
              <w:jc w:val="center"/>
              <w:rPr>
                <w:sz w:val="12"/>
                <w:szCs w:val="12"/>
              </w:rPr>
            </w:pPr>
          </w:p>
          <w:p w:rsidR="0019111E" w:rsidRDefault="0019111E" w:rsidP="00316972">
            <w:pPr>
              <w:jc w:val="center"/>
              <w:rPr>
                <w:sz w:val="24"/>
                <w:szCs w:val="24"/>
              </w:rPr>
            </w:pPr>
            <w:r>
              <w:rPr>
                <w:noProof/>
                <w:lang w:eastAsia="de-DE"/>
              </w:rPr>
              <w:drawing>
                <wp:inline distT="0" distB="0" distL="0" distR="0" wp14:anchorId="326D5F16" wp14:editId="28E59C3F">
                  <wp:extent cx="1079500" cy="1080000"/>
                  <wp:effectExtent l="0" t="0" r="0" b="12700"/>
                  <wp:docPr id="16" name="Grafik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26" descr="http://www.gameheads.org/images/geier-divider.png"/>
                          <pic:cNvPicPr>
                            <a:picLocks noChangeAspect="1" noChangeArrowheads="1"/>
                          </pic:cNvPicPr>
                        </pic:nvPicPr>
                        <pic:blipFill rotWithShape="1">
                          <a:blip r:embed="rId10">
                            <a:extLst>
                              <a:ext uri="{28A0092B-C50C-407E-A947-70E740481C1C}">
                                <a14:useLocalDpi xmlns:a14="http://schemas.microsoft.com/office/drawing/2010/main" val="0"/>
                              </a:ext>
                            </a:extLst>
                          </a:blip>
                          <a:srcRect l="-26" t="-49" r="-26" b="-49"/>
                          <a:stretch/>
                        </pic:blipFill>
                        <pic:spPr bwMode="auto">
                          <a:xfrm>
                            <a:off x="0" y="0"/>
                            <a:ext cx="1080539" cy="1081039"/>
                          </a:xfrm>
                          <a:prstGeom prst="rect">
                            <a:avLst/>
                          </a:prstGeom>
                          <a:noFill/>
                          <a:ln>
                            <a:noFill/>
                          </a:ln>
                          <a:extLst>
                            <a:ext uri="{53640926-AAD7-44D8-BBD7-CCE9431645EC}">
                              <a14:shadowObscured xmlns:a14="http://schemas.microsoft.com/office/drawing/2010/main"/>
                            </a:ext>
                          </a:extLst>
                        </pic:spPr>
                      </pic:pic>
                    </a:graphicData>
                  </a:graphic>
                </wp:inline>
              </w:drawing>
            </w:r>
          </w:p>
          <w:p w:rsidR="00E629E9" w:rsidRPr="00C938C2" w:rsidRDefault="00E629E9" w:rsidP="00316972">
            <w:pPr>
              <w:jc w:val="center"/>
              <w:rPr>
                <w:sz w:val="24"/>
                <w:szCs w:val="24"/>
              </w:rPr>
            </w:pPr>
            <w:r w:rsidRPr="00E629E9">
              <w:rPr>
                <w:szCs w:val="21"/>
              </w:rPr>
              <w:t>Verlust von Lebensraum für Menschen und Tiere</w:t>
            </w:r>
          </w:p>
        </w:tc>
        <w:tc>
          <w:tcPr>
            <w:tcW w:w="2972" w:type="dxa"/>
            <w:shd w:val="clear" w:color="auto" w:fill="auto"/>
          </w:tcPr>
          <w:p w:rsidR="00316972" w:rsidRPr="00316972" w:rsidRDefault="00316972" w:rsidP="00316972">
            <w:pPr>
              <w:jc w:val="center"/>
              <w:rPr>
                <w:sz w:val="12"/>
                <w:szCs w:val="12"/>
              </w:rPr>
            </w:pPr>
          </w:p>
          <w:p w:rsidR="0019111E" w:rsidRDefault="0019111E" w:rsidP="00316972">
            <w:pPr>
              <w:jc w:val="center"/>
              <w:rPr>
                <w:sz w:val="24"/>
                <w:szCs w:val="24"/>
              </w:rPr>
            </w:pPr>
            <w:r>
              <w:rPr>
                <w:noProof/>
                <w:lang w:eastAsia="de-DE"/>
              </w:rPr>
              <w:drawing>
                <wp:inline distT="0" distB="0" distL="0" distR="0" wp14:anchorId="0BA7DAC8" wp14:editId="4180DF7B">
                  <wp:extent cx="1079500" cy="1080000"/>
                  <wp:effectExtent l="0" t="0" r="0" b="12700"/>
                  <wp:docPr id="1" name="Grafik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24" descr="http://sr.photos2.fotosearch.com/bthumb/UNC/UNC117/u14394710.jpg"/>
                          <pic:cNvPicPr>
                            <a:picLocks noChangeAspect="1" noChangeArrowheads="1"/>
                          </pic:cNvPicPr>
                        </pic:nvPicPr>
                        <pic:blipFill rotWithShape="1">
                          <a:blip r:embed="rId11">
                            <a:extLst>
                              <a:ext uri="{28A0092B-C50C-407E-A947-70E740481C1C}">
                                <a14:useLocalDpi xmlns:a14="http://schemas.microsoft.com/office/drawing/2010/main" val="0"/>
                              </a:ext>
                            </a:extLst>
                          </a:blip>
                          <a:srcRect l="-16" t="-40" r="-16" b="-40"/>
                          <a:stretch/>
                        </pic:blipFill>
                        <pic:spPr bwMode="auto">
                          <a:xfrm>
                            <a:off x="0" y="0"/>
                            <a:ext cx="1080347" cy="1080847"/>
                          </a:xfrm>
                          <a:prstGeom prst="rect">
                            <a:avLst/>
                          </a:prstGeom>
                          <a:noFill/>
                          <a:ln>
                            <a:noFill/>
                          </a:ln>
                          <a:extLst>
                            <a:ext uri="{53640926-AAD7-44D8-BBD7-CCE9431645EC}">
                              <a14:shadowObscured xmlns:a14="http://schemas.microsoft.com/office/drawing/2010/main"/>
                            </a:ext>
                          </a:extLst>
                        </pic:spPr>
                      </pic:pic>
                    </a:graphicData>
                  </a:graphic>
                </wp:inline>
              </w:drawing>
            </w:r>
          </w:p>
          <w:p w:rsidR="00E629E9" w:rsidRPr="00C938C2" w:rsidRDefault="00E629E9" w:rsidP="00316972">
            <w:pPr>
              <w:jc w:val="center"/>
              <w:rPr>
                <w:sz w:val="24"/>
                <w:szCs w:val="24"/>
              </w:rPr>
            </w:pPr>
            <w:r w:rsidRPr="00E629E9">
              <w:rPr>
                <w:szCs w:val="21"/>
              </w:rPr>
              <w:t>Ausbreitung von Krankheiten</w:t>
            </w:r>
          </w:p>
        </w:tc>
      </w:tr>
      <w:tr w:rsidR="0019111E" w:rsidRPr="004F704A" w:rsidTr="00316972">
        <w:trPr>
          <w:trHeight w:hRule="exact" w:val="2835"/>
          <w:jc w:val="center"/>
        </w:trPr>
        <w:tc>
          <w:tcPr>
            <w:tcW w:w="2972" w:type="dxa"/>
            <w:shd w:val="clear" w:color="auto" w:fill="auto"/>
          </w:tcPr>
          <w:p w:rsidR="00316972" w:rsidRPr="00316972" w:rsidRDefault="00316972" w:rsidP="00316972">
            <w:pPr>
              <w:jc w:val="center"/>
              <w:rPr>
                <w:sz w:val="12"/>
                <w:szCs w:val="12"/>
              </w:rPr>
            </w:pPr>
          </w:p>
          <w:p w:rsidR="0019111E" w:rsidRDefault="0019111E" w:rsidP="00316972">
            <w:pPr>
              <w:jc w:val="center"/>
              <w:rPr>
                <w:sz w:val="24"/>
                <w:szCs w:val="24"/>
              </w:rPr>
            </w:pPr>
            <w:r>
              <w:rPr>
                <w:noProof/>
                <w:lang w:eastAsia="de-DE"/>
              </w:rPr>
              <w:drawing>
                <wp:inline distT="0" distB="0" distL="0" distR="0" wp14:anchorId="080A4DB3" wp14:editId="0E53819B">
                  <wp:extent cx="1079500" cy="1080000"/>
                  <wp:effectExtent l="0" t="0" r="0" b="12700"/>
                  <wp:docPr id="2" name="Grafik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29" descr="http://www.maerchen-welt.net/wp-content/uploads/2014/03/eisberg1.gif"/>
                          <pic:cNvPicPr>
                            <a:picLocks noChangeAspect="1" noChangeArrowheads="1"/>
                          </pic:cNvPicPr>
                        </pic:nvPicPr>
                        <pic:blipFill rotWithShape="1">
                          <a:blip r:embed="rId12">
                            <a:extLst>
                              <a:ext uri="{28A0092B-C50C-407E-A947-70E740481C1C}">
                                <a14:useLocalDpi xmlns:a14="http://schemas.microsoft.com/office/drawing/2010/main" val="0"/>
                              </a:ext>
                            </a:extLst>
                          </a:blip>
                          <a:srcRect l="-26" t="-49" r="-26" b="-49"/>
                          <a:stretch/>
                        </pic:blipFill>
                        <pic:spPr bwMode="auto">
                          <a:xfrm flipH="1">
                            <a:off x="0" y="0"/>
                            <a:ext cx="1080554" cy="1081054"/>
                          </a:xfrm>
                          <a:prstGeom prst="rect">
                            <a:avLst/>
                          </a:prstGeom>
                          <a:noFill/>
                          <a:ln>
                            <a:noFill/>
                          </a:ln>
                          <a:extLst>
                            <a:ext uri="{53640926-AAD7-44D8-BBD7-CCE9431645EC}">
                              <a14:shadowObscured xmlns:a14="http://schemas.microsoft.com/office/drawing/2010/main"/>
                            </a:ext>
                          </a:extLst>
                        </pic:spPr>
                      </pic:pic>
                    </a:graphicData>
                  </a:graphic>
                </wp:inline>
              </w:drawing>
            </w:r>
          </w:p>
          <w:p w:rsidR="00E629E9" w:rsidRPr="00C938C2" w:rsidRDefault="00E629E9" w:rsidP="00316972">
            <w:pPr>
              <w:jc w:val="center"/>
              <w:rPr>
                <w:sz w:val="24"/>
                <w:szCs w:val="24"/>
              </w:rPr>
            </w:pPr>
            <w:r w:rsidRPr="00E629E9">
              <w:rPr>
                <w:szCs w:val="21"/>
              </w:rPr>
              <w:t>Gletscher und Polarkappen schmelzen</w:t>
            </w:r>
          </w:p>
        </w:tc>
        <w:tc>
          <w:tcPr>
            <w:tcW w:w="2972" w:type="dxa"/>
            <w:shd w:val="clear" w:color="auto" w:fill="auto"/>
          </w:tcPr>
          <w:p w:rsidR="00316972" w:rsidRPr="00316972" w:rsidRDefault="00316972" w:rsidP="00316972">
            <w:pPr>
              <w:jc w:val="center"/>
              <w:rPr>
                <w:sz w:val="12"/>
                <w:szCs w:val="12"/>
              </w:rPr>
            </w:pPr>
          </w:p>
          <w:p w:rsidR="00316972" w:rsidRDefault="00316972" w:rsidP="00316972">
            <w:pPr>
              <w:jc w:val="center"/>
              <w:rPr>
                <w:sz w:val="24"/>
                <w:szCs w:val="24"/>
              </w:rPr>
            </w:pPr>
            <w:r>
              <w:rPr>
                <w:noProof/>
                <w:lang w:eastAsia="de-DE"/>
              </w:rPr>
              <w:drawing>
                <wp:inline distT="0" distB="0" distL="0" distR="0" wp14:anchorId="349FC5EA" wp14:editId="70787B18">
                  <wp:extent cx="1078770" cy="1081039"/>
                  <wp:effectExtent l="0" t="0" r="0" b="11430"/>
                  <wp:docPr id="14" name="Grafik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26" descr="http://www.gameheads.org/images/geier-divider.png"/>
                          <pic:cNvPicPr>
                            <a:picLocks noChangeAspect="1" noChangeArrowheads="1"/>
                          </pic:cNvPicPr>
                        </pic:nvPicPr>
                        <pic:blipFill>
                          <a:blip r:embed="rId13">
                            <a:extLst>
                              <a:ext uri="{28A0092B-C50C-407E-A947-70E740481C1C}">
                                <a14:useLocalDpi xmlns:a14="http://schemas.microsoft.com/office/drawing/2010/main" val="0"/>
                              </a:ext>
                            </a:extLst>
                          </a:blip>
                          <a:stretch>
                            <a:fillRect/>
                          </a:stretch>
                        </pic:blipFill>
                        <pic:spPr bwMode="auto">
                          <a:xfrm>
                            <a:off x="0" y="0"/>
                            <a:ext cx="1078770" cy="1081039"/>
                          </a:xfrm>
                          <a:prstGeom prst="rect">
                            <a:avLst/>
                          </a:prstGeom>
                          <a:noFill/>
                          <a:ln>
                            <a:noFill/>
                          </a:ln>
                          <a:extLst>
                            <a:ext uri="{53640926-AAD7-44D8-BBD7-CCE9431645EC}">
                              <a14:shadowObscured xmlns:a14="http://schemas.microsoft.com/office/drawing/2010/main"/>
                            </a:ext>
                          </a:extLst>
                        </pic:spPr>
                      </pic:pic>
                    </a:graphicData>
                  </a:graphic>
                </wp:inline>
              </w:drawing>
            </w:r>
          </w:p>
          <w:p w:rsidR="00E629E9" w:rsidRPr="00C938C2" w:rsidRDefault="00316972" w:rsidP="00316972">
            <w:pPr>
              <w:pStyle w:val="Listenabsatz"/>
              <w:ind w:left="360"/>
              <w:jc w:val="center"/>
              <w:rPr>
                <w:sz w:val="24"/>
                <w:szCs w:val="24"/>
              </w:rPr>
            </w:pPr>
            <w:r>
              <w:rPr>
                <w:szCs w:val="21"/>
              </w:rPr>
              <w:t>Vulkanausbrüche</w:t>
            </w:r>
            <w:r w:rsidRPr="00C938C2">
              <w:rPr>
                <w:sz w:val="24"/>
                <w:szCs w:val="24"/>
              </w:rPr>
              <w:t xml:space="preserve"> </w:t>
            </w:r>
            <w:r>
              <w:rPr>
                <w:sz w:val="24"/>
                <w:szCs w:val="24"/>
              </w:rPr>
              <w:t xml:space="preserve"> </w:t>
            </w:r>
          </w:p>
        </w:tc>
        <w:tc>
          <w:tcPr>
            <w:tcW w:w="2972" w:type="dxa"/>
            <w:shd w:val="clear" w:color="auto" w:fill="auto"/>
          </w:tcPr>
          <w:p w:rsidR="00316972" w:rsidRPr="00316972" w:rsidRDefault="00316972" w:rsidP="00316972">
            <w:pPr>
              <w:jc w:val="center"/>
              <w:rPr>
                <w:sz w:val="12"/>
                <w:szCs w:val="12"/>
              </w:rPr>
            </w:pPr>
          </w:p>
          <w:p w:rsidR="0019111E" w:rsidRDefault="0019111E" w:rsidP="00316972">
            <w:pPr>
              <w:jc w:val="center"/>
              <w:rPr>
                <w:sz w:val="24"/>
                <w:szCs w:val="24"/>
              </w:rPr>
            </w:pPr>
            <w:r>
              <w:rPr>
                <w:noProof/>
                <w:lang w:eastAsia="de-DE"/>
              </w:rPr>
              <w:drawing>
                <wp:inline distT="0" distB="0" distL="0" distR="0" wp14:anchorId="591746CC" wp14:editId="6D03DC58">
                  <wp:extent cx="1079500" cy="1080000"/>
                  <wp:effectExtent l="0" t="0" r="0" b="12700"/>
                  <wp:docPr id="6" name="Grafik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27" descr="factory"/>
                          <pic:cNvPicPr>
                            <a:picLocks noChangeAspect="1" noChangeArrowheads="1"/>
                          </pic:cNvPicPr>
                        </pic:nvPicPr>
                        <pic:blipFill rotWithShape="1">
                          <a:blip r:embed="rId14">
                            <a:extLst>
                              <a:ext uri="{28A0092B-C50C-407E-A947-70E740481C1C}">
                                <a14:useLocalDpi xmlns:a14="http://schemas.microsoft.com/office/drawing/2010/main" val="0"/>
                              </a:ext>
                            </a:extLst>
                          </a:blip>
                          <a:srcRect l="-9" t="-32" r="-9" b="-32"/>
                          <a:stretch/>
                        </pic:blipFill>
                        <pic:spPr bwMode="auto">
                          <a:xfrm>
                            <a:off x="0" y="0"/>
                            <a:ext cx="1080209" cy="1080709"/>
                          </a:xfrm>
                          <a:prstGeom prst="rect">
                            <a:avLst/>
                          </a:prstGeom>
                          <a:noFill/>
                          <a:ln>
                            <a:noFill/>
                          </a:ln>
                          <a:extLst>
                            <a:ext uri="{53640926-AAD7-44D8-BBD7-CCE9431645EC}">
                              <a14:shadowObscured xmlns:a14="http://schemas.microsoft.com/office/drawing/2010/main"/>
                            </a:ext>
                          </a:extLst>
                        </pic:spPr>
                      </pic:pic>
                    </a:graphicData>
                  </a:graphic>
                </wp:inline>
              </w:drawing>
            </w:r>
          </w:p>
          <w:p w:rsidR="00E629E9" w:rsidRPr="00E629E9" w:rsidRDefault="00E629E9" w:rsidP="00316972">
            <w:pPr>
              <w:jc w:val="center"/>
              <w:rPr>
                <w:szCs w:val="21"/>
              </w:rPr>
            </w:pPr>
            <w:r w:rsidRPr="00E629E9">
              <w:rPr>
                <w:szCs w:val="21"/>
              </w:rPr>
              <w:t xml:space="preserve">Verbrennung von Kohle, </w:t>
            </w:r>
            <w:r>
              <w:rPr>
                <w:szCs w:val="21"/>
              </w:rPr>
              <w:br/>
            </w:r>
            <w:r w:rsidRPr="00E629E9">
              <w:rPr>
                <w:szCs w:val="21"/>
              </w:rPr>
              <w:t>Gas, Öl, Benzin</w:t>
            </w:r>
          </w:p>
        </w:tc>
      </w:tr>
      <w:tr w:rsidR="0019111E" w:rsidRPr="004F704A" w:rsidTr="00316972">
        <w:trPr>
          <w:trHeight w:hRule="exact" w:val="2835"/>
          <w:jc w:val="center"/>
        </w:trPr>
        <w:tc>
          <w:tcPr>
            <w:tcW w:w="2972" w:type="dxa"/>
            <w:shd w:val="clear" w:color="auto" w:fill="auto"/>
          </w:tcPr>
          <w:p w:rsidR="00316972" w:rsidRPr="00316972" w:rsidRDefault="00316972" w:rsidP="00316972">
            <w:pPr>
              <w:jc w:val="center"/>
              <w:rPr>
                <w:sz w:val="12"/>
                <w:szCs w:val="12"/>
              </w:rPr>
            </w:pPr>
          </w:p>
          <w:p w:rsidR="0019111E" w:rsidRDefault="0019111E" w:rsidP="00316972">
            <w:pPr>
              <w:jc w:val="center"/>
              <w:rPr>
                <w:sz w:val="24"/>
                <w:szCs w:val="24"/>
              </w:rPr>
            </w:pPr>
            <w:r>
              <w:rPr>
                <w:rFonts w:cs="Arial"/>
                <w:noProof/>
                <w:color w:val="333333"/>
                <w:sz w:val="15"/>
                <w:szCs w:val="15"/>
                <w:lang w:eastAsia="de-DE"/>
              </w:rPr>
              <w:drawing>
                <wp:inline distT="0" distB="0" distL="0" distR="0" wp14:anchorId="48290CD0" wp14:editId="69DD5051">
                  <wp:extent cx="1079490" cy="1080000"/>
                  <wp:effectExtent l="0" t="0" r="0" b="0"/>
                  <wp:docPr id="7" name="Grafik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21" descr="Richtiges Stromverhalten"/>
                          <pic:cNvPicPr>
                            <a:picLocks noChangeAspect="1" noChangeArrowheads="1"/>
                          </pic:cNvPicPr>
                        </pic:nvPicPr>
                        <pic:blipFill rotWithShape="1">
                          <a:blip r:embed="rId15">
                            <a:extLst>
                              <a:ext uri="{28A0092B-C50C-407E-A947-70E740481C1C}">
                                <a14:useLocalDpi xmlns:a14="http://schemas.microsoft.com/office/drawing/2010/main" val="0"/>
                              </a:ext>
                            </a:extLst>
                          </a:blip>
                          <a:srcRect l="-4" t="-30" r="-4" b="-30"/>
                          <a:stretch/>
                        </pic:blipFill>
                        <pic:spPr bwMode="auto">
                          <a:xfrm>
                            <a:off x="0" y="0"/>
                            <a:ext cx="1080115" cy="1080625"/>
                          </a:xfrm>
                          <a:prstGeom prst="rect">
                            <a:avLst/>
                          </a:prstGeom>
                          <a:noFill/>
                          <a:ln>
                            <a:noFill/>
                          </a:ln>
                          <a:extLst>
                            <a:ext uri="{53640926-AAD7-44D8-BBD7-CCE9431645EC}">
                              <a14:shadowObscured xmlns:a14="http://schemas.microsoft.com/office/drawing/2010/main"/>
                            </a:ext>
                          </a:extLst>
                        </pic:spPr>
                      </pic:pic>
                    </a:graphicData>
                  </a:graphic>
                </wp:inline>
              </w:drawing>
            </w:r>
          </w:p>
          <w:p w:rsidR="00E629E9" w:rsidRPr="00E629E9" w:rsidRDefault="00E629E9" w:rsidP="00316972">
            <w:pPr>
              <w:jc w:val="center"/>
              <w:rPr>
                <w:szCs w:val="21"/>
              </w:rPr>
            </w:pPr>
            <w:r w:rsidRPr="00E629E9">
              <w:rPr>
                <w:szCs w:val="21"/>
              </w:rPr>
              <w:t>Stromverbrauch</w:t>
            </w:r>
          </w:p>
        </w:tc>
        <w:tc>
          <w:tcPr>
            <w:tcW w:w="2972" w:type="dxa"/>
            <w:shd w:val="clear" w:color="auto" w:fill="auto"/>
          </w:tcPr>
          <w:p w:rsidR="00316972" w:rsidRPr="00316972" w:rsidRDefault="00316972" w:rsidP="00316972">
            <w:pPr>
              <w:jc w:val="center"/>
              <w:rPr>
                <w:sz w:val="12"/>
                <w:szCs w:val="12"/>
              </w:rPr>
            </w:pPr>
          </w:p>
          <w:p w:rsidR="0019111E" w:rsidRDefault="0019111E" w:rsidP="00316972">
            <w:pPr>
              <w:jc w:val="center"/>
              <w:rPr>
                <w:sz w:val="24"/>
                <w:szCs w:val="24"/>
              </w:rPr>
            </w:pPr>
            <w:r>
              <w:rPr>
                <w:rFonts w:cs="Arial"/>
                <w:noProof/>
                <w:color w:val="0000FF"/>
                <w:sz w:val="27"/>
                <w:szCs w:val="27"/>
                <w:lang w:eastAsia="de-DE"/>
              </w:rPr>
              <w:drawing>
                <wp:inline distT="0" distB="0" distL="0" distR="0" wp14:anchorId="6A5F1B93" wp14:editId="5DB1C2AC">
                  <wp:extent cx="1079500" cy="1080000"/>
                  <wp:effectExtent l="0" t="0" r="0" b="12700"/>
                  <wp:docPr id="8" name="Grafik 25">
                    <a:hlinkClick xmlns:a="http://schemas.openxmlformats.org/drawingml/2006/main" r:id="rId1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25" descr="Bildergebnis für unwetter"/>
                          <pic:cNvPicPr>
                            <a:picLocks noChangeAspect="1" noChangeArrowheads="1"/>
                          </pic:cNvPicPr>
                        </pic:nvPicPr>
                        <pic:blipFill rotWithShape="1">
                          <a:blip r:embed="rId17">
                            <a:extLst>
                              <a:ext uri="{28A0092B-C50C-407E-A947-70E740481C1C}">
                                <a14:useLocalDpi xmlns:a14="http://schemas.microsoft.com/office/drawing/2010/main" val="0"/>
                              </a:ext>
                            </a:extLst>
                          </a:blip>
                          <a:srcRect l="-19" t="-43" r="-19" b="-43"/>
                          <a:stretch/>
                        </pic:blipFill>
                        <pic:spPr bwMode="auto">
                          <a:xfrm>
                            <a:off x="0" y="0"/>
                            <a:ext cx="1080420" cy="1080920"/>
                          </a:xfrm>
                          <a:prstGeom prst="rect">
                            <a:avLst/>
                          </a:prstGeom>
                          <a:noFill/>
                          <a:ln>
                            <a:noFill/>
                          </a:ln>
                          <a:extLst>
                            <a:ext uri="{53640926-AAD7-44D8-BBD7-CCE9431645EC}">
                              <a14:shadowObscured xmlns:a14="http://schemas.microsoft.com/office/drawing/2010/main"/>
                            </a:ext>
                          </a:extLst>
                        </pic:spPr>
                      </pic:pic>
                    </a:graphicData>
                  </a:graphic>
                </wp:inline>
              </w:drawing>
            </w:r>
          </w:p>
          <w:p w:rsidR="00E629E9" w:rsidRPr="00E629E9" w:rsidRDefault="00E629E9" w:rsidP="00316972">
            <w:pPr>
              <w:jc w:val="center"/>
              <w:rPr>
                <w:szCs w:val="21"/>
              </w:rPr>
            </w:pPr>
            <w:r w:rsidRPr="00E629E9">
              <w:rPr>
                <w:szCs w:val="21"/>
              </w:rPr>
              <w:t>Stürme, starke Regenfälle</w:t>
            </w:r>
          </w:p>
        </w:tc>
        <w:tc>
          <w:tcPr>
            <w:tcW w:w="2972" w:type="dxa"/>
            <w:shd w:val="clear" w:color="auto" w:fill="auto"/>
          </w:tcPr>
          <w:p w:rsidR="00316972" w:rsidRPr="00316972" w:rsidRDefault="00316972" w:rsidP="00316972">
            <w:pPr>
              <w:jc w:val="center"/>
              <w:rPr>
                <w:sz w:val="12"/>
                <w:szCs w:val="12"/>
              </w:rPr>
            </w:pPr>
          </w:p>
          <w:p w:rsidR="0019111E" w:rsidRDefault="0019111E" w:rsidP="00316972">
            <w:pPr>
              <w:jc w:val="center"/>
              <w:rPr>
                <w:sz w:val="24"/>
                <w:szCs w:val="24"/>
              </w:rPr>
            </w:pPr>
            <w:r>
              <w:rPr>
                <w:noProof/>
                <w:sz w:val="24"/>
                <w:szCs w:val="24"/>
                <w:lang w:eastAsia="de-DE"/>
              </w:rPr>
              <w:drawing>
                <wp:inline distT="0" distB="0" distL="0" distR="0" wp14:anchorId="07862C63" wp14:editId="416174A8">
                  <wp:extent cx="1079491" cy="1080000"/>
                  <wp:effectExtent l="0" t="0" r="0" b="0"/>
                  <wp:docPr id="9" name="Grafik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22"/>
                          <pic:cNvPicPr>
                            <a:picLocks noChangeAspect="1" noChangeArrowheads="1"/>
                          </pic:cNvPicPr>
                        </pic:nvPicPr>
                        <pic:blipFill rotWithShape="1">
                          <a:blip r:embed="rId18">
                            <a:extLst>
                              <a:ext uri="{28A0092B-C50C-407E-A947-70E740481C1C}">
                                <a14:useLocalDpi xmlns:a14="http://schemas.microsoft.com/office/drawing/2010/main" val="0"/>
                              </a:ext>
                            </a:extLst>
                          </a:blip>
                          <a:srcRect l="-23" t="-46" r="-23" b="-46"/>
                          <a:stretch/>
                        </pic:blipFill>
                        <pic:spPr bwMode="auto">
                          <a:xfrm>
                            <a:off x="0" y="0"/>
                            <a:ext cx="1080475" cy="1080984"/>
                          </a:xfrm>
                          <a:prstGeom prst="rect">
                            <a:avLst/>
                          </a:prstGeom>
                          <a:noFill/>
                          <a:ln>
                            <a:noFill/>
                          </a:ln>
                          <a:extLst>
                            <a:ext uri="{53640926-AAD7-44D8-BBD7-CCE9431645EC}">
                              <a14:shadowObscured xmlns:a14="http://schemas.microsoft.com/office/drawing/2010/main"/>
                            </a:ext>
                          </a:extLst>
                        </pic:spPr>
                      </pic:pic>
                    </a:graphicData>
                  </a:graphic>
                </wp:inline>
              </w:drawing>
            </w:r>
          </w:p>
          <w:p w:rsidR="00E629E9" w:rsidRPr="00E629E9" w:rsidRDefault="00E629E9" w:rsidP="00316972">
            <w:pPr>
              <w:jc w:val="center"/>
              <w:rPr>
                <w:szCs w:val="21"/>
              </w:rPr>
            </w:pPr>
            <w:r w:rsidRPr="00E629E9">
              <w:rPr>
                <w:szCs w:val="21"/>
              </w:rPr>
              <w:t>Waldbrände</w:t>
            </w:r>
          </w:p>
        </w:tc>
      </w:tr>
      <w:tr w:rsidR="0019111E" w:rsidRPr="004F704A" w:rsidTr="00316972">
        <w:trPr>
          <w:trHeight w:hRule="exact" w:val="2835"/>
          <w:jc w:val="center"/>
        </w:trPr>
        <w:tc>
          <w:tcPr>
            <w:tcW w:w="2972" w:type="dxa"/>
            <w:shd w:val="clear" w:color="auto" w:fill="auto"/>
          </w:tcPr>
          <w:p w:rsidR="00316972" w:rsidRPr="00316972" w:rsidRDefault="00316972" w:rsidP="00316972">
            <w:pPr>
              <w:jc w:val="center"/>
              <w:rPr>
                <w:sz w:val="12"/>
                <w:szCs w:val="12"/>
              </w:rPr>
            </w:pPr>
          </w:p>
          <w:p w:rsidR="00E629E9" w:rsidRDefault="001F1104" w:rsidP="00316972">
            <w:pPr>
              <w:jc w:val="center"/>
              <w:rPr>
                <w:sz w:val="24"/>
                <w:szCs w:val="24"/>
              </w:rPr>
            </w:pPr>
            <w:r>
              <w:rPr>
                <w:noProof/>
                <w:sz w:val="24"/>
                <w:szCs w:val="24"/>
                <w:lang w:eastAsia="de-DE"/>
              </w:rPr>
              <w:drawing>
                <wp:inline distT="0" distB="0" distL="0" distR="0" wp14:anchorId="52C52EB1" wp14:editId="719D1816">
                  <wp:extent cx="1079500" cy="1080000"/>
                  <wp:effectExtent l="0" t="0" r="0" b="1270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0 Abgase.jpg"/>
                          <pic:cNvPicPr/>
                        </pic:nvPicPr>
                        <pic:blipFill rotWithShape="1">
                          <a:blip r:embed="rId19">
                            <a:extLst>
                              <a:ext uri="{28A0092B-C50C-407E-A947-70E740481C1C}">
                                <a14:useLocalDpi xmlns:a14="http://schemas.microsoft.com/office/drawing/2010/main" val="0"/>
                              </a:ext>
                            </a:extLst>
                          </a:blip>
                          <a:srcRect l="-22" t="-43" r="-22" b="-43"/>
                          <a:stretch/>
                        </pic:blipFill>
                        <pic:spPr bwMode="auto">
                          <a:xfrm>
                            <a:off x="0" y="0"/>
                            <a:ext cx="1080449" cy="1080949"/>
                          </a:xfrm>
                          <a:prstGeom prst="rect">
                            <a:avLst/>
                          </a:prstGeom>
                          <a:ln>
                            <a:noFill/>
                          </a:ln>
                          <a:extLst>
                            <a:ext uri="{53640926-AAD7-44D8-BBD7-CCE9431645EC}">
                              <a14:shadowObscured xmlns:a14="http://schemas.microsoft.com/office/drawing/2010/main"/>
                            </a:ext>
                          </a:extLst>
                        </pic:spPr>
                      </pic:pic>
                    </a:graphicData>
                  </a:graphic>
                </wp:inline>
              </w:drawing>
            </w:r>
          </w:p>
          <w:p w:rsidR="001F1104" w:rsidRPr="001F1104" w:rsidRDefault="001F1104" w:rsidP="00316972">
            <w:pPr>
              <w:jc w:val="center"/>
              <w:rPr>
                <w:szCs w:val="21"/>
              </w:rPr>
            </w:pPr>
            <w:r w:rsidRPr="001F1104">
              <w:rPr>
                <w:szCs w:val="21"/>
              </w:rPr>
              <w:t>Abgase von Fahrzeugen und Flugzeugen</w:t>
            </w:r>
          </w:p>
        </w:tc>
        <w:tc>
          <w:tcPr>
            <w:tcW w:w="2972" w:type="dxa"/>
            <w:shd w:val="clear" w:color="auto" w:fill="auto"/>
          </w:tcPr>
          <w:p w:rsidR="00316972" w:rsidRPr="00316972" w:rsidRDefault="00316972" w:rsidP="00316972">
            <w:pPr>
              <w:jc w:val="center"/>
              <w:rPr>
                <w:sz w:val="12"/>
                <w:szCs w:val="12"/>
              </w:rPr>
            </w:pPr>
          </w:p>
          <w:p w:rsidR="00316972" w:rsidRDefault="00316972" w:rsidP="00316972">
            <w:pPr>
              <w:jc w:val="center"/>
              <w:rPr>
                <w:sz w:val="24"/>
                <w:szCs w:val="24"/>
              </w:rPr>
            </w:pPr>
            <w:r>
              <w:rPr>
                <w:noProof/>
                <w:lang w:eastAsia="de-DE"/>
              </w:rPr>
              <w:drawing>
                <wp:inline distT="0" distB="0" distL="0" distR="0" wp14:anchorId="32B1F163" wp14:editId="6F86444B">
                  <wp:extent cx="1078770" cy="1081039"/>
                  <wp:effectExtent l="0" t="0" r="0" b="11430"/>
                  <wp:docPr id="15" name="Grafik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26" descr="http://www.gameheads.org/images/geier-divider.png"/>
                          <pic:cNvPicPr>
                            <a:picLocks noChangeAspect="1" noChangeArrowheads="1"/>
                          </pic:cNvPicPr>
                        </pic:nvPicPr>
                        <pic:blipFill>
                          <a:blip r:embed="rId20">
                            <a:extLst>
                              <a:ext uri="{28A0092B-C50C-407E-A947-70E740481C1C}">
                                <a14:useLocalDpi xmlns:a14="http://schemas.microsoft.com/office/drawing/2010/main" val="0"/>
                              </a:ext>
                            </a:extLst>
                          </a:blip>
                          <a:stretch>
                            <a:fillRect/>
                          </a:stretch>
                        </pic:blipFill>
                        <pic:spPr bwMode="auto">
                          <a:xfrm>
                            <a:off x="0" y="0"/>
                            <a:ext cx="1078770" cy="1081039"/>
                          </a:xfrm>
                          <a:prstGeom prst="rect">
                            <a:avLst/>
                          </a:prstGeom>
                          <a:noFill/>
                          <a:ln>
                            <a:noFill/>
                          </a:ln>
                          <a:extLst>
                            <a:ext uri="{53640926-AAD7-44D8-BBD7-CCE9431645EC}">
                              <a14:shadowObscured xmlns:a14="http://schemas.microsoft.com/office/drawing/2010/main"/>
                            </a:ext>
                          </a:extLst>
                        </pic:spPr>
                      </pic:pic>
                    </a:graphicData>
                  </a:graphic>
                </wp:inline>
              </w:drawing>
            </w:r>
          </w:p>
          <w:p w:rsidR="001F1104" w:rsidRPr="00E629E9" w:rsidRDefault="001F1104" w:rsidP="00316972">
            <w:pPr>
              <w:jc w:val="center"/>
              <w:rPr>
                <w:szCs w:val="21"/>
              </w:rPr>
            </w:pPr>
            <w:r w:rsidRPr="001F1104">
              <w:rPr>
                <w:szCs w:val="21"/>
              </w:rPr>
              <w:t xml:space="preserve">Ausatmung von Menschen </w:t>
            </w:r>
            <w:r w:rsidR="00316972">
              <w:rPr>
                <w:szCs w:val="21"/>
              </w:rPr>
              <w:br/>
            </w:r>
            <w:r w:rsidRPr="001F1104">
              <w:rPr>
                <w:szCs w:val="21"/>
              </w:rPr>
              <w:t>und</w:t>
            </w:r>
            <w:r>
              <w:rPr>
                <w:szCs w:val="21"/>
              </w:rPr>
              <w:t xml:space="preserve"> Tieren</w:t>
            </w:r>
          </w:p>
          <w:p w:rsidR="00E629E9" w:rsidRPr="001F1104" w:rsidRDefault="00E629E9" w:rsidP="00316972">
            <w:pPr>
              <w:ind w:right="-1134"/>
              <w:jc w:val="center"/>
              <w:rPr>
                <w:szCs w:val="21"/>
              </w:rPr>
            </w:pPr>
          </w:p>
        </w:tc>
        <w:tc>
          <w:tcPr>
            <w:tcW w:w="2972" w:type="dxa"/>
            <w:shd w:val="clear" w:color="auto" w:fill="auto"/>
          </w:tcPr>
          <w:p w:rsidR="00316972" w:rsidRPr="00316972" w:rsidRDefault="00316972" w:rsidP="00316972">
            <w:pPr>
              <w:jc w:val="center"/>
              <w:rPr>
                <w:sz w:val="12"/>
                <w:szCs w:val="12"/>
              </w:rPr>
            </w:pPr>
          </w:p>
          <w:p w:rsidR="0019111E" w:rsidRDefault="0019111E" w:rsidP="00316972">
            <w:pPr>
              <w:jc w:val="center"/>
              <w:rPr>
                <w:sz w:val="24"/>
                <w:szCs w:val="24"/>
              </w:rPr>
            </w:pPr>
            <w:r>
              <w:rPr>
                <w:noProof/>
                <w:lang w:eastAsia="de-DE"/>
              </w:rPr>
              <w:drawing>
                <wp:inline distT="0" distB="0" distL="0" distR="0" wp14:anchorId="0CF6EF94" wp14:editId="7851BDD4">
                  <wp:extent cx="1074848" cy="1080500"/>
                  <wp:effectExtent l="0" t="0" r="0" b="12065"/>
                  <wp:docPr id="12" name="Grafi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8" descr="http://www.schwarzbach-schule.de/images/10_metaheiss2.jpg"/>
                          <pic:cNvPicPr>
                            <a:picLocks noChangeAspect="1" noChangeArrowheads="1"/>
                          </pic:cNvPicPr>
                        </pic:nvPicPr>
                        <pic:blipFill>
                          <a:blip r:embed="rId21">
                            <a:extLst>
                              <a:ext uri="{28A0092B-C50C-407E-A947-70E740481C1C}">
                                <a14:useLocalDpi xmlns:a14="http://schemas.microsoft.com/office/drawing/2010/main" val="0"/>
                              </a:ext>
                            </a:extLst>
                          </a:blip>
                          <a:stretch>
                            <a:fillRect/>
                          </a:stretch>
                        </pic:blipFill>
                        <pic:spPr bwMode="auto">
                          <a:xfrm>
                            <a:off x="0" y="0"/>
                            <a:ext cx="1074848" cy="1080500"/>
                          </a:xfrm>
                          <a:prstGeom prst="rect">
                            <a:avLst/>
                          </a:prstGeom>
                          <a:noFill/>
                          <a:ln>
                            <a:noFill/>
                          </a:ln>
                          <a:extLst>
                            <a:ext uri="{53640926-AAD7-44D8-BBD7-CCE9431645EC}">
                              <a14:shadowObscured xmlns:a14="http://schemas.microsoft.com/office/drawing/2010/main"/>
                            </a:ext>
                          </a:extLst>
                        </pic:spPr>
                      </pic:pic>
                    </a:graphicData>
                  </a:graphic>
                </wp:inline>
              </w:drawing>
            </w:r>
          </w:p>
          <w:p w:rsidR="00E629E9" w:rsidRPr="00E629E9" w:rsidRDefault="00E629E9" w:rsidP="00316972">
            <w:pPr>
              <w:jc w:val="center"/>
              <w:rPr>
                <w:szCs w:val="21"/>
              </w:rPr>
            </w:pPr>
            <w:r w:rsidRPr="00E629E9">
              <w:rPr>
                <w:szCs w:val="21"/>
              </w:rPr>
              <w:t>große Hitze im Sommer</w:t>
            </w:r>
          </w:p>
        </w:tc>
      </w:tr>
    </w:tbl>
    <w:p w:rsidR="00121C1E" w:rsidRDefault="00121C1E" w:rsidP="00121C1E">
      <w:pPr>
        <w:pStyle w:val="Listeunsortiert"/>
        <w:numPr>
          <w:ilvl w:val="0"/>
          <w:numId w:val="0"/>
        </w:numPr>
        <w:ind w:left="851" w:hanging="283"/>
      </w:pPr>
    </w:p>
    <w:p w:rsidR="003B4C3E" w:rsidRPr="002503D7" w:rsidRDefault="003B4C3E" w:rsidP="00121C1E">
      <w:pPr>
        <w:pStyle w:val="Listeunsortiert"/>
        <w:numPr>
          <w:ilvl w:val="0"/>
          <w:numId w:val="0"/>
        </w:numPr>
        <w:ind w:left="851" w:hanging="283"/>
      </w:pPr>
      <w:r w:rsidRPr="00121C1E">
        <w:rPr>
          <w:color w:val="86B819"/>
          <w:lang w:eastAsia="de-DE"/>
        </w:rPr>
        <w:lastRenderedPageBreak/>
        <w:t xml:space="preserve">Ursachen und Folgen des Klimawandels </w:t>
      </w:r>
    </w:p>
    <w:p w:rsidR="003B4C3E" w:rsidRDefault="003B4C3E" w:rsidP="003B4C3E"/>
    <w:p w:rsidR="003B4C3E" w:rsidRDefault="003B4C3E" w:rsidP="003B4C3E">
      <w:pPr>
        <w:pStyle w:val="berschrift3"/>
      </w:pPr>
      <w:r>
        <w:t>Quellen für Treibhausgase:</w:t>
      </w:r>
      <w:r>
        <w:br/>
      </w:r>
    </w:p>
    <w:tbl>
      <w:tblPr>
        <w:tblW w:w="0" w:type="auto"/>
        <w:tblBorders>
          <w:top w:val="single" w:sz="2" w:space="0" w:color="86B819"/>
          <w:left w:val="single" w:sz="2" w:space="0" w:color="86B819"/>
          <w:bottom w:val="single" w:sz="2" w:space="0" w:color="86B819"/>
          <w:right w:val="single" w:sz="2" w:space="0" w:color="86B819"/>
          <w:insideH w:val="single" w:sz="2" w:space="0" w:color="86B819"/>
          <w:insideV w:val="single" w:sz="2" w:space="0" w:color="86B819"/>
        </w:tblBorders>
        <w:tblLayout w:type="fixed"/>
        <w:tblLook w:val="04A0" w:firstRow="1" w:lastRow="0" w:firstColumn="1" w:lastColumn="0" w:noHBand="0" w:noVBand="1"/>
      </w:tblPr>
      <w:tblGrid>
        <w:gridCol w:w="2972"/>
        <w:gridCol w:w="2972"/>
        <w:gridCol w:w="2972"/>
      </w:tblGrid>
      <w:tr w:rsidR="003B4C3E" w:rsidTr="002503D7">
        <w:trPr>
          <w:trHeight w:hRule="exact" w:val="2835"/>
        </w:trPr>
        <w:tc>
          <w:tcPr>
            <w:tcW w:w="2972" w:type="dxa"/>
            <w:shd w:val="clear" w:color="auto" w:fill="auto"/>
          </w:tcPr>
          <w:p w:rsidR="003B4C3E" w:rsidRPr="00C938C2" w:rsidRDefault="003B4C3E" w:rsidP="009A6D58">
            <w:pPr>
              <w:pStyle w:val="Listenabsatz"/>
              <w:ind w:left="360"/>
              <w:rPr>
                <w:rFonts w:ascii="Grundschrift" w:hAnsi="Grundschrift"/>
                <w:sz w:val="24"/>
                <w:szCs w:val="24"/>
              </w:rPr>
            </w:pPr>
          </w:p>
        </w:tc>
        <w:tc>
          <w:tcPr>
            <w:tcW w:w="2972" w:type="dxa"/>
            <w:shd w:val="clear" w:color="auto" w:fill="auto"/>
          </w:tcPr>
          <w:p w:rsidR="003B4C3E" w:rsidRPr="00C938C2" w:rsidRDefault="003B4C3E" w:rsidP="009A6D58">
            <w:pPr>
              <w:pStyle w:val="Listenabsatz"/>
              <w:ind w:left="360"/>
              <w:rPr>
                <w:rFonts w:ascii="Grundschrift" w:hAnsi="Grundschrift"/>
                <w:sz w:val="24"/>
                <w:szCs w:val="24"/>
              </w:rPr>
            </w:pPr>
          </w:p>
        </w:tc>
        <w:tc>
          <w:tcPr>
            <w:tcW w:w="2972" w:type="dxa"/>
            <w:shd w:val="clear" w:color="auto" w:fill="auto"/>
          </w:tcPr>
          <w:p w:rsidR="003B4C3E" w:rsidRPr="00C938C2" w:rsidRDefault="003B4C3E" w:rsidP="009A6D58">
            <w:pPr>
              <w:pStyle w:val="Listenabsatz"/>
              <w:ind w:left="360"/>
              <w:rPr>
                <w:rFonts w:ascii="Grundschrift" w:hAnsi="Grundschrift"/>
                <w:sz w:val="24"/>
                <w:szCs w:val="24"/>
              </w:rPr>
            </w:pPr>
          </w:p>
        </w:tc>
      </w:tr>
      <w:tr w:rsidR="003B4C3E" w:rsidTr="002503D7">
        <w:trPr>
          <w:trHeight w:hRule="exact" w:val="2835"/>
        </w:trPr>
        <w:tc>
          <w:tcPr>
            <w:tcW w:w="2972" w:type="dxa"/>
            <w:shd w:val="clear" w:color="auto" w:fill="auto"/>
          </w:tcPr>
          <w:p w:rsidR="003B4C3E" w:rsidRPr="00C938C2" w:rsidRDefault="003B4C3E" w:rsidP="009A6D58">
            <w:pPr>
              <w:pStyle w:val="Listenabsatz"/>
              <w:ind w:left="360"/>
              <w:rPr>
                <w:rFonts w:ascii="Grundschrift" w:hAnsi="Grundschrift"/>
                <w:sz w:val="24"/>
                <w:szCs w:val="24"/>
              </w:rPr>
            </w:pPr>
          </w:p>
        </w:tc>
        <w:tc>
          <w:tcPr>
            <w:tcW w:w="2972" w:type="dxa"/>
            <w:shd w:val="clear" w:color="auto" w:fill="auto"/>
          </w:tcPr>
          <w:p w:rsidR="003B4C3E" w:rsidRPr="00C938C2" w:rsidRDefault="003B4C3E" w:rsidP="009A6D58">
            <w:pPr>
              <w:pStyle w:val="Listenabsatz"/>
              <w:ind w:left="360"/>
              <w:rPr>
                <w:rFonts w:ascii="Grundschrift" w:hAnsi="Grundschrift"/>
                <w:sz w:val="24"/>
                <w:szCs w:val="24"/>
              </w:rPr>
            </w:pPr>
          </w:p>
        </w:tc>
        <w:tc>
          <w:tcPr>
            <w:tcW w:w="2972" w:type="dxa"/>
            <w:shd w:val="clear" w:color="auto" w:fill="auto"/>
          </w:tcPr>
          <w:p w:rsidR="003B4C3E" w:rsidRPr="00C938C2" w:rsidRDefault="003B4C3E" w:rsidP="009A6D58">
            <w:pPr>
              <w:pStyle w:val="Listenabsatz"/>
              <w:ind w:left="360"/>
              <w:rPr>
                <w:rFonts w:ascii="Grundschrift" w:hAnsi="Grundschrift"/>
                <w:sz w:val="24"/>
                <w:szCs w:val="24"/>
              </w:rPr>
            </w:pPr>
          </w:p>
        </w:tc>
      </w:tr>
    </w:tbl>
    <w:p w:rsidR="002D456E" w:rsidRPr="003B4C3E" w:rsidRDefault="003B4C3E" w:rsidP="003B4C3E">
      <w:r>
        <w:br/>
      </w:r>
    </w:p>
    <w:p w:rsidR="003B4C3E" w:rsidRDefault="003B4C3E" w:rsidP="003B4C3E">
      <w:pPr>
        <w:pStyle w:val="berschrift3"/>
      </w:pPr>
      <w:r w:rsidRPr="003B4C3E">
        <w:t>Folgen der Klima-Erwärmung:</w:t>
      </w:r>
      <w:r>
        <w:br/>
      </w:r>
    </w:p>
    <w:tbl>
      <w:tblPr>
        <w:tblW w:w="0" w:type="auto"/>
        <w:tblBorders>
          <w:top w:val="single" w:sz="2" w:space="0" w:color="86B819"/>
          <w:left w:val="single" w:sz="2" w:space="0" w:color="86B819"/>
          <w:bottom w:val="single" w:sz="2" w:space="0" w:color="86B819"/>
          <w:right w:val="single" w:sz="2" w:space="0" w:color="86B819"/>
          <w:insideH w:val="single" w:sz="2" w:space="0" w:color="86B819"/>
          <w:insideV w:val="single" w:sz="2" w:space="0" w:color="86B819"/>
        </w:tblBorders>
        <w:tblLayout w:type="fixed"/>
        <w:tblLook w:val="04A0" w:firstRow="1" w:lastRow="0" w:firstColumn="1" w:lastColumn="0" w:noHBand="0" w:noVBand="1"/>
      </w:tblPr>
      <w:tblGrid>
        <w:gridCol w:w="2972"/>
        <w:gridCol w:w="2972"/>
        <w:gridCol w:w="2972"/>
      </w:tblGrid>
      <w:tr w:rsidR="003B4C3E" w:rsidTr="002503D7">
        <w:trPr>
          <w:trHeight w:hRule="exact" w:val="2835"/>
        </w:trPr>
        <w:tc>
          <w:tcPr>
            <w:tcW w:w="2972" w:type="dxa"/>
            <w:shd w:val="clear" w:color="auto" w:fill="auto"/>
          </w:tcPr>
          <w:p w:rsidR="003B4C3E" w:rsidRPr="00C938C2" w:rsidRDefault="003B4C3E" w:rsidP="009A6D58">
            <w:pPr>
              <w:pStyle w:val="Listenabsatz"/>
              <w:ind w:left="360"/>
              <w:rPr>
                <w:rFonts w:ascii="Grundschrift" w:hAnsi="Grundschrift"/>
                <w:sz w:val="24"/>
                <w:szCs w:val="24"/>
              </w:rPr>
            </w:pPr>
          </w:p>
        </w:tc>
        <w:tc>
          <w:tcPr>
            <w:tcW w:w="2972" w:type="dxa"/>
            <w:shd w:val="clear" w:color="auto" w:fill="auto"/>
          </w:tcPr>
          <w:p w:rsidR="003B4C3E" w:rsidRPr="00C938C2" w:rsidRDefault="003B4C3E" w:rsidP="009A6D58">
            <w:pPr>
              <w:pStyle w:val="Listenabsatz"/>
              <w:ind w:left="360"/>
              <w:rPr>
                <w:rFonts w:ascii="Grundschrift" w:hAnsi="Grundschrift"/>
                <w:sz w:val="24"/>
                <w:szCs w:val="24"/>
              </w:rPr>
            </w:pPr>
          </w:p>
        </w:tc>
        <w:tc>
          <w:tcPr>
            <w:tcW w:w="2972" w:type="dxa"/>
            <w:shd w:val="clear" w:color="auto" w:fill="auto"/>
          </w:tcPr>
          <w:p w:rsidR="003B4C3E" w:rsidRPr="00C938C2" w:rsidRDefault="003B4C3E" w:rsidP="009A6D58">
            <w:pPr>
              <w:pStyle w:val="Listenabsatz"/>
              <w:ind w:left="360"/>
              <w:rPr>
                <w:rFonts w:ascii="Grundschrift" w:hAnsi="Grundschrift"/>
                <w:sz w:val="24"/>
                <w:szCs w:val="24"/>
              </w:rPr>
            </w:pPr>
          </w:p>
        </w:tc>
      </w:tr>
      <w:tr w:rsidR="003B4C3E" w:rsidTr="002503D7">
        <w:trPr>
          <w:trHeight w:hRule="exact" w:val="2835"/>
        </w:trPr>
        <w:tc>
          <w:tcPr>
            <w:tcW w:w="2972" w:type="dxa"/>
            <w:shd w:val="clear" w:color="auto" w:fill="auto"/>
          </w:tcPr>
          <w:p w:rsidR="003B4C3E" w:rsidRPr="00C938C2" w:rsidRDefault="003B4C3E" w:rsidP="009A6D58">
            <w:pPr>
              <w:pStyle w:val="Listenabsatz"/>
              <w:ind w:left="360"/>
              <w:rPr>
                <w:rFonts w:ascii="Grundschrift" w:hAnsi="Grundschrift"/>
                <w:sz w:val="24"/>
                <w:szCs w:val="24"/>
              </w:rPr>
            </w:pPr>
          </w:p>
        </w:tc>
        <w:tc>
          <w:tcPr>
            <w:tcW w:w="2972" w:type="dxa"/>
            <w:shd w:val="clear" w:color="auto" w:fill="auto"/>
          </w:tcPr>
          <w:p w:rsidR="003B4C3E" w:rsidRPr="00C938C2" w:rsidRDefault="003B4C3E" w:rsidP="009A6D58">
            <w:pPr>
              <w:pStyle w:val="Listenabsatz"/>
              <w:ind w:left="360"/>
              <w:rPr>
                <w:rFonts w:ascii="Grundschrift" w:hAnsi="Grundschrift"/>
                <w:sz w:val="24"/>
                <w:szCs w:val="24"/>
              </w:rPr>
            </w:pPr>
          </w:p>
        </w:tc>
        <w:tc>
          <w:tcPr>
            <w:tcW w:w="2972" w:type="dxa"/>
            <w:shd w:val="clear" w:color="auto" w:fill="auto"/>
          </w:tcPr>
          <w:p w:rsidR="003B4C3E" w:rsidRPr="00C938C2" w:rsidRDefault="003B4C3E" w:rsidP="009A6D58">
            <w:pPr>
              <w:pStyle w:val="Listenabsatz"/>
              <w:ind w:left="360"/>
              <w:rPr>
                <w:rFonts w:ascii="Grundschrift" w:hAnsi="Grundschrift"/>
                <w:sz w:val="24"/>
                <w:szCs w:val="24"/>
              </w:rPr>
            </w:pPr>
          </w:p>
        </w:tc>
      </w:tr>
    </w:tbl>
    <w:p w:rsidR="00F15385" w:rsidRPr="00D54D23" w:rsidRDefault="00F12927" w:rsidP="00F15385">
      <w:r w:rsidRPr="003B4C3E">
        <w:lastRenderedPageBreak/>
        <w:br/>
      </w:r>
      <w:r w:rsidR="00F15385" w:rsidRPr="00D54D23">
        <w:rPr>
          <w:rStyle w:val="berschrift2Zchn"/>
        </w:rPr>
        <w:t>Fragestellung</w:t>
      </w:r>
      <w:r w:rsidR="00F15385" w:rsidRPr="00D54D23">
        <w:rPr>
          <w:rStyle w:val="berschrift2Zchn"/>
        </w:rPr>
        <w:br/>
      </w:r>
      <w:r w:rsidR="00F15385" w:rsidRPr="00D54D23">
        <w:t>Erwärmt sich die Atmosphäre, wenn in ihr mehr Kohlendioxid (CO</w:t>
      </w:r>
      <w:r w:rsidR="00F15385" w:rsidRPr="000415DB">
        <w:rPr>
          <w:vertAlign w:val="subscript"/>
        </w:rPr>
        <w:t>2</w:t>
      </w:r>
      <w:r w:rsidR="00F15385" w:rsidRPr="00D54D23">
        <w:t>) vorhanden ist?</w:t>
      </w:r>
      <w:r w:rsidR="00F15385">
        <w:br/>
      </w:r>
    </w:p>
    <w:p w:rsidR="00F15385" w:rsidRPr="00D54D23" w:rsidRDefault="00F15385" w:rsidP="00F15385">
      <w:r>
        <w:rPr>
          <w:rStyle w:val="berschrift2Zchn"/>
        </w:rPr>
        <w:t>Aufgabe</w:t>
      </w:r>
      <w:r w:rsidRPr="00D54D23">
        <w:rPr>
          <w:rStyle w:val="berschrift2Zchn"/>
        </w:rPr>
        <w:t>:</w:t>
      </w:r>
      <w:r w:rsidRPr="00D54D23">
        <w:t xml:space="preserve"> </w:t>
      </w:r>
      <w:r>
        <w:br/>
      </w:r>
      <w:r w:rsidRPr="00D54D23">
        <w:t>Setze die Silben zusammen. Sie bilden die Materialien, die wir im Experiment verwendet haben. Trage die Materialien in die Tabelle ein.</w:t>
      </w:r>
      <w:r>
        <w:br/>
      </w:r>
    </w:p>
    <w:p w:rsidR="00F15385" w:rsidRPr="00D54D23" w:rsidRDefault="00F15385" w:rsidP="00F15385">
      <w:pPr>
        <w:pStyle w:val="berschrift3"/>
      </w:pPr>
      <w:r w:rsidRPr="00D54D23">
        <w:t>Verbinde die Silben richtig</w:t>
      </w:r>
      <w:r>
        <w:t>:</w:t>
      </w:r>
      <w:r w:rsidRPr="00D54D23">
        <w:t xml:space="preserve"> </w:t>
      </w:r>
      <w:r w:rsidRPr="00D54D23">
        <w:tab/>
      </w:r>
      <w:r w:rsidRPr="00D54D23">
        <w:tab/>
      </w:r>
      <w:r w:rsidRPr="00D54D23">
        <w:tab/>
        <w:t>Material:</w:t>
      </w:r>
      <w:r>
        <w:br/>
      </w:r>
    </w:p>
    <w:tbl>
      <w:tblPr>
        <w:tblStyle w:val="SdN"/>
        <w:tblpPr w:leftFromText="141" w:rightFromText="141" w:vertAnchor="text" w:horzAnchor="page" w:tblpX="5953" w:tblpY="9"/>
        <w:tblW w:w="0" w:type="auto"/>
        <w:tblBorders>
          <w:top w:val="single" w:sz="2" w:space="0" w:color="86B819"/>
          <w:bottom w:val="single" w:sz="2" w:space="0" w:color="86B819"/>
          <w:insideH w:val="single" w:sz="2" w:space="0" w:color="86B819"/>
          <w:insideV w:val="single" w:sz="2" w:space="0" w:color="86B819"/>
        </w:tblBorders>
        <w:shd w:val="clear" w:color="auto" w:fill="FFFFFF" w:themeFill="background1"/>
        <w:tblLook w:val="0480" w:firstRow="0" w:lastRow="0" w:firstColumn="1" w:lastColumn="0" w:noHBand="0" w:noVBand="1"/>
      </w:tblPr>
      <w:tblGrid>
        <w:gridCol w:w="4503"/>
      </w:tblGrid>
      <w:tr w:rsidR="00803A6B" w:rsidRPr="00D54D23" w:rsidTr="00803A6B">
        <w:trPr>
          <w:cnfStyle w:val="000000100000" w:firstRow="0" w:lastRow="0" w:firstColumn="0" w:lastColumn="0" w:oddVBand="0" w:evenVBand="0" w:oddHBand="1" w:evenHBand="0" w:firstRowFirstColumn="0" w:firstRowLastColumn="0" w:lastRowFirstColumn="0" w:lastRowLastColumn="0"/>
          <w:trHeight w:val="284"/>
        </w:trPr>
        <w:tc>
          <w:tcPr>
            <w:tcW w:w="4503" w:type="dxa"/>
            <w:shd w:val="clear" w:color="auto" w:fill="FFFFFF" w:themeFill="background1"/>
            <w:tcMar>
              <w:top w:w="96" w:type="dxa"/>
              <w:bottom w:w="96" w:type="dxa"/>
            </w:tcMar>
          </w:tcPr>
          <w:p w:rsidR="00803A6B" w:rsidRPr="00803A6B" w:rsidRDefault="00803A6B" w:rsidP="00803A6B">
            <w:pPr>
              <w:rPr>
                <w:i/>
                <w:sz w:val="24"/>
                <w:szCs w:val="24"/>
              </w:rPr>
            </w:pPr>
            <w:r>
              <w:rPr>
                <w:i/>
                <w:sz w:val="24"/>
                <w:szCs w:val="24"/>
              </w:rPr>
              <w:tab/>
            </w:r>
            <w:r w:rsidRPr="00803A6B">
              <w:rPr>
                <w:i/>
                <w:sz w:val="24"/>
                <w:szCs w:val="24"/>
              </w:rPr>
              <w:t>Schlauch</w:t>
            </w:r>
          </w:p>
        </w:tc>
      </w:tr>
      <w:tr w:rsidR="00803A6B" w:rsidRPr="00D54D23" w:rsidTr="00803A6B">
        <w:trPr>
          <w:cnfStyle w:val="000000010000" w:firstRow="0" w:lastRow="0" w:firstColumn="0" w:lastColumn="0" w:oddVBand="0" w:evenVBand="0" w:oddHBand="0" w:evenHBand="1" w:firstRowFirstColumn="0" w:firstRowLastColumn="0" w:lastRowFirstColumn="0" w:lastRowLastColumn="0"/>
          <w:trHeight w:val="284"/>
        </w:trPr>
        <w:tc>
          <w:tcPr>
            <w:tcW w:w="4503" w:type="dxa"/>
            <w:shd w:val="clear" w:color="auto" w:fill="FFFFFF" w:themeFill="background1"/>
            <w:tcMar>
              <w:top w:w="96" w:type="dxa"/>
              <w:bottom w:w="96" w:type="dxa"/>
            </w:tcMar>
          </w:tcPr>
          <w:p w:rsidR="00803A6B" w:rsidRPr="00803A6B" w:rsidRDefault="00803A6B" w:rsidP="00803A6B">
            <w:pPr>
              <w:rPr>
                <w:i/>
                <w:sz w:val="24"/>
                <w:szCs w:val="24"/>
              </w:rPr>
            </w:pPr>
            <w:r>
              <w:rPr>
                <w:i/>
                <w:sz w:val="24"/>
                <w:szCs w:val="24"/>
              </w:rPr>
              <w:tab/>
            </w:r>
            <w:r w:rsidRPr="00803A6B">
              <w:rPr>
                <w:i/>
                <w:sz w:val="24"/>
                <w:szCs w:val="24"/>
              </w:rPr>
              <w:t>Lampe</w:t>
            </w:r>
          </w:p>
        </w:tc>
      </w:tr>
      <w:tr w:rsidR="00803A6B" w:rsidRPr="00D54D23" w:rsidTr="00803A6B">
        <w:trPr>
          <w:cnfStyle w:val="000000100000" w:firstRow="0" w:lastRow="0" w:firstColumn="0" w:lastColumn="0" w:oddVBand="0" w:evenVBand="0" w:oddHBand="1" w:evenHBand="0" w:firstRowFirstColumn="0" w:firstRowLastColumn="0" w:lastRowFirstColumn="0" w:lastRowLastColumn="0"/>
          <w:trHeight w:val="284"/>
        </w:trPr>
        <w:tc>
          <w:tcPr>
            <w:tcW w:w="4503" w:type="dxa"/>
            <w:shd w:val="clear" w:color="auto" w:fill="FFFFFF" w:themeFill="background1"/>
            <w:tcMar>
              <w:top w:w="96" w:type="dxa"/>
              <w:bottom w:w="96" w:type="dxa"/>
            </w:tcMar>
          </w:tcPr>
          <w:p w:rsidR="00803A6B" w:rsidRPr="00803A6B" w:rsidRDefault="00803A6B" w:rsidP="00803A6B">
            <w:pPr>
              <w:rPr>
                <w:i/>
                <w:sz w:val="24"/>
                <w:szCs w:val="24"/>
              </w:rPr>
            </w:pPr>
            <w:r>
              <w:rPr>
                <w:i/>
                <w:sz w:val="24"/>
                <w:szCs w:val="24"/>
              </w:rPr>
              <w:tab/>
            </w:r>
            <w:r w:rsidRPr="00803A6B">
              <w:rPr>
                <w:i/>
                <w:sz w:val="24"/>
                <w:szCs w:val="24"/>
              </w:rPr>
              <w:t>Flasche</w:t>
            </w:r>
          </w:p>
        </w:tc>
      </w:tr>
      <w:tr w:rsidR="00803A6B" w:rsidRPr="00D54D23" w:rsidTr="00803A6B">
        <w:trPr>
          <w:cnfStyle w:val="000000010000" w:firstRow="0" w:lastRow="0" w:firstColumn="0" w:lastColumn="0" w:oddVBand="0" w:evenVBand="0" w:oddHBand="0" w:evenHBand="1" w:firstRowFirstColumn="0" w:firstRowLastColumn="0" w:lastRowFirstColumn="0" w:lastRowLastColumn="0"/>
          <w:trHeight w:val="284"/>
        </w:trPr>
        <w:tc>
          <w:tcPr>
            <w:tcW w:w="4503" w:type="dxa"/>
            <w:shd w:val="clear" w:color="auto" w:fill="FFFFFF" w:themeFill="background1"/>
            <w:tcMar>
              <w:top w:w="96" w:type="dxa"/>
              <w:bottom w:w="96" w:type="dxa"/>
            </w:tcMar>
          </w:tcPr>
          <w:p w:rsidR="00803A6B" w:rsidRPr="00803A6B" w:rsidRDefault="00803A6B" w:rsidP="00803A6B">
            <w:pPr>
              <w:rPr>
                <w:i/>
                <w:sz w:val="24"/>
                <w:szCs w:val="24"/>
              </w:rPr>
            </w:pPr>
            <w:r>
              <w:rPr>
                <w:i/>
                <w:sz w:val="24"/>
                <w:szCs w:val="24"/>
              </w:rPr>
              <w:tab/>
            </w:r>
            <w:r w:rsidRPr="00803A6B">
              <w:rPr>
                <w:i/>
                <w:sz w:val="24"/>
                <w:szCs w:val="24"/>
              </w:rPr>
              <w:t>Trichter</w:t>
            </w:r>
          </w:p>
        </w:tc>
      </w:tr>
      <w:tr w:rsidR="00803A6B" w:rsidRPr="00D54D23" w:rsidTr="00803A6B">
        <w:trPr>
          <w:cnfStyle w:val="000000100000" w:firstRow="0" w:lastRow="0" w:firstColumn="0" w:lastColumn="0" w:oddVBand="0" w:evenVBand="0" w:oddHBand="1" w:evenHBand="0" w:firstRowFirstColumn="0" w:firstRowLastColumn="0" w:lastRowFirstColumn="0" w:lastRowLastColumn="0"/>
          <w:trHeight w:val="284"/>
        </w:trPr>
        <w:tc>
          <w:tcPr>
            <w:tcW w:w="4503" w:type="dxa"/>
            <w:shd w:val="clear" w:color="auto" w:fill="FFFFFF" w:themeFill="background1"/>
            <w:tcMar>
              <w:top w:w="96" w:type="dxa"/>
              <w:bottom w:w="96" w:type="dxa"/>
            </w:tcMar>
          </w:tcPr>
          <w:p w:rsidR="00803A6B" w:rsidRPr="00803A6B" w:rsidRDefault="00803A6B" w:rsidP="00803A6B">
            <w:pPr>
              <w:rPr>
                <w:i/>
                <w:sz w:val="24"/>
                <w:szCs w:val="24"/>
              </w:rPr>
            </w:pPr>
            <w:r>
              <w:rPr>
                <w:i/>
                <w:sz w:val="24"/>
                <w:szCs w:val="24"/>
              </w:rPr>
              <w:tab/>
            </w:r>
            <w:r w:rsidRPr="00803A6B">
              <w:rPr>
                <w:i/>
                <w:sz w:val="24"/>
                <w:szCs w:val="24"/>
              </w:rPr>
              <w:t>Schüssel</w:t>
            </w:r>
          </w:p>
        </w:tc>
      </w:tr>
      <w:tr w:rsidR="00803A6B" w:rsidRPr="00D54D23" w:rsidTr="00803A6B">
        <w:trPr>
          <w:cnfStyle w:val="000000010000" w:firstRow="0" w:lastRow="0" w:firstColumn="0" w:lastColumn="0" w:oddVBand="0" w:evenVBand="0" w:oddHBand="0" w:evenHBand="1" w:firstRowFirstColumn="0" w:firstRowLastColumn="0" w:lastRowFirstColumn="0" w:lastRowLastColumn="0"/>
          <w:trHeight w:val="284"/>
        </w:trPr>
        <w:tc>
          <w:tcPr>
            <w:tcW w:w="4503" w:type="dxa"/>
            <w:shd w:val="clear" w:color="auto" w:fill="FFFFFF" w:themeFill="background1"/>
            <w:tcMar>
              <w:top w:w="96" w:type="dxa"/>
              <w:bottom w:w="96" w:type="dxa"/>
            </w:tcMar>
          </w:tcPr>
          <w:p w:rsidR="00803A6B" w:rsidRPr="00803A6B" w:rsidRDefault="00803A6B" w:rsidP="00803A6B">
            <w:pPr>
              <w:rPr>
                <w:i/>
                <w:sz w:val="24"/>
                <w:szCs w:val="24"/>
              </w:rPr>
            </w:pPr>
            <w:r>
              <w:rPr>
                <w:i/>
                <w:sz w:val="24"/>
                <w:szCs w:val="24"/>
              </w:rPr>
              <w:tab/>
            </w:r>
            <w:r w:rsidRPr="00803A6B">
              <w:rPr>
                <w:i/>
                <w:sz w:val="24"/>
                <w:szCs w:val="24"/>
              </w:rPr>
              <w:t>Thermometer</w:t>
            </w:r>
          </w:p>
        </w:tc>
      </w:tr>
      <w:tr w:rsidR="00803A6B" w:rsidRPr="00D54D23" w:rsidTr="00803A6B">
        <w:trPr>
          <w:cnfStyle w:val="000000100000" w:firstRow="0" w:lastRow="0" w:firstColumn="0" w:lastColumn="0" w:oddVBand="0" w:evenVBand="0" w:oddHBand="1" w:evenHBand="0" w:firstRowFirstColumn="0" w:firstRowLastColumn="0" w:lastRowFirstColumn="0" w:lastRowLastColumn="0"/>
          <w:trHeight w:val="284"/>
        </w:trPr>
        <w:tc>
          <w:tcPr>
            <w:tcW w:w="4503" w:type="dxa"/>
            <w:shd w:val="clear" w:color="auto" w:fill="FFFFFF" w:themeFill="background1"/>
            <w:tcMar>
              <w:top w:w="96" w:type="dxa"/>
              <w:bottom w:w="96" w:type="dxa"/>
            </w:tcMar>
          </w:tcPr>
          <w:p w:rsidR="00803A6B" w:rsidRPr="00803A6B" w:rsidRDefault="00803A6B" w:rsidP="00803A6B">
            <w:pPr>
              <w:rPr>
                <w:i/>
                <w:sz w:val="24"/>
                <w:szCs w:val="24"/>
              </w:rPr>
            </w:pPr>
            <w:r>
              <w:rPr>
                <w:i/>
                <w:sz w:val="24"/>
                <w:szCs w:val="24"/>
              </w:rPr>
              <w:tab/>
            </w:r>
            <w:r w:rsidRPr="00803A6B">
              <w:rPr>
                <w:i/>
                <w:sz w:val="24"/>
                <w:szCs w:val="24"/>
              </w:rPr>
              <w:t>Natron</w:t>
            </w:r>
          </w:p>
        </w:tc>
      </w:tr>
      <w:tr w:rsidR="00803A6B" w:rsidRPr="00D54D23" w:rsidTr="00803A6B">
        <w:trPr>
          <w:cnfStyle w:val="000000010000" w:firstRow="0" w:lastRow="0" w:firstColumn="0" w:lastColumn="0" w:oddVBand="0" w:evenVBand="0" w:oddHBand="0" w:evenHBand="1" w:firstRowFirstColumn="0" w:firstRowLastColumn="0" w:lastRowFirstColumn="0" w:lastRowLastColumn="0"/>
          <w:trHeight w:val="284"/>
        </w:trPr>
        <w:tc>
          <w:tcPr>
            <w:tcW w:w="4503" w:type="dxa"/>
            <w:shd w:val="clear" w:color="auto" w:fill="FFFFFF" w:themeFill="background1"/>
            <w:tcMar>
              <w:top w:w="96" w:type="dxa"/>
              <w:bottom w:w="96" w:type="dxa"/>
            </w:tcMar>
          </w:tcPr>
          <w:p w:rsidR="00803A6B" w:rsidRPr="00803A6B" w:rsidRDefault="00803A6B" w:rsidP="00803A6B">
            <w:pPr>
              <w:rPr>
                <w:i/>
                <w:sz w:val="24"/>
                <w:szCs w:val="24"/>
              </w:rPr>
            </w:pPr>
            <w:r>
              <w:rPr>
                <w:i/>
                <w:sz w:val="24"/>
                <w:szCs w:val="24"/>
              </w:rPr>
              <w:tab/>
            </w:r>
            <w:r w:rsidRPr="00803A6B">
              <w:rPr>
                <w:i/>
                <w:sz w:val="24"/>
                <w:szCs w:val="24"/>
              </w:rPr>
              <w:t>Essig</w:t>
            </w:r>
          </w:p>
        </w:tc>
      </w:tr>
    </w:tbl>
    <w:p w:rsidR="00F15385" w:rsidRPr="00D54D23" w:rsidRDefault="00F15385" w:rsidP="00F15385">
      <w:r>
        <w:rPr>
          <w:noProof/>
          <w:lang w:eastAsia="de-DE"/>
        </w:rPr>
        <mc:AlternateContent>
          <mc:Choice Requires="wps">
            <w:drawing>
              <wp:anchor distT="0" distB="0" distL="114300" distR="114300" simplePos="0" relativeHeight="251938816" behindDoc="1" locked="0" layoutInCell="1" allowOverlap="1" wp14:anchorId="72EC6FA4" wp14:editId="7383C9B5">
                <wp:simplePos x="0" y="0"/>
                <wp:positionH relativeFrom="column">
                  <wp:posOffset>11430</wp:posOffset>
                </wp:positionH>
                <wp:positionV relativeFrom="paragraph">
                  <wp:posOffset>-635</wp:posOffset>
                </wp:positionV>
                <wp:extent cx="2393950" cy="3316338"/>
                <wp:effectExtent l="0" t="0" r="19050" b="36830"/>
                <wp:wrapNone/>
                <wp:docPr id="29" name="Rectangle 29"/>
                <wp:cNvGraphicFramePr/>
                <a:graphic xmlns:a="http://schemas.openxmlformats.org/drawingml/2006/main">
                  <a:graphicData uri="http://schemas.microsoft.com/office/word/2010/wordprocessingShape">
                    <wps:wsp>
                      <wps:cNvSpPr/>
                      <wps:spPr>
                        <a:xfrm>
                          <a:off x="0" y="0"/>
                          <a:ext cx="2393950" cy="3316338"/>
                        </a:xfrm>
                        <a:prstGeom prst="rect">
                          <a:avLst/>
                        </a:prstGeom>
                        <a:solidFill>
                          <a:srgbClr val="D6E6B1"/>
                        </a:solidFill>
                        <a:ln w="6350">
                          <a:solidFill>
                            <a:schemeClr val="bg1"/>
                          </a:solidFill>
                        </a:ln>
                        <a:effectLst/>
                        <a:extLs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mv="urn:schemas-microsoft-com:mac:vml" xmlns:mo="http://schemas.microsoft.com/office/mac/office/2008/main">
            <w:pict>
              <v:rect id="Rectangle 29" o:spid="_x0000_s1026" style="position:absolute;margin-left:.9pt;margin-top:0;width:188.5pt;height:261.15pt;z-index:-251377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" fillcolor="#d6e6b1" strokecolor="white [3212]" strokeweight=".5pt"/>
            </w:pict>
          </mc:Fallback>
        </mc:AlternateContent>
      </w:r>
      <w:r>
        <w:rPr>
          <w:noProof/>
          <w:lang w:eastAsia="de-DE"/>
        </w:rPr>
        <mc:AlternateContent>
          <mc:Choice Requires="wps">
            <w:drawing>
              <wp:anchor distT="0" distB="0" distL="114300" distR="114300" simplePos="0" relativeHeight="251934720" behindDoc="0" locked="0" layoutInCell="1" allowOverlap="1" wp14:anchorId="21DE0A95" wp14:editId="5E48CA46">
                <wp:simplePos x="0" y="0"/>
                <wp:positionH relativeFrom="column">
                  <wp:posOffset>216535</wp:posOffset>
                </wp:positionH>
                <wp:positionV relativeFrom="paragraph">
                  <wp:posOffset>96520</wp:posOffset>
                </wp:positionV>
                <wp:extent cx="303530" cy="307975"/>
                <wp:effectExtent l="0" t="0" r="0" b="0"/>
                <wp:wrapThrough wrapText="bothSides">
                  <wp:wrapPolygon edited="0">
                    <wp:start x="1808" y="0"/>
                    <wp:lineTo x="1808" y="19596"/>
                    <wp:lineTo x="18075" y="19596"/>
                    <wp:lineTo x="18075" y="0"/>
                    <wp:lineTo x="1808" y="0"/>
                  </wp:wrapPolygon>
                </wp:wrapThrough>
                <wp:docPr id="30" name="Text Box 30"/>
                <wp:cNvGraphicFramePr/>
                <a:graphic xmlns:a="http://schemas.openxmlformats.org/drawingml/2006/main">
                  <a:graphicData uri="http://schemas.microsoft.com/office/word/2010/wordprocessingShape">
                    <wps:wsp>
                      <wps:cNvSpPr txBox="1"/>
                      <wps:spPr>
                        <a:xfrm>
                          <a:off x="0" y="0"/>
                          <a:ext cx="303530" cy="307975"/>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txbx>
                        <w:txbxContent>
                          <w:p w:rsidR="001F1104" w:rsidRPr="005B1A1A" w:rsidRDefault="001F1104" w:rsidP="00F15385">
                            <w:pPr>
                              <w:rPr>
                                <w:i/>
                              </w:rPr>
                            </w:pPr>
                            <w:r w:rsidRPr="005B1A1A">
                              <w:rPr>
                                <w:i/>
                                <w:sz w:val="24"/>
                                <w:szCs w:val="24"/>
                              </w:rPr>
                              <w:t>le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mv="urn:schemas-microsoft-com:mac:vml" xmlns:mo="http://schemas.microsoft.com/office/mac/office/2008/main">
            <w:pict>
              <v:shape id="Text Box 30" o:spid="_x0000_s1044" type="#_x0000_t202" style="position:absolute;margin-left:17.05pt;margin-top:7.6pt;width:23.9pt;height:24.25pt;z-index:251934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" filled="f" stroked="f">
                <v:textbox>
                  <w:txbxContent>
                    <w:p w14:paraId="57202B2C" w14:textId="77777777" w:rsidR="001F1104" w:rsidRPr="005B1A1A" w:rsidRDefault="001F1104" w:rsidP="00F15385">
                      <w:pPr>
                        <w:rPr>
                          <w:i/>
                        </w:rPr>
                      </w:pPr>
                      <w:r w:rsidRPr="005B1A1A">
                        <w:rPr>
                          <w:i/>
                          <w:sz w:val="24"/>
                          <w:szCs w:val="24"/>
                        </w:rPr>
                        <w:t>le</w:t>
                      </w:r>
                    </w:p>
                  </w:txbxContent>
                </v:textbox>
                <w10:wrap type="through"/>
              </v:shape>
            </w:pict>
          </mc:Fallback>
        </mc:AlternateContent>
      </w:r>
      <w:r>
        <w:rPr>
          <w:noProof/>
          <w:lang w:eastAsia="de-DE"/>
        </w:rPr>
        <mc:AlternateContent>
          <mc:Choice Requires="wps">
            <w:drawing>
              <wp:anchor distT="0" distB="0" distL="114300" distR="114300" simplePos="0" relativeHeight="251926528" behindDoc="0" locked="0" layoutInCell="1" allowOverlap="1" wp14:anchorId="2984B899" wp14:editId="63AA7EE6">
                <wp:simplePos x="0" y="0"/>
                <wp:positionH relativeFrom="column">
                  <wp:posOffset>1355725</wp:posOffset>
                </wp:positionH>
                <wp:positionV relativeFrom="paragraph">
                  <wp:posOffset>224790</wp:posOffset>
                </wp:positionV>
                <wp:extent cx="481330" cy="367030"/>
                <wp:effectExtent l="0" t="0" r="0" b="0"/>
                <wp:wrapNone/>
                <wp:docPr id="31" name="Text Box 31"/>
                <wp:cNvGraphicFramePr/>
                <a:graphic xmlns:a="http://schemas.openxmlformats.org/drawingml/2006/main">
                  <a:graphicData uri="http://schemas.microsoft.com/office/word/2010/wordprocessingShape">
                    <wps:wsp>
                      <wps:cNvSpPr txBox="1"/>
                      <wps:spPr>
                        <a:xfrm>
                          <a:off x="0" y="0"/>
                          <a:ext cx="481330" cy="367030"/>
                        </a:xfrm>
                        <a:prstGeom prst="rect">
                          <a:avLst/>
                        </a:prstGeom>
                        <a:noFill/>
                        <a:ln>
                          <a:noFill/>
                        </a:ln>
                        <a:effectLst/>
                        <a:extLs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txbx>
                        <w:txbxContent>
                          <w:p w:rsidR="001F1104" w:rsidRPr="00F15385" w:rsidRDefault="001F1104" w:rsidP="00F15385">
                            <w:pPr>
                              <w:rPr>
                                <w:i/>
                              </w:rPr>
                            </w:pPr>
                            <w:proofErr w:type="spellStart"/>
                            <w:proofErr w:type="gramStart"/>
                            <w:r w:rsidRPr="00F15385">
                              <w:rPr>
                                <w:i/>
                                <w:sz w:val="24"/>
                                <w:szCs w:val="24"/>
                                <w:lang w:val="en-GB"/>
                              </w:rPr>
                              <w:t>sche</w:t>
                            </w:r>
                            <w:proofErr w:type="spellEnd"/>
                            <w:proofErr w:type="gramEnd"/>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mv="urn:schemas-microsoft-com:mac:vml" xmlns:mo="http://schemas.microsoft.com/office/mac/office/2008/main">
            <w:pict>
              <v:shape id="Text Box 31" o:spid="_x0000_s1045" type="#_x0000_t202" style="position:absolute;margin-left:106.75pt;margin-top:17.7pt;width:37.9pt;height:28.9pt;z-index:251926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" filled="f" stroked="f">
                <v:textbox>
                  <w:txbxContent>
                    <w:p w14:paraId="123C923B" w14:textId="77777777" w:rsidR="001F1104" w:rsidRPr="00F15385" w:rsidRDefault="001F1104" w:rsidP="00F15385">
                      <w:pPr>
                        <w:rPr>
                          <w:i/>
                        </w:rPr>
                      </w:pPr>
                      <w:proofErr w:type="spellStart"/>
                      <w:proofErr w:type="gramStart"/>
                      <w:r w:rsidRPr="00F15385">
                        <w:rPr>
                          <w:i/>
                          <w:sz w:val="24"/>
                          <w:szCs w:val="24"/>
                          <w:lang w:val="en-GB"/>
                        </w:rPr>
                        <w:t>sche</w:t>
                      </w:r>
                      <w:proofErr w:type="spellEnd"/>
                      <w:proofErr w:type="gramEnd"/>
                    </w:p>
                  </w:txbxContent>
                </v:textbox>
              </v:shape>
            </w:pict>
          </mc:Fallback>
        </mc:AlternateContent>
      </w:r>
    </w:p>
    <w:p w:rsidR="00F15385" w:rsidRPr="00D54D23" w:rsidRDefault="00F15385" w:rsidP="00F15385">
      <w:r>
        <w:rPr>
          <w:noProof/>
          <w:lang w:eastAsia="de-DE"/>
        </w:rPr>
        <mc:AlternateContent>
          <mc:Choice Requires="wps">
            <w:drawing>
              <wp:anchor distT="0" distB="0" distL="114300" distR="114300" simplePos="0" relativeHeight="251923456" behindDoc="0" locked="0" layoutInCell="1" allowOverlap="1" wp14:anchorId="1ED33C09" wp14:editId="28B2F020">
                <wp:simplePos x="0" y="0"/>
                <wp:positionH relativeFrom="column">
                  <wp:posOffset>448945</wp:posOffset>
                </wp:positionH>
                <wp:positionV relativeFrom="paragraph">
                  <wp:posOffset>177165</wp:posOffset>
                </wp:positionV>
                <wp:extent cx="419735" cy="288925"/>
                <wp:effectExtent l="0" t="0" r="0" b="0"/>
                <wp:wrapNone/>
                <wp:docPr id="32" name="Text Box 32"/>
                <wp:cNvGraphicFramePr/>
                <a:graphic xmlns:a="http://schemas.openxmlformats.org/drawingml/2006/main">
                  <a:graphicData uri="http://schemas.microsoft.com/office/word/2010/wordprocessingShape">
                    <wps:wsp>
                      <wps:cNvSpPr txBox="1"/>
                      <wps:spPr>
                        <a:xfrm>
                          <a:off x="0" y="0"/>
                          <a:ext cx="419735" cy="288925"/>
                        </a:xfrm>
                        <a:prstGeom prst="rect">
                          <a:avLst/>
                        </a:prstGeom>
                        <a:noFill/>
                        <a:ln>
                          <a:noFill/>
                        </a:ln>
                        <a:effectLst/>
                        <a:extLs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txbx>
                        <w:txbxContent>
                          <w:p w:rsidR="001F1104" w:rsidRPr="005B1A1A" w:rsidRDefault="001F1104" w:rsidP="00F15385">
                            <w:pPr>
                              <w:rPr>
                                <w:i/>
                              </w:rPr>
                            </w:pPr>
                            <w:r w:rsidRPr="005B1A1A">
                              <w:rPr>
                                <w:i/>
                                <w:sz w:val="24"/>
                                <w:szCs w:val="24"/>
                                <w:lang w:val="en-GB"/>
                              </w:rPr>
                              <w:t xml:space="preserve">Lam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mv="urn:schemas-microsoft-com:mac:vml" xmlns:mo="http://schemas.microsoft.com/office/mac/office/2008/main">
            <w:pict>
              <v:shape id="Text Box 32" o:spid="_x0000_s1046" type="#_x0000_t202" style="position:absolute;margin-left:35.35pt;margin-top:13.95pt;width:33.05pt;height:22.75pt;z-index:251923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" filled="f" stroked="f">
                <v:textbox>
                  <w:txbxContent>
                    <w:p w14:paraId="1D728DD3" w14:textId="77777777" w:rsidR="001F1104" w:rsidRPr="005B1A1A" w:rsidRDefault="001F1104" w:rsidP="00F15385">
                      <w:pPr>
                        <w:rPr>
                          <w:i/>
                        </w:rPr>
                      </w:pPr>
                      <w:r w:rsidRPr="005B1A1A">
                        <w:rPr>
                          <w:i/>
                          <w:sz w:val="24"/>
                          <w:szCs w:val="24"/>
                          <w:lang w:val="en-GB"/>
                        </w:rPr>
                        <w:t xml:space="preserve">Lam </w:t>
                      </w:r>
                    </w:p>
                  </w:txbxContent>
                </v:textbox>
              </v:shape>
            </w:pict>
          </mc:Fallback>
        </mc:AlternateContent>
      </w:r>
    </w:p>
    <w:p w:rsidR="00F15385" w:rsidRPr="00D54D23" w:rsidRDefault="00F15385" w:rsidP="00F15385">
      <w:r>
        <w:rPr>
          <w:noProof/>
          <w:lang w:eastAsia="de-DE"/>
        </w:rPr>
        <mc:AlternateContent>
          <mc:Choice Requires="wps">
            <w:drawing>
              <wp:anchor distT="0" distB="0" distL="114300" distR="114300" simplePos="0" relativeHeight="251936768" behindDoc="0" locked="0" layoutInCell="1" allowOverlap="1" wp14:anchorId="73B2C0B5" wp14:editId="2B97CBBA">
                <wp:simplePos x="0" y="0"/>
                <wp:positionH relativeFrom="column">
                  <wp:posOffset>1939925</wp:posOffset>
                </wp:positionH>
                <wp:positionV relativeFrom="paragraph">
                  <wp:posOffset>139700</wp:posOffset>
                </wp:positionV>
                <wp:extent cx="365760" cy="407670"/>
                <wp:effectExtent l="0" t="0" r="0" b="0"/>
                <wp:wrapThrough wrapText="bothSides">
                  <wp:wrapPolygon edited="0">
                    <wp:start x="1500" y="0"/>
                    <wp:lineTo x="1500" y="20187"/>
                    <wp:lineTo x="18000" y="20187"/>
                    <wp:lineTo x="18000" y="0"/>
                    <wp:lineTo x="1500" y="0"/>
                  </wp:wrapPolygon>
                </wp:wrapThrough>
                <wp:docPr id="33" name="Text Box 33"/>
                <wp:cNvGraphicFramePr/>
                <a:graphic xmlns:a="http://schemas.openxmlformats.org/drawingml/2006/main">
                  <a:graphicData uri="http://schemas.microsoft.com/office/word/2010/wordprocessingShape">
                    <wps:wsp>
                      <wps:cNvSpPr txBox="1"/>
                      <wps:spPr>
                        <a:xfrm>
                          <a:off x="0" y="0"/>
                          <a:ext cx="365760" cy="40767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txbx>
                        <w:txbxContent>
                          <w:p w:rsidR="001F1104" w:rsidRPr="005B1A1A" w:rsidRDefault="001F1104" w:rsidP="00F15385">
                            <w:pPr>
                              <w:rPr>
                                <w:i/>
                              </w:rPr>
                            </w:pPr>
                            <w:r w:rsidRPr="005B1A1A">
                              <w:rPr>
                                <w:i/>
                                <w:sz w:val="24"/>
                                <w:szCs w:val="24"/>
                              </w:rPr>
                              <w:t>Na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mv="urn:schemas-microsoft-com:mac:vml" xmlns:mo="http://schemas.microsoft.com/office/mac/office/2008/main">
            <w:pict>
              <v:shape id="Text Box 33" o:spid="_x0000_s1047" type="#_x0000_t202" style="position:absolute;margin-left:152.75pt;margin-top:11pt;width:28.8pt;height:32.1pt;z-index:251936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" filled="f" stroked="f">
                <v:textbox>
                  <w:txbxContent>
                    <w:p w14:paraId="75FBF925" w14:textId="77777777" w:rsidR="001F1104" w:rsidRPr="005B1A1A" w:rsidRDefault="001F1104" w:rsidP="00F15385">
                      <w:pPr>
                        <w:rPr>
                          <w:i/>
                        </w:rPr>
                      </w:pPr>
                      <w:r w:rsidRPr="005B1A1A">
                        <w:rPr>
                          <w:i/>
                          <w:sz w:val="24"/>
                          <w:szCs w:val="24"/>
                        </w:rPr>
                        <w:t>Na</w:t>
                      </w:r>
                    </w:p>
                  </w:txbxContent>
                </v:textbox>
                <w10:wrap type="through"/>
              </v:shape>
            </w:pict>
          </mc:Fallback>
        </mc:AlternateContent>
      </w:r>
      <w:r>
        <w:rPr>
          <w:noProof/>
          <w:lang w:eastAsia="de-DE"/>
        </w:rPr>
        <mc:AlternateContent>
          <mc:Choice Requires="wps">
            <w:drawing>
              <wp:anchor distT="0" distB="0" distL="114300" distR="114300" simplePos="0" relativeHeight="251931648" behindDoc="0" locked="0" layoutInCell="1" allowOverlap="1" wp14:anchorId="796F6EAA" wp14:editId="42F576A1">
                <wp:simplePos x="0" y="0"/>
                <wp:positionH relativeFrom="column">
                  <wp:posOffset>821055</wp:posOffset>
                </wp:positionH>
                <wp:positionV relativeFrom="paragraph">
                  <wp:posOffset>5715</wp:posOffset>
                </wp:positionV>
                <wp:extent cx="473710" cy="321945"/>
                <wp:effectExtent l="0" t="0" r="0" b="8255"/>
                <wp:wrapNone/>
                <wp:docPr id="34" name="Text Box 34"/>
                <wp:cNvGraphicFramePr/>
                <a:graphic xmlns:a="http://schemas.openxmlformats.org/drawingml/2006/main">
                  <a:graphicData uri="http://schemas.microsoft.com/office/word/2010/wordprocessingShape">
                    <wps:wsp>
                      <wps:cNvSpPr txBox="1"/>
                      <wps:spPr>
                        <a:xfrm>
                          <a:off x="0" y="0"/>
                          <a:ext cx="473710" cy="321945"/>
                        </a:xfrm>
                        <a:prstGeom prst="rect">
                          <a:avLst/>
                        </a:prstGeom>
                        <a:noFill/>
                        <a:ln>
                          <a:noFill/>
                        </a:ln>
                        <a:effectLst/>
                        <a:extLs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txbx>
                        <w:txbxContent>
                          <w:p w:rsidR="001F1104" w:rsidRPr="005B1A1A" w:rsidRDefault="001F1104" w:rsidP="00F15385">
                            <w:pPr>
                              <w:rPr>
                                <w:i/>
                              </w:rPr>
                            </w:pPr>
                            <w:proofErr w:type="spellStart"/>
                            <w:r w:rsidRPr="005B1A1A">
                              <w:rPr>
                                <w:i/>
                                <w:sz w:val="24"/>
                                <w:szCs w:val="24"/>
                              </w:rPr>
                              <w:t>Ther</w:t>
                            </w:r>
                            <w:proofErr w:type="spellEnd"/>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mv="urn:schemas-microsoft-com:mac:vml" xmlns:mo="http://schemas.microsoft.com/office/mac/office/2008/main">
            <w:pict>
              <v:shape id="Text Box 34" o:spid="_x0000_s1048" type="#_x0000_t202" style="position:absolute;margin-left:64.65pt;margin-top:.45pt;width:37.3pt;height:25.35pt;z-index:251931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" filled="f" stroked="f">
                <v:textbox>
                  <w:txbxContent>
                    <w:p w14:paraId="1F584C7C" w14:textId="77777777" w:rsidR="001F1104" w:rsidRPr="005B1A1A" w:rsidRDefault="001F1104" w:rsidP="00F15385">
                      <w:pPr>
                        <w:rPr>
                          <w:i/>
                        </w:rPr>
                      </w:pPr>
                      <w:proofErr w:type="spellStart"/>
                      <w:r w:rsidRPr="005B1A1A">
                        <w:rPr>
                          <w:i/>
                          <w:sz w:val="24"/>
                          <w:szCs w:val="24"/>
                        </w:rPr>
                        <w:t>Ther</w:t>
                      </w:r>
                      <w:proofErr w:type="spellEnd"/>
                    </w:p>
                  </w:txbxContent>
                </v:textbox>
              </v:shape>
            </w:pict>
          </mc:Fallback>
        </mc:AlternateContent>
      </w:r>
    </w:p>
    <w:p w:rsidR="00F15385" w:rsidRPr="00D54D23" w:rsidRDefault="00F15385" w:rsidP="00F15385">
      <w:r>
        <w:rPr>
          <w:noProof/>
          <w:lang w:eastAsia="de-DE"/>
        </w:rPr>
        <mc:AlternateContent>
          <mc:Choice Requires="wps">
            <w:drawing>
              <wp:anchor distT="0" distB="0" distL="114300" distR="114300" simplePos="0" relativeHeight="251937792" behindDoc="0" locked="0" layoutInCell="1" allowOverlap="1" wp14:anchorId="5DD4D687" wp14:editId="4936E34B">
                <wp:simplePos x="0" y="0"/>
                <wp:positionH relativeFrom="column">
                  <wp:posOffset>294005</wp:posOffset>
                </wp:positionH>
                <wp:positionV relativeFrom="paragraph">
                  <wp:posOffset>7620</wp:posOffset>
                </wp:positionV>
                <wp:extent cx="419735" cy="288925"/>
                <wp:effectExtent l="0" t="0" r="0" b="0"/>
                <wp:wrapNone/>
                <wp:docPr id="35" name="Text Box 35"/>
                <wp:cNvGraphicFramePr/>
                <a:graphic xmlns:a="http://schemas.openxmlformats.org/drawingml/2006/main">
                  <a:graphicData uri="http://schemas.microsoft.com/office/word/2010/wordprocessingShape">
                    <wps:wsp>
                      <wps:cNvSpPr txBox="1"/>
                      <wps:spPr>
                        <a:xfrm>
                          <a:off x="0" y="0"/>
                          <a:ext cx="419735" cy="288925"/>
                        </a:xfrm>
                        <a:prstGeom prst="rect">
                          <a:avLst/>
                        </a:prstGeom>
                        <a:noFill/>
                        <a:ln>
                          <a:noFill/>
                        </a:ln>
                        <a:effectLst/>
                        <a:extLs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txbx>
                        <w:txbxContent>
                          <w:p w:rsidR="001F1104" w:rsidRPr="005B1A1A" w:rsidRDefault="001F1104" w:rsidP="00F15385">
                            <w:pPr>
                              <w:rPr>
                                <w:i/>
                              </w:rPr>
                            </w:pPr>
                            <w:proofErr w:type="spellStart"/>
                            <w:proofErr w:type="gramStart"/>
                            <w:r w:rsidRPr="005B1A1A">
                              <w:rPr>
                                <w:i/>
                                <w:sz w:val="24"/>
                                <w:szCs w:val="24"/>
                                <w:lang w:val="en-GB"/>
                              </w:rPr>
                              <w:t>ter</w:t>
                            </w:r>
                            <w:proofErr w:type="spellEnd"/>
                            <w:proofErr w:type="gramEnd"/>
                            <w:r w:rsidRPr="005B1A1A">
                              <w:rPr>
                                <w:i/>
                                <w:sz w:val="24"/>
                                <w:szCs w:val="24"/>
                                <w:lang w:val="en-GB"/>
                              </w:rPr>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mv="urn:schemas-microsoft-com:mac:vml" xmlns:mo="http://schemas.microsoft.com/office/mac/office/2008/main">
            <w:pict>
              <v:shape id="Text Box 35" o:spid="_x0000_s1049" type="#_x0000_t202" style="position:absolute;margin-left:23.15pt;margin-top:.6pt;width:33.05pt;height:22.75pt;z-index:251937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" filled="f" stroked="f">
                <v:textbox>
                  <w:txbxContent>
                    <w:p w14:paraId="1DA8B74E" w14:textId="77777777" w:rsidR="001F1104" w:rsidRPr="005B1A1A" w:rsidRDefault="001F1104" w:rsidP="00F15385">
                      <w:pPr>
                        <w:rPr>
                          <w:i/>
                        </w:rPr>
                      </w:pPr>
                      <w:proofErr w:type="spellStart"/>
                      <w:proofErr w:type="gramStart"/>
                      <w:r w:rsidRPr="005B1A1A">
                        <w:rPr>
                          <w:i/>
                          <w:sz w:val="24"/>
                          <w:szCs w:val="24"/>
                          <w:lang w:val="en-GB"/>
                        </w:rPr>
                        <w:t>ter</w:t>
                      </w:r>
                      <w:proofErr w:type="spellEnd"/>
                      <w:proofErr w:type="gramEnd"/>
                      <w:r w:rsidRPr="005B1A1A">
                        <w:rPr>
                          <w:i/>
                          <w:sz w:val="24"/>
                          <w:szCs w:val="24"/>
                          <w:lang w:val="en-GB"/>
                        </w:rPr>
                        <w:t xml:space="preserve"> </w:t>
                      </w:r>
                    </w:p>
                  </w:txbxContent>
                </v:textbox>
              </v:shape>
            </w:pict>
          </mc:Fallback>
        </mc:AlternateContent>
      </w:r>
      <w:r>
        <w:rPr>
          <w:noProof/>
          <w:lang w:eastAsia="de-DE"/>
        </w:rPr>
        <mc:AlternateContent>
          <mc:Choice Requires="wps">
            <w:drawing>
              <wp:anchor distT="0" distB="0" distL="114300" distR="114300" simplePos="0" relativeHeight="251933696" behindDoc="0" locked="0" layoutInCell="1" allowOverlap="1" wp14:anchorId="59BA7D73" wp14:editId="626B905F">
                <wp:simplePos x="0" y="0"/>
                <wp:positionH relativeFrom="column">
                  <wp:posOffset>684530</wp:posOffset>
                </wp:positionH>
                <wp:positionV relativeFrom="paragraph">
                  <wp:posOffset>164465</wp:posOffset>
                </wp:positionV>
                <wp:extent cx="349885" cy="338455"/>
                <wp:effectExtent l="0" t="0" r="0" b="0"/>
                <wp:wrapThrough wrapText="bothSides">
                  <wp:wrapPolygon edited="0">
                    <wp:start x="1568" y="0"/>
                    <wp:lineTo x="1568" y="19452"/>
                    <wp:lineTo x="18817" y="19452"/>
                    <wp:lineTo x="18817" y="0"/>
                    <wp:lineTo x="1568" y="0"/>
                  </wp:wrapPolygon>
                </wp:wrapThrough>
                <wp:docPr id="36" name="Text Box 36"/>
                <wp:cNvGraphicFramePr/>
                <a:graphic xmlns:a="http://schemas.openxmlformats.org/drawingml/2006/main">
                  <a:graphicData uri="http://schemas.microsoft.com/office/word/2010/wordprocessingShape">
                    <wps:wsp>
                      <wps:cNvSpPr txBox="1"/>
                      <wps:spPr>
                        <a:xfrm>
                          <a:off x="0" y="0"/>
                          <a:ext cx="349885" cy="338455"/>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txbx>
                        <w:txbxContent>
                          <w:p w:rsidR="001F1104" w:rsidRPr="005B1A1A" w:rsidRDefault="001F1104" w:rsidP="00F15385">
                            <w:pPr>
                              <w:rPr>
                                <w:i/>
                              </w:rPr>
                            </w:pPr>
                            <w:proofErr w:type="spellStart"/>
                            <w:r w:rsidRPr="005B1A1A">
                              <w:rPr>
                                <w:i/>
                                <w:sz w:val="24"/>
                                <w:szCs w:val="24"/>
                              </w:rPr>
                              <w:t>pe</w:t>
                            </w:r>
                            <w:proofErr w:type="spellEnd"/>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mv="urn:schemas-microsoft-com:mac:vml" xmlns:mo="http://schemas.microsoft.com/office/mac/office/2008/main">
            <w:pict>
              <v:shape id="Text Box 36" o:spid="_x0000_s1050" type="#_x0000_t202" style="position:absolute;margin-left:53.9pt;margin-top:12.95pt;width:27.55pt;height:26.65pt;z-index:251933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" filled="f" stroked="f">
                <v:textbox>
                  <w:txbxContent>
                    <w:p w14:paraId="7857492A" w14:textId="77777777" w:rsidR="001F1104" w:rsidRPr="005B1A1A" w:rsidRDefault="001F1104" w:rsidP="00F15385">
                      <w:pPr>
                        <w:rPr>
                          <w:i/>
                        </w:rPr>
                      </w:pPr>
                      <w:proofErr w:type="spellStart"/>
                      <w:r w:rsidRPr="005B1A1A">
                        <w:rPr>
                          <w:i/>
                          <w:sz w:val="24"/>
                          <w:szCs w:val="24"/>
                        </w:rPr>
                        <w:t>pe</w:t>
                      </w:r>
                      <w:proofErr w:type="spellEnd"/>
                    </w:p>
                  </w:txbxContent>
                </v:textbox>
                <w10:wrap type="through"/>
              </v:shape>
            </w:pict>
          </mc:Fallback>
        </mc:AlternateContent>
      </w:r>
    </w:p>
    <w:p w:rsidR="00F15385" w:rsidRPr="00D54D23" w:rsidRDefault="00F15385" w:rsidP="00F15385">
      <w:r>
        <w:rPr>
          <w:noProof/>
          <w:lang w:eastAsia="de-DE"/>
        </w:rPr>
        <mc:AlternateContent>
          <mc:Choice Requires="wps">
            <w:drawing>
              <wp:anchor distT="0" distB="0" distL="114300" distR="114300" simplePos="0" relativeHeight="251928576" behindDoc="0" locked="0" layoutInCell="1" allowOverlap="1" wp14:anchorId="538E866B" wp14:editId="1DC7A505">
                <wp:simplePos x="0" y="0"/>
                <wp:positionH relativeFrom="column">
                  <wp:posOffset>1348105</wp:posOffset>
                </wp:positionH>
                <wp:positionV relativeFrom="paragraph">
                  <wp:posOffset>3175</wp:posOffset>
                </wp:positionV>
                <wp:extent cx="365125" cy="321310"/>
                <wp:effectExtent l="0" t="0" r="0" b="8890"/>
                <wp:wrapNone/>
                <wp:docPr id="37" name="Text Box 37"/>
                <wp:cNvGraphicFramePr/>
                <a:graphic xmlns:a="http://schemas.openxmlformats.org/drawingml/2006/main">
                  <a:graphicData uri="http://schemas.microsoft.com/office/word/2010/wordprocessingShape">
                    <wps:wsp>
                      <wps:cNvSpPr txBox="1"/>
                      <wps:spPr>
                        <a:xfrm>
                          <a:off x="0" y="0"/>
                          <a:ext cx="365125" cy="321310"/>
                        </a:xfrm>
                        <a:prstGeom prst="rect">
                          <a:avLst/>
                        </a:prstGeom>
                        <a:noFill/>
                        <a:ln>
                          <a:noFill/>
                        </a:ln>
                        <a:effectLst/>
                        <a:extLs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txbx>
                        <w:txbxContent>
                          <w:p w:rsidR="001F1104" w:rsidRPr="005B1A1A" w:rsidRDefault="001F1104" w:rsidP="00F15385">
                            <w:pPr>
                              <w:rPr>
                                <w:i/>
                              </w:rPr>
                            </w:pPr>
                            <w:proofErr w:type="gramStart"/>
                            <w:r w:rsidRPr="005B1A1A">
                              <w:rPr>
                                <w:i/>
                                <w:sz w:val="24"/>
                                <w:szCs w:val="24"/>
                                <w:lang w:val="en-GB"/>
                              </w:rPr>
                              <w:t>sig</w:t>
                            </w:r>
                            <w:proofErr w:type="gramEnd"/>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mv="urn:schemas-microsoft-com:mac:vml" xmlns:mo="http://schemas.microsoft.com/office/mac/office/2008/main">
            <w:pict>
              <v:shape id="Text Box 37" o:spid="_x0000_s1051" type="#_x0000_t202" style="position:absolute;margin-left:106.15pt;margin-top:.25pt;width:28.75pt;height:25.3pt;z-index:251928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" filled="f" stroked="f">
                <v:textbox>
                  <w:txbxContent>
                    <w:p w14:paraId="314BA0A7" w14:textId="77777777" w:rsidR="001F1104" w:rsidRPr="005B1A1A" w:rsidRDefault="001F1104" w:rsidP="00F15385">
                      <w:pPr>
                        <w:rPr>
                          <w:i/>
                        </w:rPr>
                      </w:pPr>
                      <w:proofErr w:type="gramStart"/>
                      <w:r w:rsidRPr="005B1A1A">
                        <w:rPr>
                          <w:i/>
                          <w:sz w:val="24"/>
                          <w:szCs w:val="24"/>
                          <w:lang w:val="en-GB"/>
                        </w:rPr>
                        <w:t>sig</w:t>
                      </w:r>
                      <w:proofErr w:type="gramEnd"/>
                    </w:p>
                  </w:txbxContent>
                </v:textbox>
              </v:shape>
            </w:pict>
          </mc:Fallback>
        </mc:AlternateContent>
      </w:r>
    </w:p>
    <w:p w:rsidR="00F15385" w:rsidRPr="00D54D23" w:rsidRDefault="00F15385" w:rsidP="00F15385">
      <w:r>
        <w:rPr>
          <w:noProof/>
          <w:lang w:eastAsia="de-DE"/>
        </w:rPr>
        <mc:AlternateContent>
          <mc:Choice Requires="wps">
            <w:drawing>
              <wp:anchor distT="0" distB="0" distL="114300" distR="114300" simplePos="0" relativeHeight="251939840" behindDoc="0" locked="0" layoutInCell="1" allowOverlap="1" wp14:anchorId="0F1264BF" wp14:editId="4FAFA224">
                <wp:simplePos x="0" y="0"/>
                <wp:positionH relativeFrom="column">
                  <wp:posOffset>110199</wp:posOffset>
                </wp:positionH>
                <wp:positionV relativeFrom="paragraph">
                  <wp:posOffset>24130</wp:posOffset>
                </wp:positionV>
                <wp:extent cx="776605" cy="323850"/>
                <wp:effectExtent l="0" t="0" r="0" b="6350"/>
                <wp:wrapNone/>
                <wp:docPr id="38" name="Text Box 38"/>
                <wp:cNvGraphicFramePr/>
                <a:graphic xmlns:a="http://schemas.openxmlformats.org/drawingml/2006/main">
                  <a:graphicData uri="http://schemas.microsoft.com/office/word/2010/wordprocessingShape">
                    <wps:wsp>
                      <wps:cNvSpPr txBox="1"/>
                      <wps:spPr>
                        <a:xfrm>
                          <a:off x="0" y="0"/>
                          <a:ext cx="776605" cy="323850"/>
                        </a:xfrm>
                        <a:prstGeom prst="rect">
                          <a:avLst/>
                        </a:prstGeom>
                        <a:noFill/>
                        <a:ln>
                          <a:noFill/>
                        </a:ln>
                        <a:effectLst/>
                        <a:extLs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txbx>
                        <w:txbxContent>
                          <w:p w:rsidR="001F1104" w:rsidRPr="00F15385" w:rsidRDefault="001F1104" w:rsidP="00F15385">
                            <w:pPr>
                              <w:rPr>
                                <w:i/>
                              </w:rPr>
                            </w:pPr>
                            <w:proofErr w:type="spellStart"/>
                            <w:r w:rsidRPr="00F15385">
                              <w:rPr>
                                <w:i/>
                                <w:sz w:val="24"/>
                                <w:szCs w:val="24"/>
                                <w:lang w:val="en-GB"/>
                              </w:rPr>
                              <w:t>Schlauch</w:t>
                            </w:r>
                            <w:proofErr w:type="spellEnd"/>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mv="urn:schemas-microsoft-com:mac:vml" xmlns:mo="http://schemas.microsoft.com/office/mac/office/2008/main">
            <w:pict>
              <v:shape id="Text Box 38" o:spid="_x0000_s1052" type="#_x0000_t202" style="position:absolute;margin-left:8.7pt;margin-top:1.9pt;width:61.15pt;height:25.5pt;z-index:251939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" filled="f" stroked="f">
                <v:textbox>
                  <w:txbxContent>
                    <w:p w14:paraId="7DB50EA6" w14:textId="77777777" w:rsidR="001F1104" w:rsidRPr="00F15385" w:rsidRDefault="001F1104" w:rsidP="00F15385">
                      <w:pPr>
                        <w:rPr>
                          <w:i/>
                        </w:rPr>
                      </w:pPr>
                      <w:proofErr w:type="spellStart"/>
                      <w:r w:rsidRPr="00F15385">
                        <w:rPr>
                          <w:i/>
                          <w:sz w:val="24"/>
                          <w:szCs w:val="24"/>
                          <w:lang w:val="en-GB"/>
                        </w:rPr>
                        <w:t>Schlauch</w:t>
                      </w:r>
                      <w:proofErr w:type="spellEnd"/>
                    </w:p>
                  </w:txbxContent>
                </v:textbox>
              </v:shape>
            </w:pict>
          </mc:Fallback>
        </mc:AlternateContent>
      </w:r>
    </w:p>
    <w:p w:rsidR="00F15385" w:rsidRPr="00D54D23" w:rsidRDefault="00F15385" w:rsidP="00F15385">
      <w:r>
        <w:rPr>
          <w:noProof/>
          <w:lang w:eastAsia="de-DE"/>
        </w:rPr>
        <mc:AlternateContent>
          <mc:Choice Requires="wps">
            <w:drawing>
              <wp:anchor distT="0" distB="0" distL="114300" distR="114300" simplePos="0" relativeHeight="251925504" behindDoc="0" locked="0" layoutInCell="1" allowOverlap="1" wp14:anchorId="1FEC261B" wp14:editId="417EAA48">
                <wp:simplePos x="0" y="0"/>
                <wp:positionH relativeFrom="column">
                  <wp:posOffset>1029970</wp:posOffset>
                </wp:positionH>
                <wp:positionV relativeFrom="paragraph">
                  <wp:posOffset>134620</wp:posOffset>
                </wp:positionV>
                <wp:extent cx="403860" cy="343535"/>
                <wp:effectExtent l="0" t="0" r="0" b="12065"/>
                <wp:wrapNone/>
                <wp:docPr id="39" name="Text Box 39"/>
                <wp:cNvGraphicFramePr/>
                <a:graphic xmlns:a="http://schemas.openxmlformats.org/drawingml/2006/main">
                  <a:graphicData uri="http://schemas.microsoft.com/office/word/2010/wordprocessingShape">
                    <wps:wsp>
                      <wps:cNvSpPr txBox="1"/>
                      <wps:spPr>
                        <a:xfrm>
                          <a:off x="0" y="0"/>
                          <a:ext cx="403860" cy="343535"/>
                        </a:xfrm>
                        <a:prstGeom prst="rect">
                          <a:avLst/>
                        </a:prstGeom>
                        <a:noFill/>
                        <a:ln>
                          <a:noFill/>
                        </a:ln>
                        <a:effectLst/>
                        <a:extLs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txbx>
                        <w:txbxContent>
                          <w:p w:rsidR="001F1104" w:rsidRPr="005B1A1A" w:rsidRDefault="001F1104" w:rsidP="00F15385">
                            <w:pPr>
                              <w:rPr>
                                <w:i/>
                              </w:rPr>
                            </w:pPr>
                            <w:proofErr w:type="spellStart"/>
                            <w:proofErr w:type="gramStart"/>
                            <w:r w:rsidRPr="005B1A1A">
                              <w:rPr>
                                <w:i/>
                                <w:sz w:val="24"/>
                                <w:szCs w:val="24"/>
                                <w:lang w:val="en-GB"/>
                              </w:rPr>
                              <w:t>mo</w:t>
                            </w:r>
                            <w:proofErr w:type="spellEnd"/>
                            <w:proofErr w:type="gramEnd"/>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mv="urn:schemas-microsoft-com:mac:vml" xmlns:mo="http://schemas.microsoft.com/office/mac/office/2008/main">
            <w:pict>
              <v:shape id="Text Box 39" o:spid="_x0000_s1053" type="#_x0000_t202" style="position:absolute;margin-left:81.1pt;margin-top:10.6pt;width:31.8pt;height:27.05pt;z-index:251925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" filled="f" stroked="f">
                <v:textbox>
                  <w:txbxContent>
                    <w:p w14:paraId="67C60937" w14:textId="77777777" w:rsidR="001F1104" w:rsidRPr="005B1A1A" w:rsidRDefault="001F1104" w:rsidP="00F15385">
                      <w:pPr>
                        <w:rPr>
                          <w:i/>
                        </w:rPr>
                      </w:pPr>
                      <w:proofErr w:type="spellStart"/>
                      <w:proofErr w:type="gramStart"/>
                      <w:r w:rsidRPr="005B1A1A">
                        <w:rPr>
                          <w:i/>
                          <w:sz w:val="24"/>
                          <w:szCs w:val="24"/>
                          <w:lang w:val="en-GB"/>
                        </w:rPr>
                        <w:t>mo</w:t>
                      </w:r>
                      <w:proofErr w:type="spellEnd"/>
                      <w:proofErr w:type="gramEnd"/>
                    </w:p>
                  </w:txbxContent>
                </v:textbox>
              </v:shape>
            </w:pict>
          </mc:Fallback>
        </mc:AlternateContent>
      </w:r>
      <w:r>
        <w:rPr>
          <w:noProof/>
          <w:lang w:eastAsia="de-DE"/>
        </w:rPr>
        <mc:AlternateContent>
          <mc:Choice Requires="wps">
            <w:drawing>
              <wp:anchor distT="0" distB="0" distL="114300" distR="114300" simplePos="0" relativeHeight="251927552" behindDoc="0" locked="0" layoutInCell="1" allowOverlap="1" wp14:anchorId="33576925" wp14:editId="3B6973E1">
                <wp:simplePos x="0" y="0"/>
                <wp:positionH relativeFrom="column">
                  <wp:posOffset>1634533</wp:posOffset>
                </wp:positionH>
                <wp:positionV relativeFrom="paragraph">
                  <wp:posOffset>148331</wp:posOffset>
                </wp:positionV>
                <wp:extent cx="419100" cy="351790"/>
                <wp:effectExtent l="0" t="0" r="0" b="3810"/>
                <wp:wrapNone/>
                <wp:docPr id="40" name="Text Box 40"/>
                <wp:cNvGraphicFramePr/>
                <a:graphic xmlns:a="http://schemas.openxmlformats.org/drawingml/2006/main">
                  <a:graphicData uri="http://schemas.microsoft.com/office/word/2010/wordprocessingShape">
                    <wps:wsp>
                      <wps:cNvSpPr txBox="1"/>
                      <wps:spPr>
                        <a:xfrm>
                          <a:off x="0" y="0"/>
                          <a:ext cx="419100" cy="351790"/>
                        </a:xfrm>
                        <a:prstGeom prst="rect">
                          <a:avLst/>
                        </a:prstGeom>
                        <a:noFill/>
                        <a:ln>
                          <a:noFill/>
                        </a:ln>
                        <a:effectLst/>
                        <a:extLs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txbx>
                        <w:txbxContent>
                          <w:p w:rsidR="001F1104" w:rsidRPr="005B1A1A" w:rsidRDefault="001F1104" w:rsidP="00F15385">
                            <w:pPr>
                              <w:rPr>
                                <w:i/>
                              </w:rPr>
                            </w:pPr>
                            <w:proofErr w:type="gramStart"/>
                            <w:r w:rsidRPr="005B1A1A">
                              <w:rPr>
                                <w:i/>
                                <w:sz w:val="24"/>
                                <w:szCs w:val="24"/>
                                <w:lang w:val="en-GB"/>
                              </w:rPr>
                              <w:t>me</w:t>
                            </w:r>
                            <w:proofErr w:type="gramEnd"/>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mv="urn:schemas-microsoft-com:mac:vml" xmlns:mo="http://schemas.microsoft.com/office/mac/office/2008/main">
            <w:pict>
              <v:shape id="Text Box 40" o:spid="_x0000_s1054" type="#_x0000_t202" style="position:absolute;margin-left:128.7pt;margin-top:11.7pt;width:33pt;height:27.7pt;z-index:251927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" filled="f" stroked="f">
                <v:textbox>
                  <w:txbxContent>
                    <w:p w14:paraId="7CC8AEC6" w14:textId="77777777" w:rsidR="001F1104" w:rsidRPr="005B1A1A" w:rsidRDefault="001F1104" w:rsidP="00F15385">
                      <w:pPr>
                        <w:rPr>
                          <w:i/>
                        </w:rPr>
                      </w:pPr>
                      <w:proofErr w:type="gramStart"/>
                      <w:r w:rsidRPr="005B1A1A">
                        <w:rPr>
                          <w:i/>
                          <w:sz w:val="24"/>
                          <w:szCs w:val="24"/>
                          <w:lang w:val="en-GB"/>
                        </w:rPr>
                        <w:t>me</w:t>
                      </w:r>
                      <w:proofErr w:type="gramEnd"/>
                    </w:p>
                  </w:txbxContent>
                </v:textbox>
              </v:shape>
            </w:pict>
          </mc:Fallback>
        </mc:AlternateContent>
      </w:r>
    </w:p>
    <w:p w:rsidR="00F15385" w:rsidRDefault="00F15385" w:rsidP="00F15385">
      <w:r>
        <w:rPr>
          <w:noProof/>
          <w:lang w:eastAsia="de-DE"/>
        </w:rPr>
        <mc:AlternateContent>
          <mc:Choice Requires="wps">
            <w:drawing>
              <wp:anchor distT="0" distB="0" distL="114300" distR="114300" simplePos="0" relativeHeight="251929600" behindDoc="0" locked="0" layoutInCell="1" allowOverlap="1" wp14:anchorId="578F447F" wp14:editId="2E439A19">
                <wp:simplePos x="0" y="0"/>
                <wp:positionH relativeFrom="column">
                  <wp:posOffset>487680</wp:posOffset>
                </wp:positionH>
                <wp:positionV relativeFrom="paragraph">
                  <wp:posOffset>229235</wp:posOffset>
                </wp:positionV>
                <wp:extent cx="497205" cy="306070"/>
                <wp:effectExtent l="0" t="0" r="0" b="0"/>
                <wp:wrapNone/>
                <wp:docPr id="41" name="Text Box 41"/>
                <wp:cNvGraphicFramePr/>
                <a:graphic xmlns:a="http://schemas.openxmlformats.org/drawingml/2006/main">
                  <a:graphicData uri="http://schemas.microsoft.com/office/word/2010/wordprocessingShape">
                    <wps:wsp>
                      <wps:cNvSpPr txBox="1"/>
                      <wps:spPr>
                        <a:xfrm>
                          <a:off x="0" y="0"/>
                          <a:ext cx="497205" cy="306070"/>
                        </a:xfrm>
                        <a:prstGeom prst="rect">
                          <a:avLst/>
                        </a:prstGeom>
                        <a:noFill/>
                        <a:ln>
                          <a:noFill/>
                        </a:ln>
                        <a:effectLst/>
                        <a:extLs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txbx>
                        <w:txbxContent>
                          <w:p w:rsidR="001F1104" w:rsidRPr="005B1A1A" w:rsidRDefault="001F1104" w:rsidP="00F15385">
                            <w:pPr>
                              <w:rPr>
                                <w:i/>
                              </w:rPr>
                            </w:pPr>
                            <w:proofErr w:type="spellStart"/>
                            <w:r w:rsidRPr="005B1A1A">
                              <w:rPr>
                                <w:i/>
                                <w:sz w:val="24"/>
                                <w:szCs w:val="24"/>
                              </w:rPr>
                              <w:t>Trich</w:t>
                            </w:r>
                            <w:proofErr w:type="spellEnd"/>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mv="urn:schemas-microsoft-com:mac:vml" xmlns:mo="http://schemas.microsoft.com/office/mac/office/2008/main">
            <w:pict>
              <v:shape id="Text Box 41" o:spid="_x0000_s1055" type="#_x0000_t202" style="position:absolute;margin-left:38.4pt;margin-top:18.05pt;width:39.15pt;height:24.1pt;z-index:251929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" filled="f" stroked="f">
                <v:textbox>
                  <w:txbxContent>
                    <w:p w14:paraId="3FE80924" w14:textId="77777777" w:rsidR="001F1104" w:rsidRPr="005B1A1A" w:rsidRDefault="001F1104" w:rsidP="00F15385">
                      <w:pPr>
                        <w:rPr>
                          <w:i/>
                        </w:rPr>
                      </w:pPr>
                      <w:proofErr w:type="spellStart"/>
                      <w:r w:rsidRPr="005B1A1A">
                        <w:rPr>
                          <w:i/>
                          <w:sz w:val="24"/>
                          <w:szCs w:val="24"/>
                        </w:rPr>
                        <w:t>Trich</w:t>
                      </w:r>
                      <w:proofErr w:type="spellEnd"/>
                    </w:p>
                  </w:txbxContent>
                </v:textbox>
              </v:shape>
            </w:pict>
          </mc:Fallback>
        </mc:AlternateContent>
      </w:r>
    </w:p>
    <w:p w:rsidR="00F15385" w:rsidRDefault="00F15385" w:rsidP="00F15385">
      <w:r>
        <w:rPr>
          <w:noProof/>
          <w:lang w:eastAsia="de-DE"/>
        </w:rPr>
        <mc:AlternateContent>
          <mc:Choice Requires="wps">
            <w:drawing>
              <wp:anchor distT="0" distB="0" distL="114300" distR="114300" simplePos="0" relativeHeight="251930624" behindDoc="0" locked="0" layoutInCell="1" allowOverlap="1" wp14:anchorId="727B8260" wp14:editId="0745A027">
                <wp:simplePos x="0" y="0"/>
                <wp:positionH relativeFrom="column">
                  <wp:posOffset>1363797</wp:posOffset>
                </wp:positionH>
                <wp:positionV relativeFrom="paragraph">
                  <wp:posOffset>127754</wp:posOffset>
                </wp:positionV>
                <wp:extent cx="504825" cy="329565"/>
                <wp:effectExtent l="0" t="0" r="0" b="635"/>
                <wp:wrapNone/>
                <wp:docPr id="44" name="Text Box 44"/>
                <wp:cNvGraphicFramePr/>
                <a:graphic xmlns:a="http://schemas.openxmlformats.org/drawingml/2006/main">
                  <a:graphicData uri="http://schemas.microsoft.com/office/word/2010/wordprocessingShape">
                    <wps:wsp>
                      <wps:cNvSpPr txBox="1"/>
                      <wps:spPr>
                        <a:xfrm>
                          <a:off x="0" y="0"/>
                          <a:ext cx="504825" cy="329565"/>
                        </a:xfrm>
                        <a:prstGeom prst="rect">
                          <a:avLst/>
                        </a:prstGeom>
                        <a:noFill/>
                        <a:ln>
                          <a:noFill/>
                        </a:ln>
                        <a:effectLst/>
                        <a:extLs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txbx>
                        <w:txbxContent>
                          <w:p w:rsidR="001F1104" w:rsidRPr="005B1A1A" w:rsidRDefault="001F1104" w:rsidP="00F15385">
                            <w:pPr>
                              <w:rPr>
                                <w:i/>
                              </w:rPr>
                            </w:pPr>
                            <w:proofErr w:type="spellStart"/>
                            <w:r w:rsidRPr="005B1A1A">
                              <w:rPr>
                                <w:i/>
                                <w:sz w:val="24"/>
                                <w:szCs w:val="24"/>
                              </w:rPr>
                              <w:t>Scha</w:t>
                            </w:r>
                            <w:proofErr w:type="spellEnd"/>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mv="urn:schemas-microsoft-com:mac:vml" xmlns:mo="http://schemas.microsoft.com/office/mac/office/2008/main">
            <w:pict>
              <v:shape id="Text Box 44" o:spid="_x0000_s1056" type="#_x0000_t202" style="position:absolute;margin-left:107.4pt;margin-top:10.05pt;width:39.75pt;height:25.95pt;z-index:251930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" filled="f" stroked="f">
                <v:textbox>
                  <w:txbxContent>
                    <w:p w14:paraId="57CD4C12" w14:textId="77777777" w:rsidR="001F1104" w:rsidRPr="005B1A1A" w:rsidRDefault="001F1104" w:rsidP="00F15385">
                      <w:pPr>
                        <w:rPr>
                          <w:i/>
                        </w:rPr>
                      </w:pPr>
                      <w:proofErr w:type="spellStart"/>
                      <w:r w:rsidRPr="005B1A1A">
                        <w:rPr>
                          <w:i/>
                          <w:sz w:val="24"/>
                          <w:szCs w:val="24"/>
                        </w:rPr>
                        <w:t>Scha</w:t>
                      </w:r>
                      <w:proofErr w:type="spellEnd"/>
                    </w:p>
                  </w:txbxContent>
                </v:textbox>
              </v:shape>
            </w:pict>
          </mc:Fallback>
        </mc:AlternateContent>
      </w:r>
    </w:p>
    <w:p w:rsidR="00F15385" w:rsidRPr="00D54D23" w:rsidRDefault="00F15385" w:rsidP="00F15385">
      <w:r>
        <w:rPr>
          <w:noProof/>
          <w:lang w:eastAsia="de-DE"/>
        </w:rPr>
        <mc:AlternateContent>
          <mc:Choice Requires="wps">
            <w:drawing>
              <wp:anchor distT="0" distB="0" distL="114300" distR="114300" simplePos="0" relativeHeight="251924480" behindDoc="0" locked="0" layoutInCell="1" allowOverlap="1" wp14:anchorId="151DB4A3" wp14:editId="2FA79B18">
                <wp:simplePos x="0" y="0"/>
                <wp:positionH relativeFrom="column">
                  <wp:posOffset>92710</wp:posOffset>
                </wp:positionH>
                <wp:positionV relativeFrom="paragraph">
                  <wp:posOffset>45720</wp:posOffset>
                </wp:positionV>
                <wp:extent cx="372745" cy="296545"/>
                <wp:effectExtent l="0" t="0" r="0" b="8255"/>
                <wp:wrapNone/>
                <wp:docPr id="45" name="Text Box 45"/>
                <wp:cNvGraphicFramePr/>
                <a:graphic xmlns:a="http://schemas.openxmlformats.org/drawingml/2006/main">
                  <a:graphicData uri="http://schemas.microsoft.com/office/word/2010/wordprocessingShape">
                    <wps:wsp>
                      <wps:cNvSpPr txBox="1"/>
                      <wps:spPr>
                        <a:xfrm>
                          <a:off x="0" y="0"/>
                          <a:ext cx="372745" cy="296545"/>
                        </a:xfrm>
                        <a:prstGeom prst="rect">
                          <a:avLst/>
                        </a:prstGeom>
                        <a:noFill/>
                        <a:ln>
                          <a:noFill/>
                        </a:ln>
                        <a:effectLst/>
                        <a:extLs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txbx>
                        <w:txbxContent>
                          <w:p w:rsidR="001F1104" w:rsidRPr="00803A6B" w:rsidRDefault="001F1104" w:rsidP="00F15385">
                            <w:pPr>
                              <w:rPr>
                                <w:i/>
                              </w:rPr>
                            </w:pPr>
                            <w:r w:rsidRPr="00803A6B">
                              <w:rPr>
                                <w:i/>
                                <w:sz w:val="24"/>
                                <w:szCs w:val="24"/>
                                <w:lang w:val="en-GB"/>
                              </w:rPr>
                              <w:t>Fla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mv="urn:schemas-microsoft-com:mac:vml" xmlns:mo="http://schemas.microsoft.com/office/mac/office/2008/main">
            <w:pict>
              <v:shape id="Text Box 45" o:spid="_x0000_s1057" type="#_x0000_t202" style="position:absolute;margin-left:7.3pt;margin-top:3.6pt;width:29.35pt;height:23.35pt;z-index:251924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" filled="f" stroked="f">
                <v:textbox>
                  <w:txbxContent>
                    <w:p w14:paraId="73B64454" w14:textId="77777777" w:rsidR="001F1104" w:rsidRPr="00803A6B" w:rsidRDefault="001F1104" w:rsidP="00F15385">
                      <w:pPr>
                        <w:rPr>
                          <w:i/>
                        </w:rPr>
                      </w:pPr>
                      <w:proofErr w:type="spellStart"/>
                      <w:r w:rsidRPr="00803A6B">
                        <w:rPr>
                          <w:i/>
                          <w:sz w:val="24"/>
                          <w:szCs w:val="24"/>
                          <w:lang w:val="en-GB"/>
                        </w:rPr>
                        <w:t>Fla</w:t>
                      </w:r>
                      <w:proofErr w:type="spellEnd"/>
                    </w:p>
                  </w:txbxContent>
                </v:textbox>
              </v:shape>
            </w:pict>
          </mc:Fallback>
        </mc:AlternateContent>
      </w:r>
    </w:p>
    <w:p w:rsidR="00F15385" w:rsidRPr="00D54D23" w:rsidRDefault="00F15385" w:rsidP="00F15385">
      <w:r>
        <w:rPr>
          <w:noProof/>
          <w:lang w:eastAsia="de-DE"/>
        </w:rPr>
        <mc:AlternateContent>
          <mc:Choice Requires="wps">
            <w:drawing>
              <wp:anchor distT="0" distB="0" distL="114300" distR="114300" simplePos="0" relativeHeight="251935744" behindDoc="0" locked="0" layoutInCell="1" allowOverlap="1" wp14:anchorId="4BF5C54E" wp14:editId="2E9F1628">
                <wp:simplePos x="0" y="0"/>
                <wp:positionH relativeFrom="column">
                  <wp:posOffset>700405</wp:posOffset>
                </wp:positionH>
                <wp:positionV relativeFrom="paragraph">
                  <wp:posOffset>146050</wp:posOffset>
                </wp:positionV>
                <wp:extent cx="466090" cy="339090"/>
                <wp:effectExtent l="0" t="0" r="0" b="0"/>
                <wp:wrapThrough wrapText="bothSides">
                  <wp:wrapPolygon edited="0">
                    <wp:start x="1177" y="0"/>
                    <wp:lineTo x="1177" y="19416"/>
                    <wp:lineTo x="18834" y="19416"/>
                    <wp:lineTo x="18834" y="0"/>
                    <wp:lineTo x="1177" y="0"/>
                  </wp:wrapPolygon>
                </wp:wrapThrough>
                <wp:docPr id="46" name="Text Box 46"/>
                <wp:cNvGraphicFramePr/>
                <a:graphic xmlns:a="http://schemas.openxmlformats.org/drawingml/2006/main">
                  <a:graphicData uri="http://schemas.microsoft.com/office/word/2010/wordprocessingShape">
                    <wps:wsp>
                      <wps:cNvSpPr txBox="1"/>
                      <wps:spPr>
                        <a:xfrm>
                          <a:off x="0" y="0"/>
                          <a:ext cx="466090" cy="33909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txbx>
                        <w:txbxContent>
                          <w:p w:rsidR="001F1104" w:rsidRPr="005B1A1A" w:rsidRDefault="001F1104" w:rsidP="00F15385">
                            <w:pPr>
                              <w:rPr>
                                <w:i/>
                              </w:rPr>
                            </w:pPr>
                            <w:proofErr w:type="spellStart"/>
                            <w:r w:rsidRPr="005B1A1A">
                              <w:rPr>
                                <w:i/>
                                <w:sz w:val="24"/>
                                <w:szCs w:val="24"/>
                              </w:rPr>
                              <w:t>ter</w:t>
                            </w:r>
                            <w:proofErr w:type="spellEnd"/>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mv="urn:schemas-microsoft-com:mac:vml" xmlns:mo="http://schemas.microsoft.com/office/mac/office/2008/main">
            <w:pict>
              <v:shape id="Text Box 46" o:spid="_x0000_s1058" type="#_x0000_t202" style="position:absolute;margin-left:55.15pt;margin-top:11.5pt;width:36.7pt;height:26.7pt;z-index:251935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" filled="f" stroked="f">
                <v:textbox>
                  <w:txbxContent>
                    <w:p w14:paraId="67043B35" w14:textId="77777777" w:rsidR="001F1104" w:rsidRPr="005B1A1A" w:rsidRDefault="001F1104" w:rsidP="00F15385">
                      <w:pPr>
                        <w:rPr>
                          <w:i/>
                        </w:rPr>
                      </w:pPr>
                      <w:proofErr w:type="spellStart"/>
                      <w:r w:rsidRPr="005B1A1A">
                        <w:rPr>
                          <w:i/>
                          <w:sz w:val="24"/>
                          <w:szCs w:val="24"/>
                        </w:rPr>
                        <w:t>ter</w:t>
                      </w:r>
                      <w:proofErr w:type="spellEnd"/>
                    </w:p>
                  </w:txbxContent>
                </v:textbox>
                <w10:wrap type="through"/>
              </v:shape>
            </w:pict>
          </mc:Fallback>
        </mc:AlternateContent>
      </w:r>
      <w:r>
        <w:rPr>
          <w:noProof/>
          <w:lang w:eastAsia="de-DE"/>
        </w:rPr>
        <mc:AlternateContent>
          <mc:Choice Requires="wps">
            <w:drawing>
              <wp:anchor distT="0" distB="0" distL="114300" distR="114300" simplePos="0" relativeHeight="251932672" behindDoc="0" locked="0" layoutInCell="1" allowOverlap="1" wp14:anchorId="2821C7B0" wp14:editId="32F66588">
                <wp:simplePos x="0" y="0"/>
                <wp:positionH relativeFrom="column">
                  <wp:posOffset>1676400</wp:posOffset>
                </wp:positionH>
                <wp:positionV relativeFrom="paragraph">
                  <wp:posOffset>64135</wp:posOffset>
                </wp:positionV>
                <wp:extent cx="342265" cy="338455"/>
                <wp:effectExtent l="0" t="0" r="0" b="0"/>
                <wp:wrapThrough wrapText="bothSides">
                  <wp:wrapPolygon edited="0">
                    <wp:start x="1603" y="0"/>
                    <wp:lineTo x="1603" y="19452"/>
                    <wp:lineTo x="17633" y="19452"/>
                    <wp:lineTo x="17633" y="0"/>
                    <wp:lineTo x="1603" y="0"/>
                  </wp:wrapPolygon>
                </wp:wrapThrough>
                <wp:docPr id="47" name="Text Box 47"/>
                <wp:cNvGraphicFramePr/>
                <a:graphic xmlns:a="http://schemas.openxmlformats.org/drawingml/2006/main">
                  <a:graphicData uri="http://schemas.microsoft.com/office/word/2010/wordprocessingShape">
                    <wps:wsp>
                      <wps:cNvSpPr txBox="1"/>
                      <wps:spPr>
                        <a:xfrm>
                          <a:off x="0" y="0"/>
                          <a:ext cx="342265" cy="338455"/>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txbx>
                        <w:txbxContent>
                          <w:p w:rsidR="001F1104" w:rsidRPr="005B1A1A" w:rsidRDefault="001F1104" w:rsidP="00F15385">
                            <w:pPr>
                              <w:rPr>
                                <w:i/>
                              </w:rPr>
                            </w:pPr>
                            <w:r w:rsidRPr="005B1A1A">
                              <w:rPr>
                                <w:i/>
                                <w:sz w:val="24"/>
                                <w:szCs w:val="24"/>
                              </w:rPr>
                              <w:t>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mv="urn:schemas-microsoft-com:mac:vml" xmlns:mo="http://schemas.microsoft.com/office/mac/office/2008/main">
            <w:pict>
              <v:shape id="Text Box 47" o:spid="_x0000_s1059" type="#_x0000_t202" style="position:absolute;margin-left:132pt;margin-top:5.05pt;width:26.95pt;height:26.65pt;z-index:251932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" filled="f" stroked="f">
                <v:textbox>
                  <w:txbxContent>
                    <w:p w14:paraId="12C06CEE" w14:textId="77777777" w:rsidR="001F1104" w:rsidRPr="005B1A1A" w:rsidRDefault="001F1104" w:rsidP="00F15385">
                      <w:pPr>
                        <w:rPr>
                          <w:i/>
                        </w:rPr>
                      </w:pPr>
                      <w:r w:rsidRPr="005B1A1A">
                        <w:rPr>
                          <w:i/>
                          <w:sz w:val="24"/>
                          <w:szCs w:val="24"/>
                        </w:rPr>
                        <w:t>Es</w:t>
                      </w:r>
                    </w:p>
                  </w:txbxContent>
                </v:textbox>
                <w10:wrap type="through"/>
              </v:shape>
            </w:pict>
          </mc:Fallback>
        </mc:AlternateContent>
      </w:r>
    </w:p>
    <w:p w:rsidR="00F15385" w:rsidRDefault="00F15385" w:rsidP="00F15385"/>
    <w:p w:rsidR="00F15385" w:rsidRDefault="00F15385" w:rsidP="00F15385"/>
    <w:p w:rsidR="00F15385" w:rsidRPr="00D54D23" w:rsidRDefault="00F15385" w:rsidP="00F15385">
      <w:pPr>
        <w:pStyle w:val="berschrift3"/>
      </w:pPr>
      <w:r>
        <w:br/>
      </w:r>
    </w:p>
    <w:p w:rsidR="00F15385" w:rsidRPr="00D54D23" w:rsidRDefault="00F15385" w:rsidP="00F15385">
      <w:pPr>
        <w:pStyle w:val="berschrift3"/>
      </w:pPr>
      <w:r w:rsidRPr="00D54D23">
        <w:t>Versuchs-Beschreibung:</w:t>
      </w:r>
      <w:r>
        <w:br/>
      </w:r>
    </w:p>
    <w:p w:rsidR="00F15385" w:rsidRDefault="00F15385" w:rsidP="00F15385">
      <w:pPr>
        <w:spacing w:line="480" w:lineRule="auto"/>
        <w:rPr>
          <w:rStyle w:val="unterstrichen"/>
        </w:rPr>
      </w:pPr>
      <w:r w:rsidRPr="00D54D23">
        <w:t>Eine Lampe hat über der Schale eine Zeit lang geleuchtet. Wir haben die</w:t>
      </w:r>
      <w:r w:rsidR="00803A6B">
        <w:t xml:space="preserve"> </w:t>
      </w:r>
      <w:r w:rsidRPr="00D54D23">
        <w:t xml:space="preserve"> </w:t>
      </w:r>
      <w:r w:rsidR="00803A6B" w:rsidRPr="00803A6B">
        <w:rPr>
          <w:i/>
          <w:color w:val="86B819"/>
        </w:rPr>
        <w:t>Temperatur</w:t>
      </w:r>
      <w:r w:rsidR="00803A6B">
        <w:t xml:space="preserve"> </w:t>
      </w:r>
      <w:r w:rsidR="00803A6B">
        <w:br/>
      </w:r>
      <w:r w:rsidRPr="00D54D23">
        <w:t xml:space="preserve">in der Schale gemessen. Die Temperatur blieb konstant bei </w:t>
      </w:r>
      <w:r>
        <w:rPr>
          <w:rStyle w:val="unterstrichen"/>
        </w:rPr>
        <w:tab/>
      </w:r>
      <w:r>
        <w:rPr>
          <w:rStyle w:val="unterstrichen"/>
        </w:rPr>
        <w:tab/>
      </w:r>
      <w:r>
        <w:rPr>
          <w:rStyle w:val="unterstrichen"/>
        </w:rPr>
        <w:tab/>
      </w:r>
      <w:r w:rsidRPr="00D54D23">
        <w:t xml:space="preserve">°C. Danach haben wir </w:t>
      </w:r>
      <w:r>
        <w:br/>
      </w:r>
      <w:r w:rsidR="00803A6B">
        <w:rPr>
          <w:i/>
          <w:color w:val="86B819"/>
        </w:rPr>
        <w:t>Essig</w:t>
      </w:r>
      <w:r w:rsidRPr="00D54D23">
        <w:t xml:space="preserve"> </w:t>
      </w:r>
      <w:r w:rsidR="00803A6B">
        <w:t xml:space="preserve"> </w:t>
      </w:r>
      <w:r w:rsidRPr="00D54D23">
        <w:t xml:space="preserve">und Natron (durch den Trichter) in die Flasche gefüllt. Die Flasche </w:t>
      </w:r>
      <w:r w:rsidR="00803A6B">
        <w:br/>
      </w:r>
      <w:r w:rsidRPr="00D54D23">
        <w:t>war mit dem Deckel, in dem der</w:t>
      </w:r>
      <w:r w:rsidR="00803A6B">
        <w:t xml:space="preserve">  </w:t>
      </w:r>
      <w:r w:rsidR="00803A6B" w:rsidRPr="00803A6B">
        <w:rPr>
          <w:i/>
          <w:color w:val="86B819"/>
        </w:rPr>
        <w:t>Schlauch</w:t>
      </w:r>
      <w:r w:rsidRPr="00D54D23">
        <w:t xml:space="preserve"> </w:t>
      </w:r>
      <w:r w:rsidR="00803A6B">
        <w:t xml:space="preserve"> </w:t>
      </w:r>
      <w:r w:rsidRPr="00D54D23">
        <w:t xml:space="preserve">befestigt war, verschlossen. Diese </w:t>
      </w:r>
      <w:r w:rsidR="00803A6B">
        <w:br/>
      </w:r>
      <w:r w:rsidRPr="00D54D23">
        <w:t>Mischung hat</w:t>
      </w:r>
      <w:r w:rsidR="00803A6B">
        <w:t xml:space="preserve">  </w:t>
      </w:r>
      <w:r w:rsidR="00803A6B" w:rsidRPr="00803A6B">
        <w:rPr>
          <w:i/>
          <w:color w:val="86B819"/>
        </w:rPr>
        <w:t>CO</w:t>
      </w:r>
      <w:r w:rsidR="00803A6B" w:rsidRPr="00B30439">
        <w:rPr>
          <w:i/>
          <w:color w:val="86B819"/>
          <w:vertAlign w:val="subscript"/>
        </w:rPr>
        <w:t>2</w:t>
      </w:r>
      <w:r w:rsidRPr="00D54D23">
        <w:t xml:space="preserve"> </w:t>
      </w:r>
      <w:r w:rsidR="00803A6B">
        <w:t xml:space="preserve"> </w:t>
      </w:r>
      <w:r w:rsidRPr="00D54D23">
        <w:t xml:space="preserve">produziert, das wir durch den Schlauch in die Schale geleitet haben. </w:t>
      </w:r>
      <w:r w:rsidR="00803A6B">
        <w:br/>
      </w:r>
      <w:r w:rsidRPr="00D54D23">
        <w:t>Wir konnten beobachten, dass die Temperatur in der</w:t>
      </w:r>
      <w:r w:rsidR="00803A6B">
        <w:t xml:space="preserve">  </w:t>
      </w:r>
      <w:r w:rsidR="00803A6B" w:rsidRPr="00803A6B">
        <w:rPr>
          <w:i/>
          <w:color w:val="86B819"/>
        </w:rPr>
        <w:t>Schale</w:t>
      </w:r>
      <w:r w:rsidRPr="00D54D23">
        <w:t xml:space="preserve"> </w:t>
      </w:r>
      <w:r w:rsidR="00803A6B">
        <w:t xml:space="preserve"> </w:t>
      </w:r>
      <w:r w:rsidRPr="00D54D23">
        <w:t>stetig</w:t>
      </w:r>
      <w:r w:rsidR="00803A6B">
        <w:t xml:space="preserve"> </w:t>
      </w:r>
      <w:r w:rsidRPr="00D54D23">
        <w:t xml:space="preserve"> </w:t>
      </w:r>
      <w:r w:rsidR="00803A6B" w:rsidRPr="00803A6B">
        <w:rPr>
          <w:i/>
          <w:color w:val="86B819"/>
        </w:rPr>
        <w:t>stieg</w:t>
      </w:r>
      <w:r w:rsidRPr="00D54D23">
        <w:t xml:space="preserve">. </w:t>
      </w:r>
      <w:r w:rsidR="00803A6B">
        <w:br/>
      </w:r>
      <w:r w:rsidRPr="00D54D23">
        <w:t>Je mehr CO</w:t>
      </w:r>
      <w:r w:rsidRPr="00B30439">
        <w:rPr>
          <w:vertAlign w:val="subscript"/>
        </w:rPr>
        <w:t>2</w:t>
      </w:r>
      <w:r w:rsidRPr="00D54D23">
        <w:t xml:space="preserve"> eingeleitet wurde, desto höher wurde die Temperatur (bi</w:t>
      </w:r>
      <w:r>
        <w:t xml:space="preserve">s </w:t>
      </w:r>
      <w:r w:rsidRPr="00F15385">
        <w:rPr>
          <w:rStyle w:val="unterstrichen"/>
        </w:rPr>
        <w:tab/>
      </w:r>
      <w:r w:rsidRPr="00D54D23">
        <w:t>°C).</w:t>
      </w:r>
      <w:r w:rsidRPr="00962BC1">
        <w:tab/>
      </w:r>
    </w:p>
    <w:tbl>
      <w:tblPr>
        <w:tblW w:w="8755" w:type="dxa"/>
        <w:tblBorders>
          <w:left w:val="single" w:sz="18" w:space="0" w:color="FFFFFF"/>
          <w:right w:val="single" w:sz="18" w:space="0" w:color="FFFFFF"/>
          <w:insideH w:val="single" w:sz="2" w:space="0" w:color="FFFFFF" w:themeColor="background1"/>
          <w:insideV w:val="single" w:sz="2" w:space="0" w:color="FFFFFF" w:themeColor="background1"/>
        </w:tblBorders>
        <w:tblCellMar>
          <w:top w:w="108" w:type="dxa"/>
        </w:tblCellMar>
        <w:tblLook w:val="04A0" w:firstRow="1" w:lastRow="0" w:firstColumn="1" w:lastColumn="0" w:noHBand="0" w:noVBand="1"/>
      </w:tblPr>
      <w:tblGrid>
        <w:gridCol w:w="878"/>
        <w:gridCol w:w="1719"/>
        <w:gridCol w:w="1072"/>
        <w:gridCol w:w="1117"/>
        <w:gridCol w:w="1418"/>
        <w:gridCol w:w="2551"/>
      </w:tblGrid>
      <w:tr w:rsidR="00F15385" w:rsidTr="00F15385">
        <w:trPr>
          <w:trHeight w:val="299"/>
        </w:trPr>
        <w:tc>
          <w:tcPr>
            <w:tcW w:w="0" w:type="auto"/>
            <w:shd w:val="clear" w:color="auto" w:fill="D6E6B1"/>
            <w:tcMar>
              <w:top w:w="147" w:type="dxa"/>
              <w:bottom w:w="0" w:type="dxa"/>
            </w:tcMar>
            <w:vAlign w:val="center"/>
          </w:tcPr>
          <w:p w:rsidR="00F15385" w:rsidRPr="005B1A1A" w:rsidRDefault="00F15385" w:rsidP="00F15385">
            <w:pPr>
              <w:jc w:val="center"/>
              <w:rPr>
                <w:i/>
              </w:rPr>
            </w:pPr>
            <w:r w:rsidRPr="005B1A1A">
              <w:rPr>
                <w:i/>
              </w:rPr>
              <w:t>stieg</w:t>
            </w:r>
          </w:p>
        </w:tc>
        <w:tc>
          <w:tcPr>
            <w:tcW w:w="0" w:type="auto"/>
            <w:shd w:val="clear" w:color="auto" w:fill="D6E6B1"/>
            <w:tcMar>
              <w:top w:w="147" w:type="dxa"/>
              <w:bottom w:w="0" w:type="dxa"/>
            </w:tcMar>
            <w:vAlign w:val="center"/>
          </w:tcPr>
          <w:p w:rsidR="00F15385" w:rsidRPr="005B1A1A" w:rsidRDefault="00F15385" w:rsidP="00F15385">
            <w:pPr>
              <w:jc w:val="center"/>
              <w:rPr>
                <w:i/>
              </w:rPr>
            </w:pPr>
            <w:r w:rsidRPr="005B1A1A">
              <w:rPr>
                <w:i/>
              </w:rPr>
              <w:t>Temperatur</w:t>
            </w:r>
          </w:p>
        </w:tc>
        <w:tc>
          <w:tcPr>
            <w:tcW w:w="0" w:type="auto"/>
            <w:shd w:val="clear" w:color="auto" w:fill="D6E6B1"/>
            <w:tcMar>
              <w:top w:w="147" w:type="dxa"/>
              <w:bottom w:w="0" w:type="dxa"/>
            </w:tcMar>
            <w:vAlign w:val="center"/>
          </w:tcPr>
          <w:p w:rsidR="00F15385" w:rsidRPr="005B1A1A" w:rsidRDefault="00F15385" w:rsidP="00F15385">
            <w:pPr>
              <w:jc w:val="center"/>
              <w:rPr>
                <w:i/>
              </w:rPr>
            </w:pPr>
            <w:r w:rsidRPr="005B1A1A">
              <w:rPr>
                <w:i/>
              </w:rPr>
              <w:t>Schale</w:t>
            </w:r>
          </w:p>
        </w:tc>
        <w:tc>
          <w:tcPr>
            <w:tcW w:w="1117" w:type="dxa"/>
            <w:shd w:val="clear" w:color="auto" w:fill="D6E6B1"/>
            <w:tcMar>
              <w:top w:w="147" w:type="dxa"/>
              <w:bottom w:w="0" w:type="dxa"/>
            </w:tcMar>
            <w:vAlign w:val="center"/>
          </w:tcPr>
          <w:p w:rsidR="00F15385" w:rsidRPr="005B1A1A" w:rsidRDefault="00F15385" w:rsidP="00F15385">
            <w:pPr>
              <w:jc w:val="center"/>
              <w:rPr>
                <w:i/>
              </w:rPr>
            </w:pPr>
            <w:r w:rsidRPr="005B1A1A">
              <w:rPr>
                <w:i/>
              </w:rPr>
              <w:t>Essig</w:t>
            </w:r>
          </w:p>
        </w:tc>
        <w:tc>
          <w:tcPr>
            <w:tcW w:w="1418" w:type="dxa"/>
            <w:shd w:val="clear" w:color="auto" w:fill="D6E6B1"/>
            <w:tcMar>
              <w:top w:w="147" w:type="dxa"/>
              <w:bottom w:w="0" w:type="dxa"/>
            </w:tcMar>
            <w:vAlign w:val="center"/>
          </w:tcPr>
          <w:p w:rsidR="00F15385" w:rsidRPr="005B1A1A" w:rsidRDefault="00F15385" w:rsidP="00F15385">
            <w:pPr>
              <w:jc w:val="center"/>
              <w:rPr>
                <w:i/>
              </w:rPr>
            </w:pPr>
            <w:r w:rsidRPr="005B1A1A">
              <w:rPr>
                <w:i/>
              </w:rPr>
              <w:t>Schlauch</w:t>
            </w:r>
          </w:p>
        </w:tc>
        <w:tc>
          <w:tcPr>
            <w:tcW w:w="2551" w:type="dxa"/>
            <w:shd w:val="clear" w:color="auto" w:fill="D6E6B1"/>
            <w:tcMar>
              <w:top w:w="147" w:type="dxa"/>
              <w:bottom w:w="0" w:type="dxa"/>
            </w:tcMar>
            <w:vAlign w:val="center"/>
          </w:tcPr>
          <w:p w:rsidR="00F15385" w:rsidRPr="005B1A1A" w:rsidRDefault="00F15385" w:rsidP="00F15385">
            <w:pPr>
              <w:jc w:val="center"/>
              <w:rPr>
                <w:i/>
              </w:rPr>
            </w:pPr>
            <w:r w:rsidRPr="005B1A1A">
              <w:rPr>
                <w:i/>
              </w:rPr>
              <w:t>Kohlendioxid (CO</w:t>
            </w:r>
            <w:r w:rsidRPr="00B30439">
              <w:rPr>
                <w:i/>
                <w:vertAlign w:val="subscript"/>
              </w:rPr>
              <w:t>2</w:t>
            </w:r>
            <w:r w:rsidRPr="005B1A1A">
              <w:rPr>
                <w:i/>
              </w:rPr>
              <w:t>)</w:t>
            </w:r>
          </w:p>
        </w:tc>
      </w:tr>
    </w:tbl>
    <w:p w:rsidR="00F15385" w:rsidRDefault="00F15385" w:rsidP="00F15385">
      <w:pPr>
        <w:rPr>
          <w:rStyle w:val="unterstrichen"/>
        </w:rPr>
      </w:pPr>
    </w:p>
    <w:p w:rsidR="000054C7" w:rsidRDefault="000054C7" w:rsidP="000054C7">
      <w:pPr>
        <w:pStyle w:val="berschrift1"/>
        <w:ind w:left="0"/>
        <w:rPr>
          <w:b w:val="0"/>
        </w:rPr>
      </w:pPr>
      <w:r>
        <w:rPr>
          <w:rFonts w:cs="HelveticaNeueLTStd-Roman"/>
          <w:b w:val="0"/>
          <w:noProof/>
          <w:sz w:val="28"/>
          <w:szCs w:val="28"/>
          <w:lang w:eastAsia="de-DE"/>
        </w:rPr>
        <w:lastRenderedPageBreak/>
        <mc:AlternateContent>
          <mc:Choice Requires="wps">
            <w:drawing>
              <wp:anchor distT="0" distB="0" distL="114300" distR="114300" simplePos="0" relativeHeight="251941888" behindDoc="0" locked="0" layoutInCell="1" allowOverlap="1" wp14:anchorId="31A1EDE5" wp14:editId="2C303BB7">
                <wp:simplePos x="0" y="0"/>
                <wp:positionH relativeFrom="margin">
                  <wp:posOffset>-29845</wp:posOffset>
                </wp:positionH>
                <wp:positionV relativeFrom="margin">
                  <wp:posOffset>171106</wp:posOffset>
                </wp:positionV>
                <wp:extent cx="5387340" cy="1428750"/>
                <wp:effectExtent l="0" t="0" r="0" b="0"/>
                <wp:wrapNone/>
                <wp:docPr id="50" name="Rectangle 1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387340" cy="1428750"/>
                        </a:xfrm>
                        <a:prstGeom prst="rect">
                          <a:avLst/>
                        </a:prstGeom>
                        <a:solidFill>
                          <a:srgbClr val="CFE9F2"/>
                        </a:solidFill>
                        <a:ln w="31750">
                          <a:noFill/>
                          <a:miter lim="800000"/>
                          <a:headEnd/>
                          <a:tailEnd/>
                        </a:ln>
                        <a:effectLst/>
                        <a:extLs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txbx>
                        <w:txbxContent>
                          <w:p w:rsidR="001F1104" w:rsidRDefault="001F1104" w:rsidP="000054C7">
                            <w:pPr>
                              <w:rPr>
                                <w:lang w:eastAsia="de-DE"/>
                              </w:rPr>
                            </w:pPr>
                            <w:r w:rsidRPr="005B1A1A">
                              <w:rPr>
                                <w:rStyle w:val="berschrift3Zchn"/>
                              </w:rPr>
                              <w:t xml:space="preserve">Info: </w:t>
                            </w:r>
                            <w:r w:rsidRPr="005B1A1A">
                              <w:rPr>
                                <w:rStyle w:val="berschrift3Zchn"/>
                              </w:rPr>
                              <w:br/>
                            </w:r>
                            <w:r w:rsidRPr="00C36CD6">
                              <w:rPr>
                                <w:lang w:eastAsia="de-DE"/>
                              </w:rPr>
                              <w:t>Die Erde ist von einer Lufthülle umgeben</w:t>
                            </w:r>
                            <w:r>
                              <w:rPr>
                                <w:lang w:eastAsia="de-DE"/>
                              </w:rPr>
                              <w:t>.</w:t>
                            </w:r>
                            <w:r w:rsidRPr="00C36CD6">
                              <w:rPr>
                                <w:lang w:eastAsia="de-DE"/>
                              </w:rPr>
                              <w:t xml:space="preserve"> </w:t>
                            </w:r>
                            <w:r>
                              <w:rPr>
                                <w:lang w:eastAsia="de-DE"/>
                              </w:rPr>
                              <w:t>D</w:t>
                            </w:r>
                            <w:r w:rsidRPr="00C36CD6">
                              <w:rPr>
                                <w:lang w:eastAsia="de-DE"/>
                              </w:rPr>
                              <w:t>ie</w:t>
                            </w:r>
                            <w:r>
                              <w:rPr>
                                <w:lang w:eastAsia="de-DE"/>
                              </w:rPr>
                              <w:t>se</w:t>
                            </w:r>
                            <w:r w:rsidRPr="00C36CD6">
                              <w:rPr>
                                <w:lang w:eastAsia="de-DE"/>
                              </w:rPr>
                              <w:t xml:space="preserve"> </w:t>
                            </w:r>
                            <w:r>
                              <w:rPr>
                                <w:lang w:eastAsia="de-DE"/>
                              </w:rPr>
                              <w:t xml:space="preserve">wird </w:t>
                            </w:r>
                            <w:r w:rsidRPr="00C36CD6">
                              <w:rPr>
                                <w:lang w:eastAsia="de-DE"/>
                              </w:rPr>
                              <w:t xml:space="preserve">Atmosphäre </w:t>
                            </w:r>
                            <w:r>
                              <w:rPr>
                                <w:lang w:eastAsia="de-DE"/>
                              </w:rPr>
                              <w:t>genannt</w:t>
                            </w:r>
                            <w:r w:rsidRPr="00C36CD6">
                              <w:rPr>
                                <w:lang w:eastAsia="de-DE"/>
                              </w:rPr>
                              <w:t xml:space="preserve">. </w:t>
                            </w:r>
                            <w:r>
                              <w:rPr>
                                <w:lang w:eastAsia="de-DE"/>
                              </w:rPr>
                              <w:t xml:space="preserve">Die </w:t>
                            </w:r>
                            <w:r w:rsidRPr="00C36CD6">
                              <w:rPr>
                                <w:lang w:eastAsia="de-DE"/>
                              </w:rPr>
                              <w:t xml:space="preserve">Atmosphäre </w:t>
                            </w:r>
                            <w:r>
                              <w:rPr>
                                <w:lang w:eastAsia="de-DE"/>
                              </w:rPr>
                              <w:t xml:space="preserve">besteht aus </w:t>
                            </w:r>
                            <w:r w:rsidRPr="00C36CD6">
                              <w:rPr>
                                <w:lang w:eastAsia="de-DE"/>
                              </w:rPr>
                              <w:t>verschiedene</w:t>
                            </w:r>
                            <w:r>
                              <w:rPr>
                                <w:lang w:eastAsia="de-DE"/>
                              </w:rPr>
                              <w:t>n</w:t>
                            </w:r>
                            <w:r w:rsidRPr="00C36CD6">
                              <w:rPr>
                                <w:lang w:eastAsia="de-DE"/>
                              </w:rPr>
                              <w:t xml:space="preserve"> Gase</w:t>
                            </w:r>
                            <w:r>
                              <w:rPr>
                                <w:lang w:eastAsia="de-DE"/>
                              </w:rPr>
                              <w:t>n</w:t>
                            </w:r>
                            <w:r w:rsidRPr="00C36CD6">
                              <w:rPr>
                                <w:lang w:eastAsia="de-DE"/>
                              </w:rPr>
                              <w:t xml:space="preserve">. </w:t>
                            </w:r>
                            <w:r>
                              <w:rPr>
                                <w:lang w:eastAsia="de-DE"/>
                              </w:rPr>
                              <w:br/>
                              <w:t xml:space="preserve">Einige </w:t>
                            </w:r>
                            <w:r w:rsidRPr="00C36CD6">
                              <w:rPr>
                                <w:lang w:eastAsia="de-DE"/>
                              </w:rPr>
                              <w:t xml:space="preserve">Gase heißen auch Treibhausgase. Sie lassen die </w:t>
                            </w:r>
                            <w:r>
                              <w:rPr>
                                <w:lang w:eastAsia="de-DE"/>
                              </w:rPr>
                              <w:t>S</w:t>
                            </w:r>
                            <w:r w:rsidRPr="00C36CD6">
                              <w:rPr>
                                <w:lang w:eastAsia="de-DE"/>
                              </w:rPr>
                              <w:t>trahl</w:t>
                            </w:r>
                            <w:r>
                              <w:rPr>
                                <w:lang w:eastAsia="de-DE"/>
                              </w:rPr>
                              <w:t xml:space="preserve">ung, die von </w:t>
                            </w:r>
                            <w:r w:rsidRPr="00C36CD6">
                              <w:rPr>
                                <w:lang w:eastAsia="de-DE"/>
                              </w:rPr>
                              <w:t xml:space="preserve">der Sonne </w:t>
                            </w:r>
                            <w:r>
                              <w:rPr>
                                <w:lang w:eastAsia="de-DE"/>
                              </w:rPr>
                              <w:t xml:space="preserve">kommt, </w:t>
                            </w:r>
                            <w:r w:rsidRPr="00C36CD6">
                              <w:rPr>
                                <w:lang w:eastAsia="de-DE"/>
                              </w:rPr>
                              <w:t xml:space="preserve">durch. </w:t>
                            </w:r>
                            <w:r>
                              <w:rPr>
                                <w:lang w:eastAsia="de-DE"/>
                              </w:rPr>
                              <w:t xml:space="preserve">Die Wärmestrahlen, die </w:t>
                            </w:r>
                            <w:r w:rsidRPr="00C36CD6">
                              <w:rPr>
                                <w:lang w:eastAsia="de-DE"/>
                              </w:rPr>
                              <w:t>von der Erde in die Atmosphäre zurückgestrahlt werden</w:t>
                            </w:r>
                            <w:r>
                              <w:rPr>
                                <w:lang w:eastAsia="de-DE"/>
                              </w:rPr>
                              <w:t>, lassen sie aber nicht durch. Ein Teil der Wärme bleibt also in der Atmosphäre.</w:t>
                            </w:r>
                            <w:r>
                              <w:rPr>
                                <w:lang w:eastAsia="de-DE"/>
                              </w:rPr>
                              <w:br/>
                            </w:r>
                            <w:r w:rsidRPr="00C36CD6">
                              <w:rPr>
                                <w:lang w:eastAsia="de-DE"/>
                              </w:rPr>
                              <w:t>Ohne die Atmosphäre und die Gase gäbe es kein Leben auf der Erde. Es wäre viel zu kalt, weil die Wärme wieder in das Weltall entweichen könnte.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mv="urn:schemas-microsoft-com:mac:vml" xmlns:mo="http://schemas.microsoft.com/office/mac/office/2008/main">
            <w:pict>
              <v:rect id="_x0000_s1060" style="position:absolute;margin-left:-2.3pt;margin-top:13.45pt;width:424.2pt;height:112.5pt;z-index:251941888;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" fillcolor="#cfe9f2" stroked="f" strokeweight="2.5pt">
                <v:textbox>
                  <w:txbxContent>
                    <w:p w14:paraId="09A0187D" w14:textId="77777777" w:rsidR="001F1104" w:rsidRDefault="001F1104" w:rsidP="000054C7">
                      <w:pPr>
                        <w:rPr>
                          <w:lang w:eastAsia="de-DE"/>
                        </w:rPr>
                      </w:pPr>
                      <w:r w:rsidRPr="005B1A1A">
                        <w:rPr>
                          <w:rStyle w:val="Heading3Char"/>
                        </w:rPr>
                        <w:t xml:space="preserve">Info: </w:t>
                      </w:r>
                      <w:r w:rsidRPr="005B1A1A">
                        <w:rPr>
                          <w:rStyle w:val="Heading3Char"/>
                        </w:rPr>
                        <w:br/>
                      </w:r>
                      <w:r w:rsidRPr="00C36CD6">
                        <w:rPr>
                          <w:lang w:eastAsia="de-DE"/>
                        </w:rPr>
                        <w:t>Die Erde ist von einer Lufthülle umgeben</w:t>
                      </w:r>
                      <w:r>
                        <w:rPr>
                          <w:lang w:eastAsia="de-DE"/>
                        </w:rPr>
                        <w:t>.</w:t>
                      </w:r>
                      <w:r w:rsidRPr="00C36CD6">
                        <w:rPr>
                          <w:lang w:eastAsia="de-DE"/>
                        </w:rPr>
                        <w:t xml:space="preserve"> </w:t>
                      </w:r>
                      <w:r>
                        <w:rPr>
                          <w:lang w:eastAsia="de-DE"/>
                        </w:rPr>
                        <w:t>D</w:t>
                      </w:r>
                      <w:r w:rsidRPr="00C36CD6">
                        <w:rPr>
                          <w:lang w:eastAsia="de-DE"/>
                        </w:rPr>
                        <w:t>ie</w:t>
                      </w:r>
                      <w:r>
                        <w:rPr>
                          <w:lang w:eastAsia="de-DE"/>
                        </w:rPr>
                        <w:t>se</w:t>
                      </w:r>
                      <w:r w:rsidRPr="00C36CD6">
                        <w:rPr>
                          <w:lang w:eastAsia="de-DE"/>
                        </w:rPr>
                        <w:t xml:space="preserve"> </w:t>
                      </w:r>
                      <w:r>
                        <w:rPr>
                          <w:lang w:eastAsia="de-DE"/>
                        </w:rPr>
                        <w:t xml:space="preserve">wird </w:t>
                      </w:r>
                      <w:r w:rsidRPr="00C36CD6">
                        <w:rPr>
                          <w:lang w:eastAsia="de-DE"/>
                        </w:rPr>
                        <w:t xml:space="preserve">Atmosphäre </w:t>
                      </w:r>
                      <w:r>
                        <w:rPr>
                          <w:lang w:eastAsia="de-DE"/>
                        </w:rPr>
                        <w:t>genannt</w:t>
                      </w:r>
                      <w:r w:rsidRPr="00C36CD6">
                        <w:rPr>
                          <w:lang w:eastAsia="de-DE"/>
                        </w:rPr>
                        <w:t xml:space="preserve">. </w:t>
                      </w:r>
                      <w:r>
                        <w:rPr>
                          <w:lang w:eastAsia="de-DE"/>
                        </w:rPr>
                        <w:t xml:space="preserve">Die </w:t>
                      </w:r>
                      <w:r w:rsidRPr="00C36CD6">
                        <w:rPr>
                          <w:lang w:eastAsia="de-DE"/>
                        </w:rPr>
                        <w:t xml:space="preserve">Atmosphäre </w:t>
                      </w:r>
                      <w:r>
                        <w:rPr>
                          <w:lang w:eastAsia="de-DE"/>
                        </w:rPr>
                        <w:t xml:space="preserve">besteht aus </w:t>
                      </w:r>
                      <w:r w:rsidRPr="00C36CD6">
                        <w:rPr>
                          <w:lang w:eastAsia="de-DE"/>
                        </w:rPr>
                        <w:t>verschiedene</w:t>
                      </w:r>
                      <w:r>
                        <w:rPr>
                          <w:lang w:eastAsia="de-DE"/>
                        </w:rPr>
                        <w:t>n</w:t>
                      </w:r>
                      <w:r w:rsidRPr="00C36CD6">
                        <w:rPr>
                          <w:lang w:eastAsia="de-DE"/>
                        </w:rPr>
                        <w:t xml:space="preserve"> Gase</w:t>
                      </w:r>
                      <w:r>
                        <w:rPr>
                          <w:lang w:eastAsia="de-DE"/>
                        </w:rPr>
                        <w:t>n</w:t>
                      </w:r>
                      <w:r w:rsidRPr="00C36CD6">
                        <w:rPr>
                          <w:lang w:eastAsia="de-DE"/>
                        </w:rPr>
                        <w:t xml:space="preserve">. </w:t>
                      </w:r>
                      <w:r>
                        <w:rPr>
                          <w:lang w:eastAsia="de-DE"/>
                        </w:rPr>
                        <w:br/>
                        <w:t xml:space="preserve">Einige </w:t>
                      </w:r>
                      <w:r w:rsidRPr="00C36CD6">
                        <w:rPr>
                          <w:lang w:eastAsia="de-DE"/>
                        </w:rPr>
                        <w:t xml:space="preserve">Gase heißen auch Treibhausgase. Sie lassen die </w:t>
                      </w:r>
                      <w:r>
                        <w:rPr>
                          <w:lang w:eastAsia="de-DE"/>
                        </w:rPr>
                        <w:t>S</w:t>
                      </w:r>
                      <w:r w:rsidRPr="00C36CD6">
                        <w:rPr>
                          <w:lang w:eastAsia="de-DE"/>
                        </w:rPr>
                        <w:t>trahl</w:t>
                      </w:r>
                      <w:r>
                        <w:rPr>
                          <w:lang w:eastAsia="de-DE"/>
                        </w:rPr>
                        <w:t xml:space="preserve">ung, die von </w:t>
                      </w:r>
                      <w:r w:rsidRPr="00C36CD6">
                        <w:rPr>
                          <w:lang w:eastAsia="de-DE"/>
                        </w:rPr>
                        <w:t xml:space="preserve">der Sonne </w:t>
                      </w:r>
                      <w:r>
                        <w:rPr>
                          <w:lang w:eastAsia="de-DE"/>
                        </w:rPr>
                        <w:t xml:space="preserve">kommt, </w:t>
                      </w:r>
                      <w:r w:rsidRPr="00C36CD6">
                        <w:rPr>
                          <w:lang w:eastAsia="de-DE"/>
                        </w:rPr>
                        <w:t xml:space="preserve">durch. </w:t>
                      </w:r>
                      <w:r>
                        <w:rPr>
                          <w:lang w:eastAsia="de-DE"/>
                        </w:rPr>
                        <w:t xml:space="preserve">Die Wärmestrahlen, die </w:t>
                      </w:r>
                      <w:r w:rsidRPr="00C36CD6">
                        <w:rPr>
                          <w:lang w:eastAsia="de-DE"/>
                        </w:rPr>
                        <w:t>von der Erde in die Atmosphäre zurückgestrahlt werden</w:t>
                      </w:r>
                      <w:r>
                        <w:rPr>
                          <w:lang w:eastAsia="de-DE"/>
                        </w:rPr>
                        <w:t>, lassen sie aber nicht durch. Ein Teil der Wärme bleibt also in der Atmosphäre.</w:t>
                      </w:r>
                      <w:r>
                        <w:rPr>
                          <w:lang w:eastAsia="de-DE"/>
                        </w:rPr>
                        <w:br/>
                      </w:r>
                      <w:r w:rsidRPr="00C36CD6">
                        <w:rPr>
                          <w:lang w:eastAsia="de-DE"/>
                        </w:rPr>
                        <w:t>Ohne die Atmosphäre und die Gase gäbe es kein Leben auf der Erde. Es wäre viel zu kalt, weil die Wärme wieder in das Weltall entweichen könnte.</w:t>
                      </w:r>
                    </w:p>
                  </w:txbxContent>
                </v:textbox>
                <w10:wrap anchorx="margin" anchory="margin"/>
              </v:rect>
            </w:pict>
          </mc:Fallback>
        </mc:AlternateContent>
      </w:r>
    </w:p>
    <w:p w:rsidR="000054C7" w:rsidRDefault="000054C7" w:rsidP="000054C7">
      <w:pPr>
        <w:pStyle w:val="berschrift1"/>
        <w:ind w:left="0"/>
        <w:rPr>
          <w:b w:val="0"/>
        </w:rPr>
      </w:pPr>
    </w:p>
    <w:p w:rsidR="000054C7" w:rsidRDefault="000054C7" w:rsidP="000054C7">
      <w:pPr>
        <w:pStyle w:val="berschrift2"/>
        <w:rPr>
          <w:rFonts w:asciiTheme="majorHAnsi" w:hAnsiTheme="majorHAnsi"/>
          <w:b w:val="0"/>
          <w:color w:val="86B819"/>
          <w:sz w:val="40"/>
          <w:szCs w:val="36"/>
        </w:rPr>
      </w:pPr>
    </w:p>
    <w:p w:rsidR="000054C7" w:rsidRDefault="000054C7" w:rsidP="000054C7">
      <w:pPr>
        <w:spacing w:after="0"/>
        <w:outlineLvl w:val="0"/>
        <w:rPr>
          <w:rFonts w:cs="HelveticaNeueLTStd-Roman"/>
          <w:b/>
          <w:sz w:val="24"/>
          <w:szCs w:val="24"/>
          <w:lang w:eastAsia="de-DE"/>
        </w:rPr>
      </w:pPr>
    </w:p>
    <w:p w:rsidR="000054C7" w:rsidRDefault="000054C7" w:rsidP="000054C7">
      <w:pPr>
        <w:spacing w:after="0"/>
        <w:outlineLvl w:val="0"/>
        <w:rPr>
          <w:rFonts w:cs="HelveticaNeueLTStd-Roman"/>
          <w:b/>
          <w:sz w:val="24"/>
          <w:szCs w:val="24"/>
          <w:lang w:eastAsia="de-DE"/>
        </w:rPr>
      </w:pPr>
    </w:p>
    <w:p w:rsidR="000054C7" w:rsidRDefault="000054C7" w:rsidP="000054C7">
      <w:pPr>
        <w:spacing w:after="0"/>
        <w:outlineLvl w:val="0"/>
        <w:rPr>
          <w:rFonts w:cs="HelveticaNeueLTStd-Roman"/>
          <w:b/>
          <w:sz w:val="24"/>
          <w:szCs w:val="24"/>
          <w:lang w:eastAsia="de-DE"/>
        </w:rPr>
      </w:pPr>
      <w:proofErr w:type="spellStart"/>
      <w:r>
        <w:rPr>
          <w:rFonts w:cs="HelveticaNeueLTStd-Roman"/>
          <w:b/>
          <w:sz w:val="24"/>
          <w:szCs w:val="24"/>
          <w:lang w:eastAsia="de-DE"/>
        </w:rPr>
        <w:t>Wortfindespiel</w:t>
      </w:r>
      <w:proofErr w:type="spellEnd"/>
      <w:r>
        <w:rPr>
          <w:rFonts w:cs="HelveticaNeueLTStd-Roman"/>
          <w:b/>
          <w:sz w:val="24"/>
          <w:szCs w:val="24"/>
          <w:lang w:eastAsia="de-DE"/>
        </w:rPr>
        <w:t xml:space="preserve"> </w:t>
      </w:r>
      <w:r>
        <w:rPr>
          <w:rFonts w:cs="HelveticaNeueLTStd-Roman"/>
          <w:b/>
          <w:sz w:val="24"/>
          <w:szCs w:val="24"/>
          <w:lang w:eastAsia="de-DE"/>
        </w:rPr>
        <w:br/>
      </w:r>
    </w:p>
    <w:p w:rsidR="000054C7" w:rsidRDefault="000054C7" w:rsidP="000054C7">
      <w:pPr>
        <w:rPr>
          <w:lang w:eastAsia="de-DE"/>
        </w:rPr>
      </w:pPr>
      <w:r>
        <w:rPr>
          <w:lang w:eastAsia="de-DE"/>
        </w:rPr>
        <w:t xml:space="preserve">Im Buchstabengewirr sind Wörter verloren gegangen. Finde die Wörter, kreise sie ein und hake </w:t>
      </w:r>
      <w:r>
        <w:rPr>
          <w:lang w:eastAsia="de-DE"/>
        </w:rPr>
        <w:br/>
        <w:t>sie auf der Liste ab.</w:t>
      </w:r>
    </w:p>
    <w:p w:rsidR="000054C7" w:rsidRPr="000054C7" w:rsidRDefault="000054C7" w:rsidP="000054C7">
      <w:pPr>
        <w:pStyle w:val="TabelleAufzhlung"/>
        <w:rPr>
          <w:i/>
        </w:rPr>
      </w:pPr>
      <w:r w:rsidRPr="000054C7">
        <w:rPr>
          <w:i/>
        </w:rPr>
        <w:t>Atmosphäre</w:t>
      </w:r>
    </w:p>
    <w:p w:rsidR="000054C7" w:rsidRPr="000054C7" w:rsidRDefault="000054C7" w:rsidP="000054C7">
      <w:pPr>
        <w:pStyle w:val="TabelleAufzhlung"/>
        <w:rPr>
          <w:i/>
        </w:rPr>
      </w:pPr>
      <w:r>
        <w:rPr>
          <w:i/>
        </w:rPr>
        <w:t xml:space="preserve"> </w:t>
      </w:r>
      <w:r w:rsidRPr="000054C7">
        <w:rPr>
          <w:i/>
        </w:rPr>
        <w:t>Erde</w:t>
      </w:r>
    </w:p>
    <w:p w:rsidR="000054C7" w:rsidRPr="000054C7" w:rsidRDefault="000054C7" w:rsidP="000054C7">
      <w:pPr>
        <w:pStyle w:val="TabelleAufzhlung"/>
        <w:rPr>
          <w:i/>
        </w:rPr>
      </w:pPr>
      <w:r>
        <w:rPr>
          <w:i/>
        </w:rPr>
        <w:t xml:space="preserve"> </w:t>
      </w:r>
      <w:r w:rsidRPr="000054C7">
        <w:rPr>
          <w:i/>
        </w:rPr>
        <w:t>Sonne</w:t>
      </w:r>
    </w:p>
    <w:p w:rsidR="000054C7" w:rsidRPr="000054C7" w:rsidRDefault="000054C7" w:rsidP="000054C7">
      <w:pPr>
        <w:pStyle w:val="TabelleAufzhlung"/>
        <w:rPr>
          <w:i/>
        </w:rPr>
      </w:pPr>
      <w:r>
        <w:rPr>
          <w:i/>
        </w:rPr>
        <w:t xml:space="preserve"> </w:t>
      </w:r>
      <w:r w:rsidRPr="000054C7">
        <w:rPr>
          <w:i/>
        </w:rPr>
        <w:t>Licht</w:t>
      </w:r>
    </w:p>
    <w:p w:rsidR="000054C7" w:rsidRPr="000054C7" w:rsidRDefault="000054C7" w:rsidP="000054C7">
      <w:pPr>
        <w:pStyle w:val="TabelleAufzhlung"/>
        <w:rPr>
          <w:i/>
        </w:rPr>
      </w:pPr>
      <w:r>
        <w:rPr>
          <w:i/>
        </w:rPr>
        <w:t xml:space="preserve"> </w:t>
      </w:r>
      <w:r w:rsidRPr="000054C7">
        <w:rPr>
          <w:i/>
        </w:rPr>
        <w:t>Klimaerwärmung</w:t>
      </w:r>
    </w:p>
    <w:p w:rsidR="000054C7" w:rsidRPr="000054C7" w:rsidRDefault="000054C7" w:rsidP="000054C7">
      <w:pPr>
        <w:pStyle w:val="TabelleAufzhlung"/>
        <w:rPr>
          <w:i/>
        </w:rPr>
      </w:pPr>
      <w:r>
        <w:rPr>
          <w:i/>
        </w:rPr>
        <w:t xml:space="preserve"> </w:t>
      </w:r>
      <w:r w:rsidRPr="000054C7">
        <w:rPr>
          <w:i/>
        </w:rPr>
        <w:t>Kohlendioxid</w:t>
      </w:r>
    </w:p>
    <w:p w:rsidR="000054C7" w:rsidRPr="000054C7" w:rsidRDefault="000054C7" w:rsidP="000054C7">
      <w:pPr>
        <w:pStyle w:val="TabelleAufzhlung"/>
        <w:rPr>
          <w:i/>
        </w:rPr>
      </w:pPr>
      <w:r>
        <w:rPr>
          <w:i/>
        </w:rPr>
        <w:t xml:space="preserve"> </w:t>
      </w:r>
      <w:r w:rsidRPr="000054C7">
        <w:rPr>
          <w:i/>
        </w:rPr>
        <w:t>Wärmestrahlung</w:t>
      </w:r>
    </w:p>
    <w:p w:rsidR="000054C7" w:rsidRPr="000054C7" w:rsidRDefault="000054C7" w:rsidP="000054C7">
      <w:pPr>
        <w:pStyle w:val="TabelleAufzhlung"/>
        <w:rPr>
          <w:i/>
        </w:rPr>
      </w:pPr>
      <w:r>
        <w:rPr>
          <w:i/>
        </w:rPr>
        <w:t xml:space="preserve"> </w:t>
      </w:r>
      <w:r w:rsidRPr="000054C7">
        <w:rPr>
          <w:i/>
        </w:rPr>
        <w:t>Sauerstoff</w:t>
      </w:r>
    </w:p>
    <w:p w:rsidR="000054C7" w:rsidRDefault="000054C7" w:rsidP="000054C7">
      <w:pPr>
        <w:rPr>
          <w:lang w:eastAsia="de-DE"/>
        </w:rPr>
      </w:pPr>
    </w:p>
    <w:tbl>
      <w:tblPr>
        <w:tblW w:w="0" w:type="auto"/>
        <w:tblBorders>
          <w:top w:val="single" w:sz="2" w:space="0" w:color="86B819"/>
          <w:left w:val="single" w:sz="2" w:space="0" w:color="86B819"/>
          <w:bottom w:val="single" w:sz="2" w:space="0" w:color="86B819"/>
          <w:right w:val="single" w:sz="2" w:space="0" w:color="86B819"/>
          <w:insideH w:val="single" w:sz="2" w:space="0" w:color="86B819"/>
          <w:insideV w:val="single" w:sz="2" w:space="0" w:color="86B819"/>
        </w:tblBorders>
        <w:tblLook w:val="04A0" w:firstRow="1" w:lastRow="0" w:firstColumn="1" w:lastColumn="0" w:noHBand="0" w:noVBand="1"/>
      </w:tblPr>
      <w:tblGrid>
        <w:gridCol w:w="458"/>
        <w:gridCol w:w="400"/>
        <w:gridCol w:w="480"/>
        <w:gridCol w:w="415"/>
        <w:gridCol w:w="455"/>
        <w:gridCol w:w="416"/>
        <w:gridCol w:w="454"/>
        <w:gridCol w:w="455"/>
        <w:gridCol w:w="453"/>
        <w:gridCol w:w="401"/>
        <w:gridCol w:w="457"/>
        <w:gridCol w:w="445"/>
        <w:gridCol w:w="483"/>
        <w:gridCol w:w="461"/>
        <w:gridCol w:w="413"/>
        <w:gridCol w:w="405"/>
        <w:gridCol w:w="483"/>
        <w:gridCol w:w="405"/>
        <w:gridCol w:w="415"/>
        <w:gridCol w:w="360"/>
      </w:tblGrid>
      <w:tr w:rsidR="000054C7" w:rsidRPr="00E17CF2" w:rsidTr="00210A47">
        <w:trPr>
          <w:trHeight w:val="454"/>
        </w:trPr>
        <w:tc>
          <w:tcPr>
            <w:tcW w:w="489" w:type="dxa"/>
            <w:shd w:val="clear" w:color="auto" w:fill="auto"/>
            <w:vAlign w:val="center"/>
          </w:tcPr>
          <w:p w:rsidR="000054C7" w:rsidRPr="00E17CF2" w:rsidRDefault="000054C7" w:rsidP="00210A47">
            <w:pPr>
              <w:spacing w:after="0"/>
              <w:jc w:val="center"/>
              <w:rPr>
                <w:rFonts w:cs="HelveticaNeueLTStd-Roman"/>
                <w:color w:val="86B819"/>
                <w:sz w:val="28"/>
                <w:szCs w:val="28"/>
                <w:lang w:eastAsia="de-DE"/>
              </w:rPr>
            </w:pPr>
          </w:p>
        </w:tc>
        <w:tc>
          <w:tcPr>
            <w:tcW w:w="419" w:type="dxa"/>
            <w:shd w:val="clear" w:color="auto" w:fill="auto"/>
            <w:vAlign w:val="center"/>
          </w:tcPr>
          <w:p w:rsidR="000054C7" w:rsidRPr="00E17CF2" w:rsidRDefault="000054C7" w:rsidP="00210A47">
            <w:pPr>
              <w:spacing w:after="0"/>
              <w:jc w:val="center"/>
              <w:rPr>
                <w:rFonts w:cs="HelveticaNeueLTStd-Roman"/>
                <w:color w:val="86B819"/>
                <w:sz w:val="28"/>
                <w:szCs w:val="28"/>
                <w:lang w:eastAsia="de-DE"/>
              </w:rPr>
            </w:pPr>
          </w:p>
        </w:tc>
        <w:tc>
          <w:tcPr>
            <w:tcW w:w="489" w:type="dxa"/>
            <w:shd w:val="clear" w:color="auto" w:fill="auto"/>
            <w:vAlign w:val="center"/>
          </w:tcPr>
          <w:p w:rsidR="000054C7" w:rsidRPr="00E17CF2" w:rsidRDefault="000054C7" w:rsidP="00210A47">
            <w:pPr>
              <w:spacing w:after="0"/>
              <w:jc w:val="center"/>
              <w:rPr>
                <w:rFonts w:cs="HelveticaNeueLTStd-Roman"/>
                <w:color w:val="86B819"/>
                <w:sz w:val="28"/>
                <w:szCs w:val="28"/>
                <w:lang w:eastAsia="de-DE"/>
              </w:rPr>
            </w:pPr>
          </w:p>
        </w:tc>
        <w:tc>
          <w:tcPr>
            <w:tcW w:w="420" w:type="dxa"/>
            <w:shd w:val="clear" w:color="auto" w:fill="auto"/>
            <w:vAlign w:val="center"/>
          </w:tcPr>
          <w:p w:rsidR="000054C7" w:rsidRPr="00E17CF2" w:rsidRDefault="000054C7" w:rsidP="00210A47">
            <w:pPr>
              <w:spacing w:after="0"/>
              <w:jc w:val="center"/>
              <w:rPr>
                <w:rFonts w:cs="HelveticaNeueLTStd-Roman"/>
                <w:color w:val="86B819"/>
                <w:sz w:val="28"/>
                <w:szCs w:val="28"/>
                <w:lang w:eastAsia="de-DE"/>
              </w:rPr>
            </w:pPr>
          </w:p>
        </w:tc>
        <w:tc>
          <w:tcPr>
            <w:tcW w:w="479" w:type="dxa"/>
            <w:shd w:val="clear" w:color="auto" w:fill="auto"/>
            <w:vAlign w:val="center"/>
          </w:tcPr>
          <w:p w:rsidR="000054C7" w:rsidRPr="00E17CF2" w:rsidRDefault="000054C7" w:rsidP="00210A47">
            <w:pPr>
              <w:spacing w:after="0"/>
              <w:jc w:val="center"/>
              <w:rPr>
                <w:rFonts w:cs="HelveticaNeueLTStd-Roman"/>
                <w:color w:val="86B819"/>
                <w:sz w:val="28"/>
                <w:szCs w:val="28"/>
                <w:lang w:eastAsia="de-DE"/>
              </w:rPr>
            </w:pPr>
          </w:p>
        </w:tc>
        <w:tc>
          <w:tcPr>
            <w:tcW w:w="423" w:type="dxa"/>
            <w:shd w:val="clear" w:color="auto" w:fill="auto"/>
            <w:vAlign w:val="center"/>
          </w:tcPr>
          <w:p w:rsidR="000054C7" w:rsidRPr="00E17CF2" w:rsidRDefault="000054C7" w:rsidP="00210A47">
            <w:pPr>
              <w:spacing w:after="0"/>
              <w:jc w:val="center"/>
              <w:rPr>
                <w:rFonts w:cs="HelveticaNeueLTStd-Roman"/>
                <w:color w:val="86B819"/>
                <w:sz w:val="28"/>
                <w:szCs w:val="28"/>
                <w:lang w:eastAsia="de-DE"/>
              </w:rPr>
            </w:pPr>
          </w:p>
        </w:tc>
        <w:tc>
          <w:tcPr>
            <w:tcW w:w="479" w:type="dxa"/>
            <w:shd w:val="clear" w:color="auto" w:fill="auto"/>
            <w:vAlign w:val="center"/>
          </w:tcPr>
          <w:p w:rsidR="000054C7" w:rsidRPr="00E17CF2" w:rsidRDefault="000054C7" w:rsidP="00210A47">
            <w:pPr>
              <w:spacing w:after="0"/>
              <w:jc w:val="center"/>
              <w:rPr>
                <w:rFonts w:cs="HelveticaNeueLTStd-Roman"/>
                <w:color w:val="86B819"/>
                <w:sz w:val="28"/>
                <w:szCs w:val="28"/>
                <w:lang w:eastAsia="de-DE"/>
              </w:rPr>
            </w:pPr>
          </w:p>
        </w:tc>
        <w:tc>
          <w:tcPr>
            <w:tcW w:w="479" w:type="dxa"/>
            <w:shd w:val="clear" w:color="auto" w:fill="auto"/>
            <w:vAlign w:val="center"/>
          </w:tcPr>
          <w:p w:rsidR="000054C7" w:rsidRPr="00E17CF2" w:rsidRDefault="000054C7" w:rsidP="00210A47">
            <w:pPr>
              <w:spacing w:after="0"/>
              <w:jc w:val="center"/>
              <w:rPr>
                <w:rFonts w:cs="HelveticaNeueLTStd-Roman"/>
                <w:color w:val="86B819"/>
                <w:sz w:val="28"/>
                <w:szCs w:val="28"/>
                <w:lang w:eastAsia="de-DE"/>
              </w:rPr>
            </w:pPr>
          </w:p>
        </w:tc>
        <w:tc>
          <w:tcPr>
            <w:tcW w:w="479" w:type="dxa"/>
            <w:shd w:val="clear" w:color="auto" w:fill="auto"/>
            <w:vAlign w:val="center"/>
          </w:tcPr>
          <w:p w:rsidR="000054C7" w:rsidRPr="00E17CF2" w:rsidRDefault="000054C7" w:rsidP="00210A47">
            <w:pPr>
              <w:spacing w:after="0"/>
              <w:jc w:val="center"/>
              <w:rPr>
                <w:rFonts w:cs="HelveticaNeueLTStd-Roman"/>
                <w:color w:val="86B819"/>
                <w:sz w:val="28"/>
                <w:szCs w:val="28"/>
                <w:lang w:eastAsia="de-DE"/>
              </w:rPr>
            </w:pPr>
          </w:p>
        </w:tc>
        <w:tc>
          <w:tcPr>
            <w:tcW w:w="420" w:type="dxa"/>
            <w:shd w:val="clear" w:color="auto" w:fill="auto"/>
            <w:vAlign w:val="center"/>
          </w:tcPr>
          <w:p w:rsidR="000054C7" w:rsidRPr="00E17CF2" w:rsidRDefault="000054C7" w:rsidP="00210A47">
            <w:pPr>
              <w:spacing w:after="0"/>
              <w:jc w:val="center"/>
              <w:rPr>
                <w:rFonts w:cs="HelveticaNeueLTStd-Roman"/>
                <w:color w:val="86B819"/>
                <w:sz w:val="28"/>
                <w:szCs w:val="28"/>
                <w:lang w:eastAsia="de-DE"/>
              </w:rPr>
            </w:pPr>
          </w:p>
        </w:tc>
        <w:tc>
          <w:tcPr>
            <w:tcW w:w="479" w:type="dxa"/>
            <w:shd w:val="clear" w:color="auto" w:fill="auto"/>
            <w:vAlign w:val="center"/>
          </w:tcPr>
          <w:p w:rsidR="000054C7" w:rsidRPr="00E17CF2" w:rsidRDefault="000054C7" w:rsidP="00210A47">
            <w:pPr>
              <w:spacing w:after="0"/>
              <w:jc w:val="center"/>
              <w:rPr>
                <w:rFonts w:cs="HelveticaNeueLTStd-Roman"/>
                <w:color w:val="86B819"/>
                <w:sz w:val="28"/>
                <w:szCs w:val="28"/>
                <w:lang w:eastAsia="de-DE"/>
              </w:rPr>
            </w:pPr>
          </w:p>
        </w:tc>
        <w:tc>
          <w:tcPr>
            <w:tcW w:w="479" w:type="dxa"/>
            <w:shd w:val="clear" w:color="auto" w:fill="auto"/>
            <w:vAlign w:val="center"/>
          </w:tcPr>
          <w:p w:rsidR="000054C7" w:rsidRPr="00E17CF2" w:rsidRDefault="000054C7" w:rsidP="00210A47">
            <w:pPr>
              <w:spacing w:after="0"/>
              <w:jc w:val="center"/>
              <w:rPr>
                <w:rFonts w:cs="HelveticaNeueLTStd-Roman"/>
                <w:color w:val="86B819"/>
                <w:sz w:val="28"/>
                <w:szCs w:val="28"/>
                <w:lang w:eastAsia="de-DE"/>
              </w:rPr>
            </w:pPr>
          </w:p>
        </w:tc>
        <w:tc>
          <w:tcPr>
            <w:tcW w:w="490" w:type="dxa"/>
            <w:shd w:val="clear" w:color="auto" w:fill="auto"/>
            <w:vAlign w:val="center"/>
          </w:tcPr>
          <w:p w:rsidR="000054C7" w:rsidRPr="00E17CF2" w:rsidRDefault="000054C7" w:rsidP="00210A47">
            <w:pPr>
              <w:spacing w:after="0"/>
              <w:jc w:val="center"/>
              <w:rPr>
                <w:rFonts w:cs="HelveticaNeueLTStd-Roman"/>
                <w:color w:val="86B819"/>
                <w:sz w:val="28"/>
                <w:szCs w:val="28"/>
                <w:lang w:eastAsia="de-DE"/>
              </w:rPr>
            </w:pPr>
            <w:r w:rsidRPr="00E17CF2">
              <w:rPr>
                <w:rFonts w:cs="HelveticaNeueLTStd-Roman"/>
                <w:color w:val="86B819"/>
                <w:sz w:val="28"/>
                <w:szCs w:val="28"/>
                <w:lang w:eastAsia="de-DE"/>
              </w:rPr>
              <w:t>G</w:t>
            </w:r>
          </w:p>
        </w:tc>
        <w:tc>
          <w:tcPr>
            <w:tcW w:w="490" w:type="dxa"/>
            <w:shd w:val="clear" w:color="auto" w:fill="auto"/>
            <w:vAlign w:val="center"/>
          </w:tcPr>
          <w:p w:rsidR="000054C7" w:rsidRPr="00E17CF2" w:rsidRDefault="000054C7" w:rsidP="00210A47">
            <w:pPr>
              <w:spacing w:after="0"/>
              <w:jc w:val="center"/>
              <w:rPr>
                <w:rFonts w:cs="HelveticaNeueLTStd-Roman"/>
                <w:color w:val="86B819"/>
                <w:sz w:val="28"/>
                <w:szCs w:val="28"/>
                <w:lang w:eastAsia="de-DE"/>
              </w:rPr>
            </w:pPr>
          </w:p>
        </w:tc>
        <w:tc>
          <w:tcPr>
            <w:tcW w:w="490" w:type="dxa"/>
            <w:shd w:val="clear" w:color="auto" w:fill="auto"/>
            <w:vAlign w:val="center"/>
          </w:tcPr>
          <w:p w:rsidR="000054C7" w:rsidRPr="00E17CF2" w:rsidRDefault="000054C7" w:rsidP="00210A47">
            <w:pPr>
              <w:spacing w:after="0"/>
              <w:jc w:val="center"/>
              <w:rPr>
                <w:rFonts w:cs="HelveticaNeueLTStd-Roman"/>
                <w:color w:val="86B819"/>
                <w:sz w:val="28"/>
                <w:szCs w:val="28"/>
                <w:lang w:eastAsia="de-DE"/>
              </w:rPr>
            </w:pPr>
          </w:p>
        </w:tc>
        <w:tc>
          <w:tcPr>
            <w:tcW w:w="479" w:type="dxa"/>
            <w:shd w:val="clear" w:color="auto" w:fill="auto"/>
            <w:vAlign w:val="center"/>
          </w:tcPr>
          <w:p w:rsidR="000054C7" w:rsidRPr="00E17CF2" w:rsidRDefault="000054C7" w:rsidP="00210A47">
            <w:pPr>
              <w:spacing w:after="0"/>
              <w:jc w:val="center"/>
              <w:rPr>
                <w:rFonts w:cs="HelveticaNeueLTStd-Roman"/>
                <w:color w:val="86B819"/>
                <w:sz w:val="28"/>
                <w:szCs w:val="28"/>
                <w:lang w:eastAsia="de-DE"/>
              </w:rPr>
            </w:pPr>
          </w:p>
        </w:tc>
        <w:tc>
          <w:tcPr>
            <w:tcW w:w="490" w:type="dxa"/>
            <w:shd w:val="clear" w:color="auto" w:fill="auto"/>
            <w:vAlign w:val="center"/>
          </w:tcPr>
          <w:p w:rsidR="000054C7" w:rsidRPr="00E17CF2" w:rsidRDefault="000054C7" w:rsidP="00210A47">
            <w:pPr>
              <w:spacing w:after="0"/>
              <w:jc w:val="center"/>
              <w:rPr>
                <w:rFonts w:cs="HelveticaNeueLTStd-Roman"/>
                <w:color w:val="86B819"/>
                <w:sz w:val="28"/>
                <w:szCs w:val="28"/>
                <w:lang w:eastAsia="de-DE"/>
              </w:rPr>
            </w:pPr>
            <w:r w:rsidRPr="00E17CF2">
              <w:rPr>
                <w:rFonts w:cs="HelveticaNeueLTStd-Roman"/>
                <w:color w:val="86B819"/>
                <w:sz w:val="28"/>
                <w:szCs w:val="28"/>
                <w:lang w:eastAsia="de-DE"/>
              </w:rPr>
              <w:t>W</w:t>
            </w:r>
          </w:p>
        </w:tc>
        <w:tc>
          <w:tcPr>
            <w:tcW w:w="479" w:type="dxa"/>
            <w:shd w:val="clear" w:color="auto" w:fill="auto"/>
            <w:vAlign w:val="center"/>
          </w:tcPr>
          <w:p w:rsidR="000054C7" w:rsidRPr="00E17CF2" w:rsidRDefault="000054C7" w:rsidP="00210A47">
            <w:pPr>
              <w:spacing w:after="0"/>
              <w:jc w:val="center"/>
              <w:rPr>
                <w:rFonts w:cs="HelveticaNeueLTStd-Roman"/>
                <w:color w:val="86B819"/>
                <w:sz w:val="28"/>
                <w:szCs w:val="28"/>
                <w:lang w:eastAsia="de-DE"/>
              </w:rPr>
            </w:pPr>
          </w:p>
        </w:tc>
        <w:tc>
          <w:tcPr>
            <w:tcW w:w="420" w:type="dxa"/>
            <w:shd w:val="clear" w:color="auto" w:fill="auto"/>
            <w:vAlign w:val="center"/>
          </w:tcPr>
          <w:p w:rsidR="000054C7" w:rsidRPr="00E17CF2" w:rsidRDefault="000054C7" w:rsidP="00210A47">
            <w:pPr>
              <w:spacing w:after="0"/>
              <w:jc w:val="center"/>
              <w:rPr>
                <w:rFonts w:cs="HelveticaNeueLTStd-Roman"/>
                <w:color w:val="86B819"/>
                <w:sz w:val="28"/>
                <w:szCs w:val="28"/>
                <w:lang w:eastAsia="de-DE"/>
              </w:rPr>
            </w:pPr>
          </w:p>
        </w:tc>
        <w:tc>
          <w:tcPr>
            <w:tcW w:w="415" w:type="dxa"/>
            <w:shd w:val="clear" w:color="auto" w:fill="auto"/>
            <w:vAlign w:val="center"/>
          </w:tcPr>
          <w:p w:rsidR="000054C7" w:rsidRPr="00E17CF2" w:rsidRDefault="000054C7" w:rsidP="00210A47">
            <w:pPr>
              <w:spacing w:after="0"/>
              <w:jc w:val="center"/>
              <w:rPr>
                <w:rFonts w:cs="HelveticaNeueLTStd-Roman"/>
                <w:color w:val="86B819"/>
                <w:sz w:val="28"/>
                <w:szCs w:val="28"/>
                <w:lang w:eastAsia="de-DE"/>
              </w:rPr>
            </w:pPr>
          </w:p>
        </w:tc>
      </w:tr>
      <w:tr w:rsidR="000054C7" w:rsidRPr="00E17CF2" w:rsidTr="00210A47">
        <w:trPr>
          <w:trHeight w:val="454"/>
        </w:trPr>
        <w:tc>
          <w:tcPr>
            <w:tcW w:w="489" w:type="dxa"/>
            <w:shd w:val="clear" w:color="auto" w:fill="auto"/>
            <w:vAlign w:val="center"/>
          </w:tcPr>
          <w:p w:rsidR="000054C7" w:rsidRPr="00E17CF2" w:rsidRDefault="000054C7" w:rsidP="00210A47">
            <w:pPr>
              <w:spacing w:after="0"/>
              <w:jc w:val="center"/>
              <w:rPr>
                <w:rFonts w:cs="HelveticaNeueLTStd-Roman"/>
                <w:color w:val="86B819"/>
                <w:sz w:val="28"/>
                <w:szCs w:val="28"/>
                <w:lang w:eastAsia="de-DE"/>
              </w:rPr>
            </w:pPr>
          </w:p>
        </w:tc>
        <w:tc>
          <w:tcPr>
            <w:tcW w:w="419" w:type="dxa"/>
            <w:shd w:val="clear" w:color="auto" w:fill="auto"/>
            <w:vAlign w:val="center"/>
          </w:tcPr>
          <w:p w:rsidR="000054C7" w:rsidRPr="00E17CF2" w:rsidRDefault="000054C7" w:rsidP="00210A47">
            <w:pPr>
              <w:spacing w:after="0"/>
              <w:jc w:val="center"/>
              <w:rPr>
                <w:rFonts w:cs="HelveticaNeueLTStd-Roman"/>
                <w:color w:val="86B819"/>
                <w:sz w:val="28"/>
                <w:szCs w:val="28"/>
                <w:lang w:eastAsia="de-DE"/>
              </w:rPr>
            </w:pPr>
          </w:p>
        </w:tc>
        <w:tc>
          <w:tcPr>
            <w:tcW w:w="489" w:type="dxa"/>
            <w:shd w:val="clear" w:color="auto" w:fill="auto"/>
            <w:vAlign w:val="center"/>
          </w:tcPr>
          <w:p w:rsidR="000054C7" w:rsidRPr="00E17CF2" w:rsidRDefault="000054C7" w:rsidP="00210A47">
            <w:pPr>
              <w:spacing w:after="0"/>
              <w:jc w:val="center"/>
              <w:rPr>
                <w:rFonts w:cs="HelveticaNeueLTStd-Roman"/>
                <w:color w:val="86B819"/>
                <w:sz w:val="28"/>
                <w:szCs w:val="28"/>
                <w:lang w:eastAsia="de-DE"/>
              </w:rPr>
            </w:pPr>
            <w:r>
              <w:rPr>
                <w:rFonts w:cs="HelveticaNeueLTStd-Roman"/>
                <w:color w:val="86B819"/>
                <w:sz w:val="28"/>
                <w:szCs w:val="28"/>
                <w:lang w:eastAsia="de-DE"/>
              </w:rPr>
              <w:t>K</w:t>
            </w:r>
          </w:p>
        </w:tc>
        <w:tc>
          <w:tcPr>
            <w:tcW w:w="420" w:type="dxa"/>
            <w:shd w:val="clear" w:color="auto" w:fill="auto"/>
            <w:vAlign w:val="center"/>
          </w:tcPr>
          <w:p w:rsidR="000054C7" w:rsidRPr="00E17CF2" w:rsidRDefault="000054C7" w:rsidP="00210A47">
            <w:pPr>
              <w:spacing w:after="0"/>
              <w:jc w:val="center"/>
              <w:rPr>
                <w:rFonts w:cs="HelveticaNeueLTStd-Roman"/>
                <w:color w:val="86B819"/>
                <w:sz w:val="28"/>
                <w:szCs w:val="28"/>
                <w:lang w:eastAsia="de-DE"/>
              </w:rPr>
            </w:pPr>
          </w:p>
        </w:tc>
        <w:tc>
          <w:tcPr>
            <w:tcW w:w="479" w:type="dxa"/>
            <w:shd w:val="clear" w:color="auto" w:fill="auto"/>
            <w:vAlign w:val="center"/>
          </w:tcPr>
          <w:p w:rsidR="000054C7" w:rsidRPr="00E17CF2" w:rsidRDefault="000054C7" w:rsidP="00210A47">
            <w:pPr>
              <w:spacing w:after="0"/>
              <w:jc w:val="center"/>
              <w:rPr>
                <w:rFonts w:cs="HelveticaNeueLTStd-Roman"/>
                <w:color w:val="86B819"/>
                <w:sz w:val="28"/>
                <w:szCs w:val="28"/>
                <w:lang w:eastAsia="de-DE"/>
              </w:rPr>
            </w:pPr>
          </w:p>
        </w:tc>
        <w:tc>
          <w:tcPr>
            <w:tcW w:w="423" w:type="dxa"/>
            <w:shd w:val="clear" w:color="auto" w:fill="auto"/>
            <w:vAlign w:val="center"/>
          </w:tcPr>
          <w:p w:rsidR="000054C7" w:rsidRPr="00E17CF2" w:rsidRDefault="000054C7" w:rsidP="00210A47">
            <w:pPr>
              <w:spacing w:after="0"/>
              <w:jc w:val="center"/>
              <w:rPr>
                <w:rFonts w:cs="HelveticaNeueLTStd-Roman"/>
                <w:color w:val="86B819"/>
                <w:sz w:val="28"/>
                <w:szCs w:val="28"/>
                <w:lang w:eastAsia="de-DE"/>
              </w:rPr>
            </w:pPr>
          </w:p>
        </w:tc>
        <w:tc>
          <w:tcPr>
            <w:tcW w:w="479" w:type="dxa"/>
            <w:shd w:val="clear" w:color="auto" w:fill="auto"/>
            <w:vAlign w:val="center"/>
          </w:tcPr>
          <w:p w:rsidR="000054C7" w:rsidRPr="00E17CF2" w:rsidRDefault="000054C7" w:rsidP="00210A47">
            <w:pPr>
              <w:spacing w:after="0"/>
              <w:jc w:val="center"/>
              <w:rPr>
                <w:rFonts w:cs="HelveticaNeueLTStd-Roman"/>
                <w:color w:val="86B819"/>
                <w:sz w:val="28"/>
                <w:szCs w:val="28"/>
                <w:lang w:eastAsia="de-DE"/>
              </w:rPr>
            </w:pPr>
          </w:p>
        </w:tc>
        <w:tc>
          <w:tcPr>
            <w:tcW w:w="479" w:type="dxa"/>
            <w:shd w:val="clear" w:color="auto" w:fill="auto"/>
            <w:vAlign w:val="center"/>
          </w:tcPr>
          <w:p w:rsidR="000054C7" w:rsidRPr="00E17CF2" w:rsidRDefault="000054C7" w:rsidP="00210A47">
            <w:pPr>
              <w:spacing w:after="0"/>
              <w:jc w:val="center"/>
              <w:rPr>
                <w:rFonts w:cs="HelveticaNeueLTStd-Roman"/>
                <w:color w:val="86B819"/>
                <w:sz w:val="28"/>
                <w:szCs w:val="28"/>
                <w:lang w:eastAsia="de-DE"/>
              </w:rPr>
            </w:pPr>
          </w:p>
        </w:tc>
        <w:tc>
          <w:tcPr>
            <w:tcW w:w="479" w:type="dxa"/>
            <w:shd w:val="clear" w:color="auto" w:fill="auto"/>
            <w:vAlign w:val="center"/>
          </w:tcPr>
          <w:p w:rsidR="000054C7" w:rsidRPr="00E17CF2" w:rsidRDefault="000054C7" w:rsidP="00210A47">
            <w:pPr>
              <w:spacing w:after="0"/>
              <w:jc w:val="center"/>
              <w:rPr>
                <w:rFonts w:cs="HelveticaNeueLTStd-Roman"/>
                <w:color w:val="86B819"/>
                <w:sz w:val="28"/>
                <w:szCs w:val="28"/>
                <w:lang w:eastAsia="de-DE"/>
              </w:rPr>
            </w:pPr>
          </w:p>
        </w:tc>
        <w:tc>
          <w:tcPr>
            <w:tcW w:w="420" w:type="dxa"/>
            <w:shd w:val="clear" w:color="auto" w:fill="auto"/>
            <w:vAlign w:val="center"/>
          </w:tcPr>
          <w:p w:rsidR="000054C7" w:rsidRPr="00E17CF2" w:rsidRDefault="000054C7" w:rsidP="00210A47">
            <w:pPr>
              <w:spacing w:after="0"/>
              <w:jc w:val="center"/>
              <w:rPr>
                <w:rFonts w:cs="HelveticaNeueLTStd-Roman"/>
                <w:color w:val="86B819"/>
                <w:sz w:val="28"/>
                <w:szCs w:val="28"/>
                <w:lang w:eastAsia="de-DE"/>
              </w:rPr>
            </w:pPr>
          </w:p>
        </w:tc>
        <w:tc>
          <w:tcPr>
            <w:tcW w:w="479" w:type="dxa"/>
            <w:shd w:val="clear" w:color="auto" w:fill="auto"/>
            <w:vAlign w:val="center"/>
          </w:tcPr>
          <w:p w:rsidR="000054C7" w:rsidRPr="00E17CF2" w:rsidRDefault="000054C7" w:rsidP="00210A47">
            <w:pPr>
              <w:spacing w:after="0"/>
              <w:jc w:val="center"/>
              <w:rPr>
                <w:rFonts w:cs="HelveticaNeueLTStd-Roman"/>
                <w:color w:val="86B819"/>
                <w:sz w:val="28"/>
                <w:szCs w:val="28"/>
                <w:lang w:eastAsia="de-DE"/>
              </w:rPr>
            </w:pPr>
          </w:p>
        </w:tc>
        <w:tc>
          <w:tcPr>
            <w:tcW w:w="479" w:type="dxa"/>
            <w:shd w:val="clear" w:color="auto" w:fill="auto"/>
            <w:vAlign w:val="center"/>
          </w:tcPr>
          <w:p w:rsidR="000054C7" w:rsidRPr="00E17CF2" w:rsidRDefault="000054C7" w:rsidP="00210A47">
            <w:pPr>
              <w:spacing w:after="0"/>
              <w:jc w:val="center"/>
              <w:rPr>
                <w:rFonts w:cs="HelveticaNeueLTStd-Roman"/>
                <w:color w:val="86B819"/>
                <w:sz w:val="28"/>
                <w:szCs w:val="28"/>
                <w:lang w:eastAsia="de-DE"/>
              </w:rPr>
            </w:pPr>
          </w:p>
        </w:tc>
        <w:tc>
          <w:tcPr>
            <w:tcW w:w="490" w:type="dxa"/>
            <w:shd w:val="clear" w:color="auto" w:fill="auto"/>
            <w:vAlign w:val="center"/>
          </w:tcPr>
          <w:p w:rsidR="000054C7" w:rsidRPr="00E17CF2" w:rsidRDefault="000054C7" w:rsidP="00210A47">
            <w:pPr>
              <w:spacing w:after="0"/>
              <w:jc w:val="center"/>
              <w:rPr>
                <w:rFonts w:cs="HelveticaNeueLTStd-Roman"/>
                <w:color w:val="86B819"/>
                <w:sz w:val="28"/>
                <w:szCs w:val="28"/>
                <w:lang w:eastAsia="de-DE"/>
              </w:rPr>
            </w:pPr>
            <w:r w:rsidRPr="00E17CF2">
              <w:rPr>
                <w:rFonts w:cs="HelveticaNeueLTStd-Roman"/>
                <w:color w:val="86B819"/>
                <w:sz w:val="28"/>
                <w:szCs w:val="28"/>
                <w:lang w:eastAsia="de-DE"/>
              </w:rPr>
              <w:t>N</w:t>
            </w:r>
          </w:p>
        </w:tc>
        <w:tc>
          <w:tcPr>
            <w:tcW w:w="490" w:type="dxa"/>
            <w:shd w:val="clear" w:color="auto" w:fill="auto"/>
            <w:vAlign w:val="center"/>
          </w:tcPr>
          <w:p w:rsidR="000054C7" w:rsidRPr="00E17CF2" w:rsidRDefault="000054C7" w:rsidP="00210A47">
            <w:pPr>
              <w:spacing w:after="0"/>
              <w:jc w:val="center"/>
              <w:rPr>
                <w:rFonts w:cs="HelveticaNeueLTStd-Roman"/>
                <w:color w:val="86B819"/>
                <w:sz w:val="28"/>
                <w:szCs w:val="28"/>
                <w:lang w:eastAsia="de-DE"/>
              </w:rPr>
            </w:pPr>
          </w:p>
        </w:tc>
        <w:tc>
          <w:tcPr>
            <w:tcW w:w="490" w:type="dxa"/>
            <w:shd w:val="clear" w:color="auto" w:fill="auto"/>
            <w:vAlign w:val="center"/>
          </w:tcPr>
          <w:p w:rsidR="000054C7" w:rsidRPr="00E17CF2" w:rsidRDefault="000054C7" w:rsidP="00210A47">
            <w:pPr>
              <w:spacing w:after="0"/>
              <w:jc w:val="center"/>
              <w:rPr>
                <w:rFonts w:cs="HelveticaNeueLTStd-Roman"/>
                <w:color w:val="86B819"/>
                <w:sz w:val="28"/>
                <w:szCs w:val="28"/>
                <w:lang w:eastAsia="de-DE"/>
              </w:rPr>
            </w:pPr>
          </w:p>
        </w:tc>
        <w:tc>
          <w:tcPr>
            <w:tcW w:w="479" w:type="dxa"/>
            <w:shd w:val="clear" w:color="auto" w:fill="auto"/>
            <w:vAlign w:val="center"/>
          </w:tcPr>
          <w:p w:rsidR="000054C7" w:rsidRPr="00E17CF2" w:rsidRDefault="000054C7" w:rsidP="00210A47">
            <w:pPr>
              <w:spacing w:after="0"/>
              <w:jc w:val="center"/>
              <w:rPr>
                <w:rFonts w:cs="HelveticaNeueLTStd-Roman"/>
                <w:color w:val="86B819"/>
                <w:sz w:val="28"/>
                <w:szCs w:val="28"/>
                <w:lang w:eastAsia="de-DE"/>
              </w:rPr>
            </w:pPr>
          </w:p>
        </w:tc>
        <w:tc>
          <w:tcPr>
            <w:tcW w:w="490" w:type="dxa"/>
            <w:shd w:val="clear" w:color="auto" w:fill="auto"/>
            <w:vAlign w:val="center"/>
          </w:tcPr>
          <w:p w:rsidR="000054C7" w:rsidRPr="00E17CF2" w:rsidRDefault="000054C7" w:rsidP="00210A47">
            <w:pPr>
              <w:spacing w:after="0"/>
              <w:jc w:val="center"/>
              <w:rPr>
                <w:rFonts w:cs="HelveticaNeueLTStd-Roman"/>
                <w:color w:val="86B819"/>
                <w:sz w:val="28"/>
                <w:szCs w:val="28"/>
                <w:lang w:eastAsia="de-DE"/>
              </w:rPr>
            </w:pPr>
            <w:r w:rsidRPr="00E17CF2">
              <w:rPr>
                <w:rFonts w:cs="HelveticaNeueLTStd-Roman"/>
                <w:color w:val="86B819"/>
                <w:sz w:val="28"/>
                <w:szCs w:val="28"/>
                <w:lang w:eastAsia="de-DE"/>
              </w:rPr>
              <w:t>Ä</w:t>
            </w:r>
          </w:p>
        </w:tc>
        <w:tc>
          <w:tcPr>
            <w:tcW w:w="479" w:type="dxa"/>
            <w:shd w:val="clear" w:color="auto" w:fill="auto"/>
            <w:vAlign w:val="center"/>
          </w:tcPr>
          <w:p w:rsidR="000054C7" w:rsidRPr="00E17CF2" w:rsidRDefault="000054C7" w:rsidP="00210A47">
            <w:pPr>
              <w:spacing w:after="0"/>
              <w:jc w:val="center"/>
              <w:rPr>
                <w:rFonts w:cs="HelveticaNeueLTStd-Roman"/>
                <w:color w:val="86B819"/>
                <w:sz w:val="28"/>
                <w:szCs w:val="28"/>
                <w:lang w:eastAsia="de-DE"/>
              </w:rPr>
            </w:pPr>
          </w:p>
        </w:tc>
        <w:tc>
          <w:tcPr>
            <w:tcW w:w="420" w:type="dxa"/>
            <w:shd w:val="clear" w:color="auto" w:fill="auto"/>
            <w:vAlign w:val="center"/>
          </w:tcPr>
          <w:p w:rsidR="000054C7" w:rsidRPr="00E17CF2" w:rsidRDefault="000054C7" w:rsidP="00210A47">
            <w:pPr>
              <w:spacing w:after="0"/>
              <w:jc w:val="center"/>
              <w:rPr>
                <w:rFonts w:cs="HelveticaNeueLTStd-Roman"/>
                <w:color w:val="86B819"/>
                <w:sz w:val="28"/>
                <w:szCs w:val="28"/>
                <w:lang w:eastAsia="de-DE"/>
              </w:rPr>
            </w:pPr>
          </w:p>
        </w:tc>
        <w:tc>
          <w:tcPr>
            <w:tcW w:w="415" w:type="dxa"/>
            <w:shd w:val="clear" w:color="auto" w:fill="auto"/>
            <w:vAlign w:val="center"/>
          </w:tcPr>
          <w:p w:rsidR="000054C7" w:rsidRPr="00E17CF2" w:rsidRDefault="000054C7" w:rsidP="00210A47">
            <w:pPr>
              <w:spacing w:after="0"/>
              <w:jc w:val="center"/>
              <w:rPr>
                <w:rFonts w:cs="HelveticaNeueLTStd-Roman"/>
                <w:color w:val="86B819"/>
                <w:sz w:val="28"/>
                <w:szCs w:val="28"/>
                <w:lang w:eastAsia="de-DE"/>
              </w:rPr>
            </w:pPr>
          </w:p>
        </w:tc>
      </w:tr>
      <w:tr w:rsidR="000054C7" w:rsidRPr="00E17CF2" w:rsidTr="00210A47">
        <w:trPr>
          <w:trHeight w:val="454"/>
        </w:trPr>
        <w:tc>
          <w:tcPr>
            <w:tcW w:w="489" w:type="dxa"/>
            <w:shd w:val="clear" w:color="auto" w:fill="auto"/>
            <w:vAlign w:val="center"/>
          </w:tcPr>
          <w:p w:rsidR="000054C7" w:rsidRPr="00E17CF2" w:rsidRDefault="000054C7" w:rsidP="00210A47">
            <w:pPr>
              <w:spacing w:after="0"/>
              <w:jc w:val="center"/>
              <w:rPr>
                <w:rFonts w:cs="HelveticaNeueLTStd-Roman"/>
                <w:color w:val="86B819"/>
                <w:sz w:val="28"/>
                <w:szCs w:val="28"/>
                <w:lang w:eastAsia="de-DE"/>
              </w:rPr>
            </w:pPr>
            <w:r w:rsidRPr="00E17CF2">
              <w:rPr>
                <w:rFonts w:cs="HelveticaNeueLTStd-Roman"/>
                <w:color w:val="86B819"/>
                <w:sz w:val="28"/>
                <w:szCs w:val="28"/>
                <w:lang w:eastAsia="de-DE"/>
              </w:rPr>
              <w:t>A</w:t>
            </w:r>
          </w:p>
        </w:tc>
        <w:tc>
          <w:tcPr>
            <w:tcW w:w="419" w:type="dxa"/>
            <w:shd w:val="clear" w:color="auto" w:fill="auto"/>
            <w:vAlign w:val="center"/>
          </w:tcPr>
          <w:p w:rsidR="000054C7" w:rsidRPr="00E17CF2" w:rsidRDefault="000054C7" w:rsidP="00210A47">
            <w:pPr>
              <w:spacing w:after="0"/>
              <w:jc w:val="center"/>
              <w:rPr>
                <w:rFonts w:cs="HelveticaNeueLTStd-Roman"/>
                <w:color w:val="86B819"/>
                <w:sz w:val="28"/>
                <w:szCs w:val="28"/>
                <w:lang w:eastAsia="de-DE"/>
              </w:rPr>
            </w:pPr>
            <w:r w:rsidRPr="00E17CF2">
              <w:rPr>
                <w:rFonts w:cs="HelveticaNeueLTStd-Roman"/>
                <w:color w:val="86B819"/>
                <w:sz w:val="28"/>
                <w:szCs w:val="28"/>
                <w:lang w:eastAsia="de-DE"/>
              </w:rPr>
              <w:t>T</w:t>
            </w:r>
          </w:p>
        </w:tc>
        <w:tc>
          <w:tcPr>
            <w:tcW w:w="489" w:type="dxa"/>
            <w:shd w:val="clear" w:color="auto" w:fill="auto"/>
            <w:vAlign w:val="center"/>
          </w:tcPr>
          <w:p w:rsidR="000054C7" w:rsidRPr="00E17CF2" w:rsidRDefault="000054C7" w:rsidP="00210A47">
            <w:pPr>
              <w:spacing w:after="0"/>
              <w:jc w:val="center"/>
              <w:rPr>
                <w:rFonts w:cs="HelveticaNeueLTStd-Roman"/>
                <w:color w:val="86B819"/>
                <w:sz w:val="28"/>
                <w:szCs w:val="28"/>
                <w:lang w:eastAsia="de-DE"/>
              </w:rPr>
            </w:pPr>
            <w:r w:rsidRPr="00E17CF2">
              <w:rPr>
                <w:rFonts w:cs="HelveticaNeueLTStd-Roman"/>
                <w:color w:val="86B819"/>
                <w:sz w:val="28"/>
                <w:szCs w:val="28"/>
                <w:lang w:eastAsia="de-DE"/>
              </w:rPr>
              <w:t>M</w:t>
            </w:r>
          </w:p>
        </w:tc>
        <w:tc>
          <w:tcPr>
            <w:tcW w:w="420" w:type="dxa"/>
            <w:shd w:val="clear" w:color="auto" w:fill="auto"/>
            <w:vAlign w:val="center"/>
          </w:tcPr>
          <w:p w:rsidR="000054C7" w:rsidRPr="00E17CF2" w:rsidRDefault="000054C7" w:rsidP="00210A47">
            <w:pPr>
              <w:spacing w:after="0"/>
              <w:jc w:val="center"/>
              <w:rPr>
                <w:rFonts w:cs="HelveticaNeueLTStd-Roman"/>
                <w:color w:val="86B819"/>
                <w:sz w:val="28"/>
                <w:szCs w:val="28"/>
                <w:lang w:eastAsia="de-DE"/>
              </w:rPr>
            </w:pPr>
            <w:r w:rsidRPr="00E17CF2">
              <w:rPr>
                <w:rFonts w:cs="HelveticaNeueLTStd-Roman"/>
                <w:color w:val="86B819"/>
                <w:sz w:val="28"/>
                <w:szCs w:val="28"/>
                <w:lang w:eastAsia="de-DE"/>
              </w:rPr>
              <w:t>O</w:t>
            </w:r>
          </w:p>
        </w:tc>
        <w:tc>
          <w:tcPr>
            <w:tcW w:w="479" w:type="dxa"/>
            <w:shd w:val="clear" w:color="auto" w:fill="auto"/>
            <w:vAlign w:val="center"/>
          </w:tcPr>
          <w:p w:rsidR="000054C7" w:rsidRPr="00E17CF2" w:rsidRDefault="000054C7" w:rsidP="00210A47">
            <w:pPr>
              <w:spacing w:after="0"/>
              <w:jc w:val="center"/>
              <w:rPr>
                <w:rFonts w:cs="HelveticaNeueLTStd-Roman"/>
                <w:color w:val="86B819"/>
                <w:sz w:val="28"/>
                <w:szCs w:val="28"/>
                <w:lang w:eastAsia="de-DE"/>
              </w:rPr>
            </w:pPr>
            <w:r w:rsidRPr="00E17CF2">
              <w:rPr>
                <w:rFonts w:cs="HelveticaNeueLTStd-Roman"/>
                <w:color w:val="86B819"/>
                <w:sz w:val="28"/>
                <w:szCs w:val="28"/>
                <w:lang w:eastAsia="de-DE"/>
              </w:rPr>
              <w:t>S</w:t>
            </w:r>
          </w:p>
        </w:tc>
        <w:tc>
          <w:tcPr>
            <w:tcW w:w="423" w:type="dxa"/>
            <w:shd w:val="clear" w:color="auto" w:fill="auto"/>
            <w:vAlign w:val="center"/>
          </w:tcPr>
          <w:p w:rsidR="000054C7" w:rsidRPr="00E17CF2" w:rsidRDefault="000054C7" w:rsidP="00210A47">
            <w:pPr>
              <w:spacing w:after="0"/>
              <w:jc w:val="center"/>
              <w:rPr>
                <w:rFonts w:cs="HelveticaNeueLTStd-Roman"/>
                <w:color w:val="86B819"/>
                <w:sz w:val="28"/>
                <w:szCs w:val="28"/>
                <w:lang w:eastAsia="de-DE"/>
              </w:rPr>
            </w:pPr>
            <w:r w:rsidRPr="00E17CF2">
              <w:rPr>
                <w:rFonts w:cs="HelveticaNeueLTStd-Roman"/>
                <w:color w:val="86B819"/>
                <w:sz w:val="28"/>
                <w:szCs w:val="28"/>
                <w:lang w:eastAsia="de-DE"/>
              </w:rPr>
              <w:t>P</w:t>
            </w:r>
          </w:p>
        </w:tc>
        <w:tc>
          <w:tcPr>
            <w:tcW w:w="479" w:type="dxa"/>
            <w:shd w:val="clear" w:color="auto" w:fill="auto"/>
            <w:vAlign w:val="center"/>
          </w:tcPr>
          <w:p w:rsidR="000054C7" w:rsidRPr="00E17CF2" w:rsidRDefault="000054C7" w:rsidP="00210A47">
            <w:pPr>
              <w:spacing w:after="0"/>
              <w:jc w:val="center"/>
              <w:rPr>
                <w:rFonts w:cs="HelveticaNeueLTStd-Roman"/>
                <w:color w:val="86B819"/>
                <w:sz w:val="28"/>
                <w:szCs w:val="28"/>
                <w:lang w:eastAsia="de-DE"/>
              </w:rPr>
            </w:pPr>
            <w:r w:rsidRPr="00E17CF2">
              <w:rPr>
                <w:rFonts w:cs="HelveticaNeueLTStd-Roman"/>
                <w:color w:val="86B819"/>
                <w:sz w:val="28"/>
                <w:szCs w:val="28"/>
                <w:lang w:eastAsia="de-DE"/>
              </w:rPr>
              <w:t>H</w:t>
            </w:r>
          </w:p>
        </w:tc>
        <w:tc>
          <w:tcPr>
            <w:tcW w:w="479" w:type="dxa"/>
            <w:shd w:val="clear" w:color="auto" w:fill="auto"/>
            <w:vAlign w:val="center"/>
          </w:tcPr>
          <w:p w:rsidR="000054C7" w:rsidRPr="00E17CF2" w:rsidRDefault="000054C7" w:rsidP="00210A47">
            <w:pPr>
              <w:spacing w:after="0"/>
              <w:jc w:val="center"/>
              <w:rPr>
                <w:rFonts w:cs="HelveticaNeueLTStd-Roman"/>
                <w:color w:val="86B819"/>
                <w:sz w:val="28"/>
                <w:szCs w:val="28"/>
                <w:lang w:eastAsia="de-DE"/>
              </w:rPr>
            </w:pPr>
            <w:r w:rsidRPr="00E17CF2">
              <w:rPr>
                <w:rFonts w:cs="HelveticaNeueLTStd-Roman"/>
                <w:color w:val="86B819"/>
                <w:sz w:val="28"/>
                <w:szCs w:val="28"/>
                <w:lang w:eastAsia="de-DE"/>
              </w:rPr>
              <w:t>Ä</w:t>
            </w:r>
          </w:p>
        </w:tc>
        <w:tc>
          <w:tcPr>
            <w:tcW w:w="479" w:type="dxa"/>
            <w:shd w:val="clear" w:color="auto" w:fill="auto"/>
            <w:vAlign w:val="center"/>
          </w:tcPr>
          <w:p w:rsidR="000054C7" w:rsidRPr="00E17CF2" w:rsidRDefault="000054C7" w:rsidP="00210A47">
            <w:pPr>
              <w:spacing w:after="0"/>
              <w:jc w:val="center"/>
              <w:rPr>
                <w:rFonts w:cs="HelveticaNeueLTStd-Roman"/>
                <w:color w:val="86B819"/>
                <w:sz w:val="28"/>
                <w:szCs w:val="28"/>
                <w:lang w:eastAsia="de-DE"/>
              </w:rPr>
            </w:pPr>
            <w:r w:rsidRPr="00E17CF2">
              <w:rPr>
                <w:rFonts w:cs="HelveticaNeueLTStd-Roman"/>
                <w:color w:val="86B819"/>
                <w:sz w:val="28"/>
                <w:szCs w:val="28"/>
                <w:lang w:eastAsia="de-DE"/>
              </w:rPr>
              <w:t>R</w:t>
            </w:r>
          </w:p>
        </w:tc>
        <w:tc>
          <w:tcPr>
            <w:tcW w:w="420" w:type="dxa"/>
            <w:shd w:val="clear" w:color="auto" w:fill="auto"/>
            <w:vAlign w:val="center"/>
          </w:tcPr>
          <w:p w:rsidR="000054C7" w:rsidRPr="00E17CF2" w:rsidRDefault="000054C7" w:rsidP="00210A47">
            <w:pPr>
              <w:spacing w:after="0"/>
              <w:jc w:val="center"/>
              <w:rPr>
                <w:rFonts w:cs="HelveticaNeueLTStd-Roman"/>
                <w:color w:val="86B819"/>
                <w:sz w:val="28"/>
                <w:szCs w:val="28"/>
                <w:lang w:eastAsia="de-DE"/>
              </w:rPr>
            </w:pPr>
            <w:r w:rsidRPr="00E17CF2">
              <w:rPr>
                <w:rFonts w:cs="HelveticaNeueLTStd-Roman"/>
                <w:color w:val="86B819"/>
                <w:sz w:val="28"/>
                <w:szCs w:val="28"/>
                <w:lang w:eastAsia="de-DE"/>
              </w:rPr>
              <w:t>E</w:t>
            </w:r>
          </w:p>
        </w:tc>
        <w:tc>
          <w:tcPr>
            <w:tcW w:w="479" w:type="dxa"/>
            <w:shd w:val="clear" w:color="auto" w:fill="auto"/>
            <w:vAlign w:val="center"/>
          </w:tcPr>
          <w:p w:rsidR="000054C7" w:rsidRPr="00E17CF2" w:rsidRDefault="000054C7" w:rsidP="00210A47">
            <w:pPr>
              <w:spacing w:after="0"/>
              <w:jc w:val="center"/>
              <w:rPr>
                <w:rFonts w:cs="HelveticaNeueLTStd-Roman"/>
                <w:color w:val="86B819"/>
                <w:sz w:val="28"/>
                <w:szCs w:val="28"/>
                <w:lang w:eastAsia="de-DE"/>
              </w:rPr>
            </w:pPr>
          </w:p>
        </w:tc>
        <w:tc>
          <w:tcPr>
            <w:tcW w:w="479" w:type="dxa"/>
            <w:shd w:val="clear" w:color="auto" w:fill="auto"/>
            <w:vAlign w:val="center"/>
          </w:tcPr>
          <w:p w:rsidR="000054C7" w:rsidRPr="00E17CF2" w:rsidRDefault="000054C7" w:rsidP="00210A47">
            <w:pPr>
              <w:spacing w:after="0"/>
              <w:jc w:val="center"/>
              <w:rPr>
                <w:rFonts w:cs="HelveticaNeueLTStd-Roman"/>
                <w:color w:val="86B819"/>
                <w:sz w:val="28"/>
                <w:szCs w:val="28"/>
                <w:lang w:eastAsia="de-DE"/>
              </w:rPr>
            </w:pPr>
          </w:p>
        </w:tc>
        <w:tc>
          <w:tcPr>
            <w:tcW w:w="490" w:type="dxa"/>
            <w:shd w:val="clear" w:color="auto" w:fill="auto"/>
            <w:vAlign w:val="center"/>
          </w:tcPr>
          <w:p w:rsidR="000054C7" w:rsidRPr="00E17CF2" w:rsidRDefault="000054C7" w:rsidP="00210A47">
            <w:pPr>
              <w:spacing w:after="0"/>
              <w:jc w:val="center"/>
              <w:rPr>
                <w:rFonts w:cs="HelveticaNeueLTStd-Roman"/>
                <w:color w:val="86B819"/>
                <w:sz w:val="28"/>
                <w:szCs w:val="28"/>
                <w:lang w:eastAsia="de-DE"/>
              </w:rPr>
            </w:pPr>
            <w:r w:rsidRPr="00E17CF2">
              <w:rPr>
                <w:rFonts w:cs="HelveticaNeueLTStd-Roman"/>
                <w:color w:val="86B819"/>
                <w:sz w:val="28"/>
                <w:szCs w:val="28"/>
                <w:lang w:eastAsia="de-DE"/>
              </w:rPr>
              <w:t>U</w:t>
            </w:r>
          </w:p>
        </w:tc>
        <w:tc>
          <w:tcPr>
            <w:tcW w:w="490" w:type="dxa"/>
            <w:shd w:val="clear" w:color="auto" w:fill="auto"/>
            <w:vAlign w:val="center"/>
          </w:tcPr>
          <w:p w:rsidR="000054C7" w:rsidRPr="00E17CF2" w:rsidRDefault="000054C7" w:rsidP="00210A47">
            <w:pPr>
              <w:spacing w:after="0"/>
              <w:jc w:val="center"/>
              <w:rPr>
                <w:rFonts w:cs="HelveticaNeueLTStd-Roman"/>
                <w:color w:val="86B819"/>
                <w:sz w:val="28"/>
                <w:szCs w:val="28"/>
                <w:lang w:eastAsia="de-DE"/>
              </w:rPr>
            </w:pPr>
          </w:p>
        </w:tc>
        <w:tc>
          <w:tcPr>
            <w:tcW w:w="490" w:type="dxa"/>
            <w:shd w:val="clear" w:color="auto" w:fill="auto"/>
            <w:vAlign w:val="center"/>
          </w:tcPr>
          <w:p w:rsidR="000054C7" w:rsidRPr="00E17CF2" w:rsidRDefault="000054C7" w:rsidP="00210A47">
            <w:pPr>
              <w:spacing w:after="0"/>
              <w:jc w:val="center"/>
              <w:rPr>
                <w:rFonts w:cs="HelveticaNeueLTStd-Roman"/>
                <w:color w:val="86B819"/>
                <w:sz w:val="28"/>
                <w:szCs w:val="28"/>
                <w:lang w:eastAsia="de-DE"/>
              </w:rPr>
            </w:pPr>
          </w:p>
        </w:tc>
        <w:tc>
          <w:tcPr>
            <w:tcW w:w="479" w:type="dxa"/>
            <w:shd w:val="clear" w:color="auto" w:fill="auto"/>
            <w:vAlign w:val="center"/>
          </w:tcPr>
          <w:p w:rsidR="000054C7" w:rsidRPr="00E17CF2" w:rsidRDefault="000054C7" w:rsidP="00210A47">
            <w:pPr>
              <w:spacing w:after="0"/>
              <w:jc w:val="center"/>
              <w:rPr>
                <w:rFonts w:cs="HelveticaNeueLTStd-Roman"/>
                <w:color w:val="86B819"/>
                <w:sz w:val="28"/>
                <w:szCs w:val="28"/>
                <w:lang w:eastAsia="de-DE"/>
              </w:rPr>
            </w:pPr>
          </w:p>
        </w:tc>
        <w:tc>
          <w:tcPr>
            <w:tcW w:w="490" w:type="dxa"/>
            <w:shd w:val="clear" w:color="auto" w:fill="auto"/>
            <w:vAlign w:val="center"/>
          </w:tcPr>
          <w:p w:rsidR="000054C7" w:rsidRPr="00E17CF2" w:rsidRDefault="000054C7" w:rsidP="00210A47">
            <w:pPr>
              <w:spacing w:after="0"/>
              <w:jc w:val="center"/>
              <w:rPr>
                <w:rFonts w:cs="HelveticaNeueLTStd-Roman"/>
                <w:color w:val="86B819"/>
                <w:sz w:val="28"/>
                <w:szCs w:val="28"/>
                <w:lang w:eastAsia="de-DE"/>
              </w:rPr>
            </w:pPr>
            <w:r w:rsidRPr="00E17CF2">
              <w:rPr>
                <w:rFonts w:cs="HelveticaNeueLTStd-Roman"/>
                <w:color w:val="86B819"/>
                <w:sz w:val="28"/>
                <w:szCs w:val="28"/>
                <w:lang w:eastAsia="de-DE"/>
              </w:rPr>
              <w:t>R</w:t>
            </w:r>
          </w:p>
        </w:tc>
        <w:tc>
          <w:tcPr>
            <w:tcW w:w="479" w:type="dxa"/>
            <w:shd w:val="clear" w:color="auto" w:fill="auto"/>
            <w:vAlign w:val="center"/>
          </w:tcPr>
          <w:p w:rsidR="000054C7" w:rsidRPr="00E17CF2" w:rsidRDefault="000054C7" w:rsidP="00210A47">
            <w:pPr>
              <w:spacing w:after="0"/>
              <w:jc w:val="center"/>
              <w:rPr>
                <w:rFonts w:cs="HelveticaNeueLTStd-Roman"/>
                <w:color w:val="86B819"/>
                <w:sz w:val="28"/>
                <w:szCs w:val="28"/>
                <w:lang w:eastAsia="de-DE"/>
              </w:rPr>
            </w:pPr>
          </w:p>
        </w:tc>
        <w:tc>
          <w:tcPr>
            <w:tcW w:w="420" w:type="dxa"/>
            <w:shd w:val="clear" w:color="auto" w:fill="auto"/>
            <w:vAlign w:val="center"/>
          </w:tcPr>
          <w:p w:rsidR="000054C7" w:rsidRPr="00E17CF2" w:rsidRDefault="000054C7" w:rsidP="00210A47">
            <w:pPr>
              <w:spacing w:after="0"/>
              <w:jc w:val="center"/>
              <w:rPr>
                <w:rFonts w:cs="HelveticaNeueLTStd-Roman"/>
                <w:color w:val="86B819"/>
                <w:sz w:val="28"/>
                <w:szCs w:val="28"/>
                <w:lang w:eastAsia="de-DE"/>
              </w:rPr>
            </w:pPr>
            <w:r>
              <w:rPr>
                <w:rFonts w:cs="HelveticaNeueLTStd-Roman"/>
                <w:color w:val="86B819"/>
                <w:sz w:val="28"/>
                <w:szCs w:val="28"/>
                <w:lang w:eastAsia="de-DE"/>
              </w:rPr>
              <w:t>F</w:t>
            </w:r>
          </w:p>
        </w:tc>
        <w:tc>
          <w:tcPr>
            <w:tcW w:w="415" w:type="dxa"/>
            <w:shd w:val="clear" w:color="auto" w:fill="auto"/>
            <w:vAlign w:val="center"/>
          </w:tcPr>
          <w:p w:rsidR="000054C7" w:rsidRPr="00E17CF2" w:rsidRDefault="000054C7" w:rsidP="00210A47">
            <w:pPr>
              <w:spacing w:after="0"/>
              <w:jc w:val="center"/>
              <w:rPr>
                <w:rFonts w:cs="HelveticaNeueLTStd-Roman"/>
                <w:color w:val="86B819"/>
                <w:sz w:val="28"/>
                <w:szCs w:val="28"/>
                <w:lang w:eastAsia="de-DE"/>
              </w:rPr>
            </w:pPr>
          </w:p>
        </w:tc>
      </w:tr>
      <w:tr w:rsidR="000054C7" w:rsidRPr="00E17CF2" w:rsidTr="00210A47">
        <w:trPr>
          <w:trHeight w:val="454"/>
        </w:trPr>
        <w:tc>
          <w:tcPr>
            <w:tcW w:w="489" w:type="dxa"/>
            <w:shd w:val="clear" w:color="auto" w:fill="auto"/>
            <w:vAlign w:val="center"/>
          </w:tcPr>
          <w:p w:rsidR="000054C7" w:rsidRPr="00E17CF2" w:rsidRDefault="000054C7" w:rsidP="00210A47">
            <w:pPr>
              <w:spacing w:after="0"/>
              <w:jc w:val="center"/>
              <w:rPr>
                <w:rFonts w:cs="HelveticaNeueLTStd-Roman"/>
                <w:color w:val="86B819"/>
                <w:sz w:val="28"/>
                <w:szCs w:val="28"/>
                <w:lang w:eastAsia="de-DE"/>
              </w:rPr>
            </w:pPr>
          </w:p>
        </w:tc>
        <w:tc>
          <w:tcPr>
            <w:tcW w:w="419" w:type="dxa"/>
            <w:shd w:val="clear" w:color="auto" w:fill="auto"/>
            <w:vAlign w:val="center"/>
          </w:tcPr>
          <w:p w:rsidR="000054C7" w:rsidRPr="00E17CF2" w:rsidRDefault="000054C7" w:rsidP="00210A47">
            <w:pPr>
              <w:spacing w:after="0"/>
              <w:jc w:val="center"/>
              <w:rPr>
                <w:rFonts w:cs="HelveticaNeueLTStd-Roman"/>
                <w:color w:val="86B819"/>
                <w:sz w:val="28"/>
                <w:szCs w:val="28"/>
                <w:lang w:eastAsia="de-DE"/>
              </w:rPr>
            </w:pPr>
          </w:p>
        </w:tc>
        <w:tc>
          <w:tcPr>
            <w:tcW w:w="489" w:type="dxa"/>
            <w:shd w:val="clear" w:color="auto" w:fill="auto"/>
            <w:vAlign w:val="center"/>
          </w:tcPr>
          <w:p w:rsidR="000054C7" w:rsidRPr="00E17CF2" w:rsidRDefault="000054C7" w:rsidP="00210A47">
            <w:pPr>
              <w:spacing w:after="0"/>
              <w:jc w:val="center"/>
              <w:rPr>
                <w:rFonts w:cs="HelveticaNeueLTStd-Roman"/>
                <w:color w:val="86B819"/>
                <w:sz w:val="28"/>
                <w:szCs w:val="28"/>
                <w:lang w:eastAsia="de-DE"/>
              </w:rPr>
            </w:pPr>
          </w:p>
        </w:tc>
        <w:tc>
          <w:tcPr>
            <w:tcW w:w="420" w:type="dxa"/>
            <w:shd w:val="clear" w:color="auto" w:fill="auto"/>
            <w:vAlign w:val="center"/>
          </w:tcPr>
          <w:p w:rsidR="000054C7" w:rsidRPr="00E17CF2" w:rsidRDefault="000054C7" w:rsidP="00210A47">
            <w:pPr>
              <w:spacing w:after="0"/>
              <w:jc w:val="center"/>
              <w:rPr>
                <w:rFonts w:cs="HelveticaNeueLTStd-Roman"/>
                <w:color w:val="86B819"/>
                <w:sz w:val="28"/>
                <w:szCs w:val="28"/>
                <w:lang w:eastAsia="de-DE"/>
              </w:rPr>
            </w:pPr>
          </w:p>
        </w:tc>
        <w:tc>
          <w:tcPr>
            <w:tcW w:w="479" w:type="dxa"/>
            <w:shd w:val="clear" w:color="auto" w:fill="auto"/>
            <w:vAlign w:val="center"/>
          </w:tcPr>
          <w:p w:rsidR="000054C7" w:rsidRPr="00E17CF2" w:rsidRDefault="000054C7" w:rsidP="00210A47">
            <w:pPr>
              <w:spacing w:after="0"/>
              <w:jc w:val="center"/>
              <w:rPr>
                <w:rFonts w:cs="HelveticaNeueLTStd-Roman"/>
                <w:color w:val="86B819"/>
                <w:sz w:val="28"/>
                <w:szCs w:val="28"/>
                <w:lang w:eastAsia="de-DE"/>
              </w:rPr>
            </w:pPr>
            <w:r>
              <w:rPr>
                <w:rFonts w:cs="HelveticaNeueLTStd-Roman"/>
                <w:color w:val="86B819"/>
                <w:sz w:val="28"/>
                <w:szCs w:val="28"/>
                <w:lang w:eastAsia="de-DE"/>
              </w:rPr>
              <w:t>H</w:t>
            </w:r>
          </w:p>
        </w:tc>
        <w:tc>
          <w:tcPr>
            <w:tcW w:w="423" w:type="dxa"/>
            <w:shd w:val="clear" w:color="auto" w:fill="auto"/>
            <w:vAlign w:val="center"/>
          </w:tcPr>
          <w:p w:rsidR="000054C7" w:rsidRPr="00E17CF2" w:rsidRDefault="000054C7" w:rsidP="00210A47">
            <w:pPr>
              <w:spacing w:after="0"/>
              <w:jc w:val="center"/>
              <w:rPr>
                <w:rFonts w:cs="HelveticaNeueLTStd-Roman"/>
                <w:color w:val="86B819"/>
                <w:sz w:val="28"/>
                <w:szCs w:val="28"/>
                <w:lang w:eastAsia="de-DE"/>
              </w:rPr>
            </w:pPr>
          </w:p>
        </w:tc>
        <w:tc>
          <w:tcPr>
            <w:tcW w:w="479" w:type="dxa"/>
            <w:shd w:val="clear" w:color="auto" w:fill="auto"/>
            <w:vAlign w:val="center"/>
          </w:tcPr>
          <w:p w:rsidR="000054C7" w:rsidRPr="00E17CF2" w:rsidRDefault="000054C7" w:rsidP="00210A47">
            <w:pPr>
              <w:spacing w:after="0"/>
              <w:jc w:val="center"/>
              <w:rPr>
                <w:rFonts w:cs="HelveticaNeueLTStd-Roman"/>
                <w:color w:val="86B819"/>
                <w:sz w:val="28"/>
                <w:szCs w:val="28"/>
                <w:lang w:eastAsia="de-DE"/>
              </w:rPr>
            </w:pPr>
          </w:p>
        </w:tc>
        <w:tc>
          <w:tcPr>
            <w:tcW w:w="479" w:type="dxa"/>
            <w:shd w:val="clear" w:color="auto" w:fill="auto"/>
            <w:vAlign w:val="center"/>
          </w:tcPr>
          <w:p w:rsidR="000054C7" w:rsidRPr="00E17CF2" w:rsidRDefault="000054C7" w:rsidP="00210A47">
            <w:pPr>
              <w:spacing w:after="0"/>
              <w:jc w:val="center"/>
              <w:rPr>
                <w:rFonts w:cs="HelveticaNeueLTStd-Roman"/>
                <w:color w:val="86B819"/>
                <w:sz w:val="28"/>
                <w:szCs w:val="28"/>
                <w:lang w:eastAsia="de-DE"/>
              </w:rPr>
            </w:pPr>
          </w:p>
        </w:tc>
        <w:tc>
          <w:tcPr>
            <w:tcW w:w="479" w:type="dxa"/>
            <w:shd w:val="clear" w:color="auto" w:fill="auto"/>
            <w:vAlign w:val="center"/>
          </w:tcPr>
          <w:p w:rsidR="000054C7" w:rsidRPr="00E17CF2" w:rsidRDefault="000054C7" w:rsidP="00210A47">
            <w:pPr>
              <w:spacing w:after="0"/>
              <w:jc w:val="center"/>
              <w:rPr>
                <w:rFonts w:cs="HelveticaNeueLTStd-Roman"/>
                <w:color w:val="86B819"/>
                <w:sz w:val="28"/>
                <w:szCs w:val="28"/>
                <w:lang w:eastAsia="de-DE"/>
              </w:rPr>
            </w:pPr>
          </w:p>
        </w:tc>
        <w:tc>
          <w:tcPr>
            <w:tcW w:w="420" w:type="dxa"/>
            <w:shd w:val="clear" w:color="auto" w:fill="auto"/>
            <w:vAlign w:val="center"/>
          </w:tcPr>
          <w:p w:rsidR="000054C7" w:rsidRPr="00E17CF2" w:rsidRDefault="000054C7" w:rsidP="00210A47">
            <w:pPr>
              <w:spacing w:after="0"/>
              <w:jc w:val="center"/>
              <w:rPr>
                <w:rFonts w:cs="HelveticaNeueLTStd-Roman"/>
                <w:color w:val="86B819"/>
                <w:sz w:val="28"/>
                <w:szCs w:val="28"/>
                <w:lang w:eastAsia="de-DE"/>
              </w:rPr>
            </w:pPr>
          </w:p>
        </w:tc>
        <w:tc>
          <w:tcPr>
            <w:tcW w:w="479" w:type="dxa"/>
            <w:shd w:val="clear" w:color="auto" w:fill="auto"/>
            <w:vAlign w:val="center"/>
          </w:tcPr>
          <w:p w:rsidR="000054C7" w:rsidRPr="00E17CF2" w:rsidRDefault="000054C7" w:rsidP="00210A47">
            <w:pPr>
              <w:spacing w:after="0"/>
              <w:jc w:val="center"/>
              <w:rPr>
                <w:rFonts w:cs="HelveticaNeueLTStd-Roman"/>
                <w:color w:val="86B819"/>
                <w:sz w:val="28"/>
                <w:szCs w:val="28"/>
                <w:lang w:eastAsia="de-DE"/>
              </w:rPr>
            </w:pPr>
            <w:r w:rsidRPr="00E17CF2">
              <w:rPr>
                <w:rFonts w:cs="HelveticaNeueLTStd-Roman"/>
                <w:color w:val="86B819"/>
                <w:sz w:val="28"/>
                <w:szCs w:val="28"/>
                <w:lang w:eastAsia="de-DE"/>
              </w:rPr>
              <w:t>E</w:t>
            </w:r>
          </w:p>
        </w:tc>
        <w:tc>
          <w:tcPr>
            <w:tcW w:w="479" w:type="dxa"/>
            <w:shd w:val="clear" w:color="auto" w:fill="auto"/>
            <w:vAlign w:val="center"/>
          </w:tcPr>
          <w:p w:rsidR="000054C7" w:rsidRPr="00E17CF2" w:rsidRDefault="000054C7" w:rsidP="00210A47">
            <w:pPr>
              <w:spacing w:after="0"/>
              <w:jc w:val="center"/>
              <w:rPr>
                <w:rFonts w:cs="HelveticaNeueLTStd-Roman"/>
                <w:color w:val="86B819"/>
                <w:sz w:val="28"/>
                <w:szCs w:val="28"/>
                <w:lang w:eastAsia="de-DE"/>
              </w:rPr>
            </w:pPr>
          </w:p>
        </w:tc>
        <w:tc>
          <w:tcPr>
            <w:tcW w:w="490" w:type="dxa"/>
            <w:shd w:val="clear" w:color="auto" w:fill="auto"/>
            <w:vAlign w:val="center"/>
          </w:tcPr>
          <w:p w:rsidR="000054C7" w:rsidRPr="00E17CF2" w:rsidRDefault="000054C7" w:rsidP="00210A47">
            <w:pPr>
              <w:spacing w:after="0"/>
              <w:jc w:val="center"/>
              <w:rPr>
                <w:rFonts w:cs="HelveticaNeueLTStd-Roman"/>
                <w:color w:val="86B819"/>
                <w:sz w:val="28"/>
                <w:szCs w:val="28"/>
                <w:lang w:eastAsia="de-DE"/>
              </w:rPr>
            </w:pPr>
            <w:r w:rsidRPr="00E17CF2">
              <w:rPr>
                <w:rFonts w:cs="HelveticaNeueLTStd-Roman"/>
                <w:color w:val="86B819"/>
                <w:sz w:val="28"/>
                <w:szCs w:val="28"/>
                <w:lang w:eastAsia="de-DE"/>
              </w:rPr>
              <w:t>M</w:t>
            </w:r>
          </w:p>
        </w:tc>
        <w:tc>
          <w:tcPr>
            <w:tcW w:w="490" w:type="dxa"/>
            <w:shd w:val="clear" w:color="auto" w:fill="auto"/>
            <w:vAlign w:val="center"/>
          </w:tcPr>
          <w:p w:rsidR="000054C7" w:rsidRPr="00E17CF2" w:rsidRDefault="000054C7" w:rsidP="00210A47">
            <w:pPr>
              <w:spacing w:after="0"/>
              <w:jc w:val="center"/>
              <w:rPr>
                <w:rFonts w:cs="HelveticaNeueLTStd-Roman"/>
                <w:color w:val="86B819"/>
                <w:sz w:val="28"/>
                <w:szCs w:val="28"/>
                <w:lang w:eastAsia="de-DE"/>
              </w:rPr>
            </w:pPr>
          </w:p>
        </w:tc>
        <w:tc>
          <w:tcPr>
            <w:tcW w:w="490" w:type="dxa"/>
            <w:shd w:val="clear" w:color="auto" w:fill="auto"/>
            <w:vAlign w:val="center"/>
          </w:tcPr>
          <w:p w:rsidR="000054C7" w:rsidRPr="00E17CF2" w:rsidRDefault="000054C7" w:rsidP="00210A47">
            <w:pPr>
              <w:spacing w:after="0"/>
              <w:jc w:val="center"/>
              <w:rPr>
                <w:rFonts w:cs="HelveticaNeueLTStd-Roman"/>
                <w:color w:val="86B819"/>
                <w:sz w:val="28"/>
                <w:szCs w:val="28"/>
                <w:lang w:eastAsia="de-DE"/>
              </w:rPr>
            </w:pPr>
          </w:p>
        </w:tc>
        <w:tc>
          <w:tcPr>
            <w:tcW w:w="479" w:type="dxa"/>
            <w:shd w:val="clear" w:color="auto" w:fill="auto"/>
            <w:vAlign w:val="center"/>
          </w:tcPr>
          <w:p w:rsidR="000054C7" w:rsidRPr="00E17CF2" w:rsidRDefault="000054C7" w:rsidP="00210A47">
            <w:pPr>
              <w:spacing w:after="0"/>
              <w:jc w:val="center"/>
              <w:rPr>
                <w:rFonts w:cs="HelveticaNeueLTStd-Roman"/>
                <w:color w:val="86B819"/>
                <w:sz w:val="28"/>
                <w:szCs w:val="28"/>
                <w:lang w:eastAsia="de-DE"/>
              </w:rPr>
            </w:pPr>
          </w:p>
        </w:tc>
        <w:tc>
          <w:tcPr>
            <w:tcW w:w="490" w:type="dxa"/>
            <w:shd w:val="clear" w:color="auto" w:fill="auto"/>
            <w:vAlign w:val="center"/>
          </w:tcPr>
          <w:p w:rsidR="000054C7" w:rsidRPr="00E17CF2" w:rsidRDefault="000054C7" w:rsidP="00210A47">
            <w:pPr>
              <w:spacing w:after="0"/>
              <w:jc w:val="center"/>
              <w:rPr>
                <w:rFonts w:cs="HelveticaNeueLTStd-Roman"/>
                <w:color w:val="86B819"/>
                <w:sz w:val="28"/>
                <w:szCs w:val="28"/>
                <w:lang w:eastAsia="de-DE"/>
              </w:rPr>
            </w:pPr>
            <w:r w:rsidRPr="00E17CF2">
              <w:rPr>
                <w:rFonts w:cs="HelveticaNeueLTStd-Roman"/>
                <w:color w:val="86B819"/>
                <w:sz w:val="28"/>
                <w:szCs w:val="28"/>
                <w:lang w:eastAsia="de-DE"/>
              </w:rPr>
              <w:t>M</w:t>
            </w:r>
          </w:p>
        </w:tc>
        <w:tc>
          <w:tcPr>
            <w:tcW w:w="479" w:type="dxa"/>
            <w:shd w:val="clear" w:color="auto" w:fill="auto"/>
            <w:vAlign w:val="center"/>
          </w:tcPr>
          <w:p w:rsidR="000054C7" w:rsidRPr="00E17CF2" w:rsidRDefault="000054C7" w:rsidP="00210A47">
            <w:pPr>
              <w:spacing w:after="0"/>
              <w:jc w:val="center"/>
              <w:rPr>
                <w:rFonts w:cs="HelveticaNeueLTStd-Roman"/>
                <w:color w:val="86B819"/>
                <w:sz w:val="28"/>
                <w:szCs w:val="28"/>
                <w:lang w:eastAsia="de-DE"/>
              </w:rPr>
            </w:pPr>
          </w:p>
        </w:tc>
        <w:tc>
          <w:tcPr>
            <w:tcW w:w="420" w:type="dxa"/>
            <w:shd w:val="clear" w:color="auto" w:fill="auto"/>
            <w:vAlign w:val="center"/>
          </w:tcPr>
          <w:p w:rsidR="000054C7" w:rsidRPr="00E17CF2" w:rsidRDefault="000054C7" w:rsidP="00210A47">
            <w:pPr>
              <w:spacing w:after="0"/>
              <w:jc w:val="center"/>
              <w:rPr>
                <w:rFonts w:cs="HelveticaNeueLTStd-Roman"/>
                <w:color w:val="86B819"/>
                <w:sz w:val="28"/>
                <w:szCs w:val="28"/>
                <w:lang w:eastAsia="de-DE"/>
              </w:rPr>
            </w:pPr>
            <w:r>
              <w:rPr>
                <w:rFonts w:cs="HelveticaNeueLTStd-Roman"/>
                <w:color w:val="86B819"/>
                <w:sz w:val="28"/>
                <w:szCs w:val="28"/>
                <w:lang w:eastAsia="de-DE"/>
              </w:rPr>
              <w:t>F</w:t>
            </w:r>
          </w:p>
        </w:tc>
        <w:tc>
          <w:tcPr>
            <w:tcW w:w="415" w:type="dxa"/>
            <w:shd w:val="clear" w:color="auto" w:fill="auto"/>
            <w:vAlign w:val="center"/>
          </w:tcPr>
          <w:p w:rsidR="000054C7" w:rsidRPr="00E17CF2" w:rsidRDefault="000054C7" w:rsidP="00210A47">
            <w:pPr>
              <w:spacing w:after="0"/>
              <w:jc w:val="center"/>
              <w:rPr>
                <w:rFonts w:cs="HelveticaNeueLTStd-Roman"/>
                <w:color w:val="86B819"/>
                <w:sz w:val="28"/>
                <w:szCs w:val="28"/>
                <w:lang w:eastAsia="de-DE"/>
              </w:rPr>
            </w:pPr>
          </w:p>
        </w:tc>
      </w:tr>
      <w:tr w:rsidR="000054C7" w:rsidRPr="00E17CF2" w:rsidTr="00210A47">
        <w:trPr>
          <w:trHeight w:val="454"/>
        </w:trPr>
        <w:tc>
          <w:tcPr>
            <w:tcW w:w="489" w:type="dxa"/>
            <w:shd w:val="clear" w:color="auto" w:fill="auto"/>
            <w:vAlign w:val="center"/>
          </w:tcPr>
          <w:p w:rsidR="000054C7" w:rsidRPr="00E17CF2" w:rsidRDefault="000054C7" w:rsidP="00210A47">
            <w:pPr>
              <w:spacing w:after="0"/>
              <w:jc w:val="center"/>
              <w:rPr>
                <w:rFonts w:cs="HelveticaNeueLTStd-Roman"/>
                <w:color w:val="86B819"/>
                <w:sz w:val="28"/>
                <w:szCs w:val="28"/>
                <w:lang w:eastAsia="de-DE"/>
              </w:rPr>
            </w:pPr>
          </w:p>
        </w:tc>
        <w:tc>
          <w:tcPr>
            <w:tcW w:w="419" w:type="dxa"/>
            <w:shd w:val="clear" w:color="auto" w:fill="auto"/>
            <w:vAlign w:val="center"/>
          </w:tcPr>
          <w:p w:rsidR="000054C7" w:rsidRPr="00E17CF2" w:rsidRDefault="000054C7" w:rsidP="00210A47">
            <w:pPr>
              <w:spacing w:after="0"/>
              <w:jc w:val="center"/>
              <w:rPr>
                <w:rFonts w:cs="HelveticaNeueLTStd-Roman"/>
                <w:color w:val="86B819"/>
                <w:sz w:val="28"/>
                <w:szCs w:val="28"/>
                <w:lang w:eastAsia="de-DE"/>
              </w:rPr>
            </w:pPr>
          </w:p>
        </w:tc>
        <w:tc>
          <w:tcPr>
            <w:tcW w:w="489" w:type="dxa"/>
            <w:shd w:val="clear" w:color="auto" w:fill="auto"/>
            <w:vAlign w:val="center"/>
          </w:tcPr>
          <w:p w:rsidR="000054C7" w:rsidRPr="00E17CF2" w:rsidRDefault="000054C7" w:rsidP="00210A47">
            <w:pPr>
              <w:spacing w:after="0"/>
              <w:jc w:val="center"/>
              <w:rPr>
                <w:rFonts w:cs="HelveticaNeueLTStd-Roman"/>
                <w:color w:val="86B819"/>
                <w:sz w:val="28"/>
                <w:szCs w:val="28"/>
                <w:lang w:eastAsia="de-DE"/>
              </w:rPr>
            </w:pPr>
          </w:p>
        </w:tc>
        <w:tc>
          <w:tcPr>
            <w:tcW w:w="420" w:type="dxa"/>
            <w:shd w:val="clear" w:color="auto" w:fill="auto"/>
            <w:vAlign w:val="center"/>
          </w:tcPr>
          <w:p w:rsidR="000054C7" w:rsidRPr="00E17CF2" w:rsidRDefault="000054C7" w:rsidP="00210A47">
            <w:pPr>
              <w:spacing w:after="0"/>
              <w:jc w:val="center"/>
              <w:rPr>
                <w:rFonts w:cs="HelveticaNeueLTStd-Roman"/>
                <w:color w:val="86B819"/>
                <w:sz w:val="28"/>
                <w:szCs w:val="28"/>
                <w:lang w:eastAsia="de-DE"/>
              </w:rPr>
            </w:pPr>
          </w:p>
        </w:tc>
        <w:tc>
          <w:tcPr>
            <w:tcW w:w="479" w:type="dxa"/>
            <w:shd w:val="clear" w:color="auto" w:fill="auto"/>
            <w:vAlign w:val="center"/>
          </w:tcPr>
          <w:p w:rsidR="000054C7" w:rsidRPr="00E17CF2" w:rsidRDefault="000054C7" w:rsidP="00210A47">
            <w:pPr>
              <w:spacing w:after="0"/>
              <w:jc w:val="center"/>
              <w:rPr>
                <w:rFonts w:cs="HelveticaNeueLTStd-Roman"/>
                <w:color w:val="86B819"/>
                <w:sz w:val="28"/>
                <w:szCs w:val="28"/>
                <w:lang w:eastAsia="de-DE"/>
              </w:rPr>
            </w:pPr>
          </w:p>
        </w:tc>
        <w:tc>
          <w:tcPr>
            <w:tcW w:w="423" w:type="dxa"/>
            <w:shd w:val="clear" w:color="auto" w:fill="auto"/>
            <w:vAlign w:val="center"/>
          </w:tcPr>
          <w:p w:rsidR="000054C7" w:rsidRPr="00E17CF2" w:rsidRDefault="000054C7" w:rsidP="00210A47">
            <w:pPr>
              <w:spacing w:after="0"/>
              <w:jc w:val="center"/>
              <w:rPr>
                <w:rFonts w:cs="HelveticaNeueLTStd-Roman"/>
                <w:color w:val="86B819"/>
                <w:sz w:val="28"/>
                <w:szCs w:val="28"/>
                <w:lang w:eastAsia="de-DE"/>
              </w:rPr>
            </w:pPr>
            <w:r w:rsidRPr="00E17CF2">
              <w:rPr>
                <w:rFonts w:cs="HelveticaNeueLTStd-Roman"/>
                <w:color w:val="86B819"/>
                <w:sz w:val="28"/>
                <w:szCs w:val="28"/>
                <w:lang w:eastAsia="de-DE"/>
              </w:rPr>
              <w:t>L</w:t>
            </w:r>
          </w:p>
        </w:tc>
        <w:tc>
          <w:tcPr>
            <w:tcW w:w="479" w:type="dxa"/>
            <w:shd w:val="clear" w:color="auto" w:fill="auto"/>
            <w:vAlign w:val="center"/>
          </w:tcPr>
          <w:p w:rsidR="000054C7" w:rsidRPr="00E17CF2" w:rsidRDefault="000054C7" w:rsidP="00210A47">
            <w:pPr>
              <w:spacing w:after="0"/>
              <w:jc w:val="center"/>
              <w:rPr>
                <w:rFonts w:cs="HelveticaNeueLTStd-Roman"/>
                <w:color w:val="86B819"/>
                <w:sz w:val="28"/>
                <w:szCs w:val="28"/>
                <w:lang w:eastAsia="de-DE"/>
              </w:rPr>
            </w:pPr>
          </w:p>
        </w:tc>
        <w:tc>
          <w:tcPr>
            <w:tcW w:w="479" w:type="dxa"/>
            <w:shd w:val="clear" w:color="auto" w:fill="auto"/>
            <w:vAlign w:val="center"/>
          </w:tcPr>
          <w:p w:rsidR="000054C7" w:rsidRPr="00E17CF2" w:rsidRDefault="000054C7" w:rsidP="00210A47">
            <w:pPr>
              <w:spacing w:after="0"/>
              <w:jc w:val="center"/>
              <w:rPr>
                <w:rFonts w:cs="HelveticaNeueLTStd-Roman"/>
                <w:color w:val="86B819"/>
                <w:sz w:val="28"/>
                <w:szCs w:val="28"/>
                <w:lang w:eastAsia="de-DE"/>
              </w:rPr>
            </w:pPr>
          </w:p>
        </w:tc>
        <w:tc>
          <w:tcPr>
            <w:tcW w:w="479" w:type="dxa"/>
            <w:shd w:val="clear" w:color="auto" w:fill="auto"/>
            <w:vAlign w:val="center"/>
          </w:tcPr>
          <w:p w:rsidR="000054C7" w:rsidRPr="00E17CF2" w:rsidRDefault="000054C7" w:rsidP="00210A47">
            <w:pPr>
              <w:spacing w:after="0"/>
              <w:jc w:val="center"/>
              <w:rPr>
                <w:rFonts w:cs="HelveticaNeueLTStd-Roman"/>
                <w:color w:val="86B819"/>
                <w:sz w:val="28"/>
                <w:szCs w:val="28"/>
                <w:lang w:eastAsia="de-DE"/>
              </w:rPr>
            </w:pPr>
          </w:p>
        </w:tc>
        <w:tc>
          <w:tcPr>
            <w:tcW w:w="420" w:type="dxa"/>
            <w:shd w:val="clear" w:color="auto" w:fill="auto"/>
            <w:vAlign w:val="center"/>
          </w:tcPr>
          <w:p w:rsidR="000054C7" w:rsidRPr="00E17CF2" w:rsidRDefault="000054C7" w:rsidP="00210A47">
            <w:pPr>
              <w:spacing w:after="0"/>
              <w:jc w:val="center"/>
              <w:rPr>
                <w:rFonts w:cs="HelveticaNeueLTStd-Roman"/>
                <w:color w:val="86B819"/>
                <w:sz w:val="28"/>
                <w:szCs w:val="28"/>
                <w:lang w:eastAsia="de-DE"/>
              </w:rPr>
            </w:pPr>
          </w:p>
        </w:tc>
        <w:tc>
          <w:tcPr>
            <w:tcW w:w="479" w:type="dxa"/>
            <w:shd w:val="clear" w:color="auto" w:fill="auto"/>
            <w:vAlign w:val="center"/>
          </w:tcPr>
          <w:p w:rsidR="000054C7" w:rsidRPr="00E17CF2" w:rsidRDefault="000054C7" w:rsidP="00210A47">
            <w:pPr>
              <w:spacing w:after="0"/>
              <w:jc w:val="center"/>
              <w:rPr>
                <w:rFonts w:cs="HelveticaNeueLTStd-Roman"/>
                <w:color w:val="86B819"/>
                <w:sz w:val="28"/>
                <w:szCs w:val="28"/>
                <w:lang w:eastAsia="de-DE"/>
              </w:rPr>
            </w:pPr>
            <w:r w:rsidRPr="00E17CF2">
              <w:rPr>
                <w:rFonts w:cs="HelveticaNeueLTStd-Roman"/>
                <w:color w:val="86B819"/>
                <w:sz w:val="28"/>
                <w:szCs w:val="28"/>
                <w:lang w:eastAsia="de-DE"/>
              </w:rPr>
              <w:t>R</w:t>
            </w:r>
          </w:p>
        </w:tc>
        <w:tc>
          <w:tcPr>
            <w:tcW w:w="479" w:type="dxa"/>
            <w:shd w:val="clear" w:color="auto" w:fill="auto"/>
            <w:vAlign w:val="center"/>
          </w:tcPr>
          <w:p w:rsidR="000054C7" w:rsidRPr="00E17CF2" w:rsidRDefault="000054C7" w:rsidP="00210A47">
            <w:pPr>
              <w:spacing w:after="0"/>
              <w:jc w:val="center"/>
              <w:rPr>
                <w:rFonts w:cs="HelveticaNeueLTStd-Roman"/>
                <w:color w:val="86B819"/>
                <w:sz w:val="28"/>
                <w:szCs w:val="28"/>
                <w:lang w:eastAsia="de-DE"/>
              </w:rPr>
            </w:pPr>
          </w:p>
        </w:tc>
        <w:tc>
          <w:tcPr>
            <w:tcW w:w="490" w:type="dxa"/>
            <w:shd w:val="clear" w:color="auto" w:fill="auto"/>
            <w:vAlign w:val="center"/>
          </w:tcPr>
          <w:p w:rsidR="000054C7" w:rsidRPr="00E17CF2" w:rsidRDefault="000054C7" w:rsidP="00210A47">
            <w:pPr>
              <w:spacing w:after="0"/>
              <w:jc w:val="center"/>
              <w:rPr>
                <w:rFonts w:cs="HelveticaNeueLTStd-Roman"/>
                <w:color w:val="86B819"/>
                <w:sz w:val="28"/>
                <w:szCs w:val="28"/>
                <w:lang w:eastAsia="de-DE"/>
              </w:rPr>
            </w:pPr>
            <w:r w:rsidRPr="00E17CF2">
              <w:rPr>
                <w:rFonts w:cs="HelveticaNeueLTStd-Roman"/>
                <w:color w:val="86B819"/>
                <w:sz w:val="28"/>
                <w:szCs w:val="28"/>
                <w:lang w:eastAsia="de-DE"/>
              </w:rPr>
              <w:t>R</w:t>
            </w:r>
          </w:p>
        </w:tc>
        <w:tc>
          <w:tcPr>
            <w:tcW w:w="490" w:type="dxa"/>
            <w:shd w:val="clear" w:color="auto" w:fill="auto"/>
            <w:vAlign w:val="center"/>
          </w:tcPr>
          <w:p w:rsidR="000054C7" w:rsidRPr="00E17CF2" w:rsidRDefault="000054C7" w:rsidP="00210A47">
            <w:pPr>
              <w:spacing w:after="0"/>
              <w:jc w:val="center"/>
              <w:rPr>
                <w:rFonts w:cs="HelveticaNeueLTStd-Roman"/>
                <w:color w:val="86B819"/>
                <w:sz w:val="28"/>
                <w:szCs w:val="28"/>
                <w:lang w:eastAsia="de-DE"/>
              </w:rPr>
            </w:pPr>
          </w:p>
        </w:tc>
        <w:tc>
          <w:tcPr>
            <w:tcW w:w="490" w:type="dxa"/>
            <w:shd w:val="clear" w:color="auto" w:fill="auto"/>
            <w:vAlign w:val="center"/>
          </w:tcPr>
          <w:p w:rsidR="000054C7" w:rsidRPr="00E17CF2" w:rsidRDefault="000054C7" w:rsidP="00210A47">
            <w:pPr>
              <w:spacing w:after="0"/>
              <w:jc w:val="center"/>
              <w:rPr>
                <w:rFonts w:cs="HelveticaNeueLTStd-Roman"/>
                <w:color w:val="86B819"/>
                <w:sz w:val="28"/>
                <w:szCs w:val="28"/>
                <w:lang w:eastAsia="de-DE"/>
              </w:rPr>
            </w:pPr>
          </w:p>
        </w:tc>
        <w:tc>
          <w:tcPr>
            <w:tcW w:w="479" w:type="dxa"/>
            <w:shd w:val="clear" w:color="auto" w:fill="auto"/>
            <w:vAlign w:val="center"/>
          </w:tcPr>
          <w:p w:rsidR="000054C7" w:rsidRPr="00E17CF2" w:rsidRDefault="000054C7" w:rsidP="00210A47">
            <w:pPr>
              <w:spacing w:after="0"/>
              <w:jc w:val="center"/>
              <w:rPr>
                <w:rFonts w:cs="HelveticaNeueLTStd-Roman"/>
                <w:color w:val="86B819"/>
                <w:sz w:val="28"/>
                <w:szCs w:val="28"/>
                <w:lang w:eastAsia="de-DE"/>
              </w:rPr>
            </w:pPr>
          </w:p>
        </w:tc>
        <w:tc>
          <w:tcPr>
            <w:tcW w:w="490" w:type="dxa"/>
            <w:shd w:val="clear" w:color="auto" w:fill="auto"/>
            <w:vAlign w:val="center"/>
          </w:tcPr>
          <w:p w:rsidR="000054C7" w:rsidRPr="00E17CF2" w:rsidRDefault="000054C7" w:rsidP="00210A47">
            <w:pPr>
              <w:spacing w:after="0"/>
              <w:jc w:val="center"/>
              <w:rPr>
                <w:rFonts w:cs="HelveticaNeueLTStd-Roman"/>
                <w:color w:val="86B819"/>
                <w:sz w:val="28"/>
                <w:szCs w:val="28"/>
                <w:lang w:eastAsia="de-DE"/>
              </w:rPr>
            </w:pPr>
            <w:r w:rsidRPr="00E17CF2">
              <w:rPr>
                <w:rFonts w:cs="HelveticaNeueLTStd-Roman"/>
                <w:color w:val="86B819"/>
                <w:sz w:val="28"/>
                <w:szCs w:val="28"/>
                <w:lang w:eastAsia="de-DE"/>
              </w:rPr>
              <w:t>E</w:t>
            </w:r>
          </w:p>
        </w:tc>
        <w:tc>
          <w:tcPr>
            <w:tcW w:w="479" w:type="dxa"/>
            <w:shd w:val="clear" w:color="auto" w:fill="auto"/>
            <w:vAlign w:val="center"/>
          </w:tcPr>
          <w:p w:rsidR="000054C7" w:rsidRPr="00E17CF2" w:rsidRDefault="000054C7" w:rsidP="00210A47">
            <w:pPr>
              <w:spacing w:after="0"/>
              <w:jc w:val="center"/>
              <w:rPr>
                <w:rFonts w:cs="HelveticaNeueLTStd-Roman"/>
                <w:color w:val="86B819"/>
                <w:sz w:val="28"/>
                <w:szCs w:val="28"/>
                <w:lang w:eastAsia="de-DE"/>
              </w:rPr>
            </w:pPr>
          </w:p>
        </w:tc>
        <w:tc>
          <w:tcPr>
            <w:tcW w:w="420" w:type="dxa"/>
            <w:shd w:val="clear" w:color="auto" w:fill="auto"/>
            <w:vAlign w:val="center"/>
          </w:tcPr>
          <w:p w:rsidR="000054C7" w:rsidRPr="00E17CF2" w:rsidRDefault="000054C7" w:rsidP="00210A47">
            <w:pPr>
              <w:spacing w:after="0"/>
              <w:jc w:val="center"/>
              <w:rPr>
                <w:rFonts w:cs="HelveticaNeueLTStd-Roman"/>
                <w:color w:val="86B819"/>
                <w:sz w:val="28"/>
                <w:szCs w:val="28"/>
                <w:lang w:eastAsia="de-DE"/>
              </w:rPr>
            </w:pPr>
            <w:r>
              <w:rPr>
                <w:rFonts w:cs="HelveticaNeueLTStd-Roman"/>
                <w:color w:val="86B819"/>
                <w:sz w:val="28"/>
                <w:szCs w:val="28"/>
                <w:lang w:eastAsia="de-DE"/>
              </w:rPr>
              <w:t>O</w:t>
            </w:r>
          </w:p>
        </w:tc>
        <w:tc>
          <w:tcPr>
            <w:tcW w:w="415" w:type="dxa"/>
            <w:shd w:val="clear" w:color="auto" w:fill="auto"/>
            <w:vAlign w:val="center"/>
          </w:tcPr>
          <w:p w:rsidR="000054C7" w:rsidRPr="00E17CF2" w:rsidRDefault="000054C7" w:rsidP="00210A47">
            <w:pPr>
              <w:spacing w:after="0"/>
              <w:jc w:val="center"/>
              <w:rPr>
                <w:rFonts w:cs="HelveticaNeueLTStd-Roman"/>
                <w:color w:val="86B819"/>
                <w:sz w:val="28"/>
                <w:szCs w:val="28"/>
                <w:lang w:eastAsia="de-DE"/>
              </w:rPr>
            </w:pPr>
          </w:p>
        </w:tc>
      </w:tr>
      <w:tr w:rsidR="000054C7" w:rsidRPr="00E17CF2" w:rsidTr="00210A47">
        <w:trPr>
          <w:trHeight w:val="454"/>
        </w:trPr>
        <w:tc>
          <w:tcPr>
            <w:tcW w:w="489" w:type="dxa"/>
            <w:shd w:val="clear" w:color="auto" w:fill="auto"/>
            <w:vAlign w:val="center"/>
          </w:tcPr>
          <w:p w:rsidR="000054C7" w:rsidRPr="00E17CF2" w:rsidRDefault="000054C7" w:rsidP="00210A47">
            <w:pPr>
              <w:spacing w:after="0"/>
              <w:jc w:val="center"/>
              <w:rPr>
                <w:rFonts w:cs="HelveticaNeueLTStd-Roman"/>
                <w:color w:val="86B819"/>
                <w:sz w:val="28"/>
                <w:szCs w:val="28"/>
                <w:lang w:eastAsia="de-DE"/>
              </w:rPr>
            </w:pPr>
          </w:p>
        </w:tc>
        <w:tc>
          <w:tcPr>
            <w:tcW w:w="419" w:type="dxa"/>
            <w:shd w:val="clear" w:color="auto" w:fill="auto"/>
            <w:vAlign w:val="center"/>
          </w:tcPr>
          <w:p w:rsidR="000054C7" w:rsidRPr="00E17CF2" w:rsidRDefault="000054C7" w:rsidP="00210A47">
            <w:pPr>
              <w:spacing w:after="0"/>
              <w:jc w:val="center"/>
              <w:rPr>
                <w:rFonts w:cs="HelveticaNeueLTStd-Roman"/>
                <w:color w:val="86B819"/>
                <w:sz w:val="28"/>
                <w:szCs w:val="28"/>
                <w:lang w:eastAsia="de-DE"/>
              </w:rPr>
            </w:pPr>
          </w:p>
        </w:tc>
        <w:tc>
          <w:tcPr>
            <w:tcW w:w="489" w:type="dxa"/>
            <w:shd w:val="clear" w:color="auto" w:fill="auto"/>
            <w:vAlign w:val="center"/>
          </w:tcPr>
          <w:p w:rsidR="000054C7" w:rsidRPr="00E17CF2" w:rsidRDefault="000054C7" w:rsidP="00210A47">
            <w:pPr>
              <w:spacing w:after="0"/>
              <w:jc w:val="center"/>
              <w:rPr>
                <w:rFonts w:cs="HelveticaNeueLTStd-Roman"/>
                <w:color w:val="86B819"/>
                <w:sz w:val="28"/>
                <w:szCs w:val="28"/>
                <w:lang w:eastAsia="de-DE"/>
              </w:rPr>
            </w:pPr>
          </w:p>
        </w:tc>
        <w:tc>
          <w:tcPr>
            <w:tcW w:w="420" w:type="dxa"/>
            <w:shd w:val="clear" w:color="auto" w:fill="auto"/>
            <w:vAlign w:val="center"/>
          </w:tcPr>
          <w:p w:rsidR="000054C7" w:rsidRPr="00E17CF2" w:rsidRDefault="000054C7" w:rsidP="00210A47">
            <w:pPr>
              <w:spacing w:after="0"/>
              <w:jc w:val="center"/>
              <w:rPr>
                <w:rFonts w:cs="HelveticaNeueLTStd-Roman"/>
                <w:color w:val="86B819"/>
                <w:sz w:val="28"/>
                <w:szCs w:val="28"/>
                <w:lang w:eastAsia="de-DE"/>
              </w:rPr>
            </w:pPr>
          </w:p>
        </w:tc>
        <w:tc>
          <w:tcPr>
            <w:tcW w:w="479" w:type="dxa"/>
            <w:shd w:val="clear" w:color="auto" w:fill="auto"/>
            <w:vAlign w:val="center"/>
          </w:tcPr>
          <w:p w:rsidR="000054C7" w:rsidRPr="00E17CF2" w:rsidRDefault="000054C7" w:rsidP="00210A47">
            <w:pPr>
              <w:spacing w:after="0"/>
              <w:jc w:val="center"/>
              <w:rPr>
                <w:rFonts w:cs="HelveticaNeueLTStd-Roman"/>
                <w:color w:val="86B819"/>
                <w:sz w:val="28"/>
                <w:szCs w:val="28"/>
                <w:lang w:eastAsia="de-DE"/>
              </w:rPr>
            </w:pPr>
          </w:p>
        </w:tc>
        <w:tc>
          <w:tcPr>
            <w:tcW w:w="423" w:type="dxa"/>
            <w:shd w:val="clear" w:color="auto" w:fill="auto"/>
            <w:vAlign w:val="center"/>
          </w:tcPr>
          <w:p w:rsidR="000054C7" w:rsidRPr="00E17CF2" w:rsidRDefault="000054C7" w:rsidP="00210A47">
            <w:pPr>
              <w:spacing w:after="0"/>
              <w:jc w:val="center"/>
              <w:rPr>
                <w:rFonts w:cs="HelveticaNeueLTStd-Roman"/>
                <w:color w:val="86B819"/>
                <w:sz w:val="28"/>
                <w:szCs w:val="28"/>
                <w:lang w:eastAsia="de-DE"/>
              </w:rPr>
            </w:pPr>
          </w:p>
        </w:tc>
        <w:tc>
          <w:tcPr>
            <w:tcW w:w="479" w:type="dxa"/>
            <w:shd w:val="clear" w:color="auto" w:fill="auto"/>
            <w:vAlign w:val="center"/>
          </w:tcPr>
          <w:p w:rsidR="000054C7" w:rsidRPr="00E17CF2" w:rsidRDefault="000054C7" w:rsidP="00210A47">
            <w:pPr>
              <w:spacing w:after="0"/>
              <w:jc w:val="center"/>
              <w:rPr>
                <w:rFonts w:cs="HelveticaNeueLTStd-Roman"/>
                <w:color w:val="86B819"/>
                <w:sz w:val="28"/>
                <w:szCs w:val="28"/>
                <w:lang w:eastAsia="de-DE"/>
              </w:rPr>
            </w:pPr>
            <w:r w:rsidRPr="00E17CF2">
              <w:rPr>
                <w:rFonts w:cs="HelveticaNeueLTStd-Roman"/>
                <w:color w:val="86B819"/>
                <w:sz w:val="28"/>
                <w:szCs w:val="28"/>
                <w:lang w:eastAsia="de-DE"/>
              </w:rPr>
              <w:t>E</w:t>
            </w:r>
          </w:p>
        </w:tc>
        <w:tc>
          <w:tcPr>
            <w:tcW w:w="479" w:type="dxa"/>
            <w:shd w:val="clear" w:color="auto" w:fill="auto"/>
            <w:vAlign w:val="center"/>
          </w:tcPr>
          <w:p w:rsidR="000054C7" w:rsidRPr="00E17CF2" w:rsidRDefault="000054C7" w:rsidP="00210A47">
            <w:pPr>
              <w:spacing w:after="0"/>
              <w:jc w:val="center"/>
              <w:rPr>
                <w:rFonts w:cs="HelveticaNeueLTStd-Roman"/>
                <w:color w:val="86B819"/>
                <w:sz w:val="28"/>
                <w:szCs w:val="28"/>
                <w:lang w:eastAsia="de-DE"/>
              </w:rPr>
            </w:pPr>
          </w:p>
        </w:tc>
        <w:tc>
          <w:tcPr>
            <w:tcW w:w="479" w:type="dxa"/>
            <w:shd w:val="clear" w:color="auto" w:fill="auto"/>
            <w:vAlign w:val="center"/>
          </w:tcPr>
          <w:p w:rsidR="000054C7" w:rsidRPr="00E17CF2" w:rsidRDefault="000054C7" w:rsidP="00210A47">
            <w:pPr>
              <w:spacing w:after="0"/>
              <w:jc w:val="center"/>
              <w:rPr>
                <w:rFonts w:cs="HelveticaNeueLTStd-Roman"/>
                <w:color w:val="86B819"/>
                <w:sz w:val="28"/>
                <w:szCs w:val="28"/>
                <w:lang w:eastAsia="de-DE"/>
              </w:rPr>
            </w:pPr>
          </w:p>
        </w:tc>
        <w:tc>
          <w:tcPr>
            <w:tcW w:w="420" w:type="dxa"/>
            <w:shd w:val="clear" w:color="auto" w:fill="auto"/>
            <w:vAlign w:val="center"/>
          </w:tcPr>
          <w:p w:rsidR="000054C7" w:rsidRPr="00E17CF2" w:rsidRDefault="000054C7" w:rsidP="00210A47">
            <w:pPr>
              <w:spacing w:after="0"/>
              <w:jc w:val="center"/>
              <w:rPr>
                <w:rFonts w:cs="HelveticaNeueLTStd-Roman"/>
                <w:color w:val="86B819"/>
                <w:sz w:val="28"/>
                <w:szCs w:val="28"/>
                <w:lang w:eastAsia="de-DE"/>
              </w:rPr>
            </w:pPr>
          </w:p>
        </w:tc>
        <w:tc>
          <w:tcPr>
            <w:tcW w:w="479" w:type="dxa"/>
            <w:shd w:val="clear" w:color="auto" w:fill="auto"/>
            <w:vAlign w:val="center"/>
          </w:tcPr>
          <w:p w:rsidR="000054C7" w:rsidRPr="00E17CF2" w:rsidRDefault="000054C7" w:rsidP="00210A47">
            <w:pPr>
              <w:spacing w:after="0"/>
              <w:jc w:val="center"/>
              <w:rPr>
                <w:rFonts w:cs="HelveticaNeueLTStd-Roman"/>
                <w:color w:val="86B819"/>
                <w:sz w:val="28"/>
                <w:szCs w:val="28"/>
                <w:lang w:eastAsia="de-DE"/>
              </w:rPr>
            </w:pPr>
            <w:r w:rsidRPr="00E17CF2">
              <w:rPr>
                <w:rFonts w:cs="HelveticaNeueLTStd-Roman"/>
                <w:color w:val="86B819"/>
                <w:sz w:val="28"/>
                <w:szCs w:val="28"/>
                <w:lang w:eastAsia="de-DE"/>
              </w:rPr>
              <w:t>D</w:t>
            </w:r>
          </w:p>
        </w:tc>
        <w:tc>
          <w:tcPr>
            <w:tcW w:w="479" w:type="dxa"/>
            <w:shd w:val="clear" w:color="auto" w:fill="auto"/>
            <w:vAlign w:val="center"/>
          </w:tcPr>
          <w:p w:rsidR="000054C7" w:rsidRPr="00E17CF2" w:rsidRDefault="000054C7" w:rsidP="00210A47">
            <w:pPr>
              <w:spacing w:after="0"/>
              <w:jc w:val="center"/>
              <w:rPr>
                <w:rFonts w:cs="HelveticaNeueLTStd-Roman"/>
                <w:color w:val="86B819"/>
                <w:sz w:val="28"/>
                <w:szCs w:val="28"/>
                <w:lang w:eastAsia="de-DE"/>
              </w:rPr>
            </w:pPr>
          </w:p>
        </w:tc>
        <w:tc>
          <w:tcPr>
            <w:tcW w:w="490" w:type="dxa"/>
            <w:shd w:val="clear" w:color="auto" w:fill="auto"/>
            <w:vAlign w:val="center"/>
          </w:tcPr>
          <w:p w:rsidR="000054C7" w:rsidRPr="00E17CF2" w:rsidRDefault="000054C7" w:rsidP="00210A47">
            <w:pPr>
              <w:spacing w:after="0"/>
              <w:jc w:val="center"/>
              <w:rPr>
                <w:rFonts w:cs="HelveticaNeueLTStd-Roman"/>
                <w:color w:val="86B819"/>
                <w:sz w:val="28"/>
                <w:szCs w:val="28"/>
                <w:lang w:eastAsia="de-DE"/>
              </w:rPr>
            </w:pPr>
            <w:r w:rsidRPr="00E17CF2">
              <w:rPr>
                <w:rFonts w:cs="HelveticaNeueLTStd-Roman"/>
                <w:color w:val="86B819"/>
                <w:sz w:val="28"/>
                <w:szCs w:val="28"/>
                <w:lang w:eastAsia="de-DE"/>
              </w:rPr>
              <w:t>Ä</w:t>
            </w:r>
          </w:p>
        </w:tc>
        <w:tc>
          <w:tcPr>
            <w:tcW w:w="490" w:type="dxa"/>
            <w:shd w:val="clear" w:color="auto" w:fill="auto"/>
            <w:vAlign w:val="center"/>
          </w:tcPr>
          <w:p w:rsidR="000054C7" w:rsidRPr="00E17CF2" w:rsidRDefault="000054C7" w:rsidP="00210A47">
            <w:pPr>
              <w:spacing w:after="0"/>
              <w:jc w:val="center"/>
              <w:rPr>
                <w:rFonts w:cs="HelveticaNeueLTStd-Roman"/>
                <w:color w:val="86B819"/>
                <w:sz w:val="28"/>
                <w:szCs w:val="28"/>
                <w:lang w:eastAsia="de-DE"/>
              </w:rPr>
            </w:pPr>
          </w:p>
        </w:tc>
        <w:tc>
          <w:tcPr>
            <w:tcW w:w="490" w:type="dxa"/>
            <w:shd w:val="clear" w:color="auto" w:fill="auto"/>
            <w:vAlign w:val="center"/>
          </w:tcPr>
          <w:p w:rsidR="000054C7" w:rsidRPr="00E17CF2" w:rsidRDefault="000054C7" w:rsidP="00210A47">
            <w:pPr>
              <w:spacing w:after="0"/>
              <w:jc w:val="center"/>
              <w:rPr>
                <w:rFonts w:cs="HelveticaNeueLTStd-Roman"/>
                <w:color w:val="86B819"/>
                <w:sz w:val="28"/>
                <w:szCs w:val="28"/>
                <w:lang w:eastAsia="de-DE"/>
              </w:rPr>
            </w:pPr>
          </w:p>
        </w:tc>
        <w:tc>
          <w:tcPr>
            <w:tcW w:w="479" w:type="dxa"/>
            <w:shd w:val="clear" w:color="auto" w:fill="auto"/>
            <w:vAlign w:val="center"/>
          </w:tcPr>
          <w:p w:rsidR="000054C7" w:rsidRPr="00E17CF2" w:rsidRDefault="000054C7" w:rsidP="00210A47">
            <w:pPr>
              <w:spacing w:after="0"/>
              <w:jc w:val="center"/>
              <w:rPr>
                <w:rFonts w:cs="HelveticaNeueLTStd-Roman"/>
                <w:color w:val="86B819"/>
                <w:sz w:val="28"/>
                <w:szCs w:val="28"/>
                <w:lang w:eastAsia="de-DE"/>
              </w:rPr>
            </w:pPr>
          </w:p>
        </w:tc>
        <w:tc>
          <w:tcPr>
            <w:tcW w:w="490" w:type="dxa"/>
            <w:shd w:val="clear" w:color="auto" w:fill="auto"/>
            <w:vAlign w:val="center"/>
          </w:tcPr>
          <w:p w:rsidR="000054C7" w:rsidRPr="00E17CF2" w:rsidRDefault="000054C7" w:rsidP="00210A47">
            <w:pPr>
              <w:spacing w:after="0"/>
              <w:jc w:val="center"/>
              <w:rPr>
                <w:rFonts w:cs="HelveticaNeueLTStd-Roman"/>
                <w:color w:val="86B819"/>
                <w:sz w:val="28"/>
                <w:szCs w:val="28"/>
                <w:lang w:eastAsia="de-DE"/>
              </w:rPr>
            </w:pPr>
            <w:r w:rsidRPr="00E17CF2">
              <w:rPr>
                <w:rFonts w:cs="HelveticaNeueLTStd-Roman"/>
                <w:color w:val="86B819"/>
                <w:sz w:val="28"/>
                <w:szCs w:val="28"/>
                <w:lang w:eastAsia="de-DE"/>
              </w:rPr>
              <w:t>S</w:t>
            </w:r>
          </w:p>
        </w:tc>
        <w:tc>
          <w:tcPr>
            <w:tcW w:w="479" w:type="dxa"/>
            <w:shd w:val="clear" w:color="auto" w:fill="auto"/>
            <w:vAlign w:val="center"/>
          </w:tcPr>
          <w:p w:rsidR="000054C7" w:rsidRPr="00E17CF2" w:rsidRDefault="000054C7" w:rsidP="00210A47">
            <w:pPr>
              <w:spacing w:after="0"/>
              <w:jc w:val="center"/>
              <w:rPr>
                <w:rFonts w:cs="HelveticaNeueLTStd-Roman"/>
                <w:color w:val="86B819"/>
                <w:sz w:val="28"/>
                <w:szCs w:val="28"/>
                <w:lang w:eastAsia="de-DE"/>
              </w:rPr>
            </w:pPr>
          </w:p>
        </w:tc>
        <w:tc>
          <w:tcPr>
            <w:tcW w:w="420" w:type="dxa"/>
            <w:shd w:val="clear" w:color="auto" w:fill="auto"/>
            <w:vAlign w:val="center"/>
          </w:tcPr>
          <w:p w:rsidR="000054C7" w:rsidRPr="00E17CF2" w:rsidRDefault="000054C7" w:rsidP="00210A47">
            <w:pPr>
              <w:spacing w:after="0"/>
              <w:jc w:val="center"/>
              <w:rPr>
                <w:rFonts w:cs="HelveticaNeueLTStd-Roman"/>
                <w:color w:val="86B819"/>
                <w:sz w:val="28"/>
                <w:szCs w:val="28"/>
                <w:lang w:eastAsia="de-DE"/>
              </w:rPr>
            </w:pPr>
            <w:r>
              <w:rPr>
                <w:rFonts w:cs="HelveticaNeueLTStd-Roman"/>
                <w:color w:val="86B819"/>
                <w:sz w:val="28"/>
                <w:szCs w:val="28"/>
                <w:lang w:eastAsia="de-DE"/>
              </w:rPr>
              <w:t>T</w:t>
            </w:r>
          </w:p>
        </w:tc>
        <w:tc>
          <w:tcPr>
            <w:tcW w:w="415" w:type="dxa"/>
            <w:shd w:val="clear" w:color="auto" w:fill="auto"/>
            <w:vAlign w:val="center"/>
          </w:tcPr>
          <w:p w:rsidR="000054C7" w:rsidRPr="00E17CF2" w:rsidRDefault="000054C7" w:rsidP="00210A47">
            <w:pPr>
              <w:spacing w:after="0"/>
              <w:jc w:val="center"/>
              <w:rPr>
                <w:rFonts w:cs="HelveticaNeueLTStd-Roman"/>
                <w:color w:val="86B819"/>
                <w:sz w:val="28"/>
                <w:szCs w:val="28"/>
                <w:lang w:eastAsia="de-DE"/>
              </w:rPr>
            </w:pPr>
          </w:p>
        </w:tc>
      </w:tr>
      <w:tr w:rsidR="000054C7" w:rsidRPr="00E17CF2" w:rsidTr="00210A47">
        <w:trPr>
          <w:trHeight w:val="454"/>
        </w:trPr>
        <w:tc>
          <w:tcPr>
            <w:tcW w:w="489" w:type="dxa"/>
            <w:shd w:val="clear" w:color="auto" w:fill="auto"/>
            <w:vAlign w:val="center"/>
          </w:tcPr>
          <w:p w:rsidR="000054C7" w:rsidRPr="00E17CF2" w:rsidRDefault="000054C7" w:rsidP="00210A47">
            <w:pPr>
              <w:spacing w:after="0"/>
              <w:jc w:val="center"/>
              <w:rPr>
                <w:rFonts w:cs="HelveticaNeueLTStd-Roman"/>
                <w:color w:val="86B819"/>
                <w:sz w:val="28"/>
                <w:szCs w:val="28"/>
                <w:lang w:eastAsia="de-DE"/>
              </w:rPr>
            </w:pPr>
          </w:p>
        </w:tc>
        <w:tc>
          <w:tcPr>
            <w:tcW w:w="419" w:type="dxa"/>
            <w:shd w:val="clear" w:color="auto" w:fill="auto"/>
            <w:vAlign w:val="center"/>
          </w:tcPr>
          <w:p w:rsidR="000054C7" w:rsidRPr="00E17CF2" w:rsidRDefault="000054C7" w:rsidP="00210A47">
            <w:pPr>
              <w:spacing w:after="0"/>
              <w:jc w:val="center"/>
              <w:rPr>
                <w:rFonts w:cs="HelveticaNeueLTStd-Roman"/>
                <w:color w:val="86B819"/>
                <w:sz w:val="28"/>
                <w:szCs w:val="28"/>
                <w:lang w:eastAsia="de-DE"/>
              </w:rPr>
            </w:pPr>
          </w:p>
        </w:tc>
        <w:tc>
          <w:tcPr>
            <w:tcW w:w="489" w:type="dxa"/>
            <w:shd w:val="clear" w:color="auto" w:fill="auto"/>
            <w:vAlign w:val="center"/>
          </w:tcPr>
          <w:p w:rsidR="000054C7" w:rsidRPr="00E17CF2" w:rsidRDefault="000054C7" w:rsidP="00210A47">
            <w:pPr>
              <w:spacing w:after="0"/>
              <w:jc w:val="center"/>
              <w:rPr>
                <w:rFonts w:cs="HelveticaNeueLTStd-Roman"/>
                <w:color w:val="86B819"/>
                <w:sz w:val="28"/>
                <w:szCs w:val="28"/>
                <w:lang w:eastAsia="de-DE"/>
              </w:rPr>
            </w:pPr>
          </w:p>
        </w:tc>
        <w:tc>
          <w:tcPr>
            <w:tcW w:w="420" w:type="dxa"/>
            <w:shd w:val="clear" w:color="auto" w:fill="auto"/>
            <w:vAlign w:val="center"/>
          </w:tcPr>
          <w:p w:rsidR="000054C7" w:rsidRPr="00E17CF2" w:rsidRDefault="000054C7" w:rsidP="00210A47">
            <w:pPr>
              <w:spacing w:after="0"/>
              <w:jc w:val="center"/>
              <w:rPr>
                <w:rFonts w:cs="HelveticaNeueLTStd-Roman"/>
                <w:color w:val="86B819"/>
                <w:sz w:val="28"/>
                <w:szCs w:val="28"/>
                <w:lang w:eastAsia="de-DE"/>
              </w:rPr>
            </w:pPr>
          </w:p>
        </w:tc>
        <w:tc>
          <w:tcPr>
            <w:tcW w:w="479" w:type="dxa"/>
            <w:shd w:val="clear" w:color="auto" w:fill="auto"/>
            <w:vAlign w:val="center"/>
          </w:tcPr>
          <w:p w:rsidR="000054C7" w:rsidRPr="00E17CF2" w:rsidRDefault="000054C7" w:rsidP="00210A47">
            <w:pPr>
              <w:spacing w:after="0"/>
              <w:jc w:val="center"/>
              <w:rPr>
                <w:rFonts w:cs="HelveticaNeueLTStd-Roman"/>
                <w:color w:val="86B819"/>
                <w:sz w:val="28"/>
                <w:szCs w:val="28"/>
                <w:lang w:eastAsia="de-DE"/>
              </w:rPr>
            </w:pPr>
          </w:p>
        </w:tc>
        <w:tc>
          <w:tcPr>
            <w:tcW w:w="423" w:type="dxa"/>
            <w:shd w:val="clear" w:color="auto" w:fill="auto"/>
            <w:vAlign w:val="center"/>
          </w:tcPr>
          <w:p w:rsidR="000054C7" w:rsidRPr="00E17CF2" w:rsidRDefault="000054C7" w:rsidP="00210A47">
            <w:pPr>
              <w:spacing w:after="0"/>
              <w:jc w:val="center"/>
              <w:rPr>
                <w:rFonts w:cs="HelveticaNeueLTStd-Roman"/>
                <w:color w:val="86B819"/>
                <w:sz w:val="28"/>
                <w:szCs w:val="28"/>
                <w:lang w:eastAsia="de-DE"/>
              </w:rPr>
            </w:pPr>
          </w:p>
        </w:tc>
        <w:tc>
          <w:tcPr>
            <w:tcW w:w="479" w:type="dxa"/>
            <w:shd w:val="clear" w:color="auto" w:fill="auto"/>
            <w:vAlign w:val="center"/>
          </w:tcPr>
          <w:p w:rsidR="000054C7" w:rsidRPr="00E17CF2" w:rsidRDefault="000054C7" w:rsidP="00210A47">
            <w:pPr>
              <w:spacing w:after="0"/>
              <w:jc w:val="center"/>
              <w:rPr>
                <w:rFonts w:cs="HelveticaNeueLTStd-Roman"/>
                <w:color w:val="86B819"/>
                <w:sz w:val="28"/>
                <w:szCs w:val="28"/>
                <w:lang w:eastAsia="de-DE"/>
              </w:rPr>
            </w:pPr>
          </w:p>
        </w:tc>
        <w:tc>
          <w:tcPr>
            <w:tcW w:w="479" w:type="dxa"/>
            <w:shd w:val="clear" w:color="auto" w:fill="auto"/>
            <w:vAlign w:val="center"/>
          </w:tcPr>
          <w:p w:rsidR="000054C7" w:rsidRPr="00E17CF2" w:rsidRDefault="000054C7" w:rsidP="00210A47">
            <w:pPr>
              <w:spacing w:after="0"/>
              <w:jc w:val="center"/>
              <w:rPr>
                <w:rFonts w:cs="HelveticaNeueLTStd-Roman"/>
                <w:color w:val="86B819"/>
                <w:sz w:val="28"/>
                <w:szCs w:val="28"/>
                <w:lang w:eastAsia="de-DE"/>
              </w:rPr>
            </w:pPr>
            <w:r w:rsidRPr="00E17CF2">
              <w:rPr>
                <w:rFonts w:cs="HelveticaNeueLTStd-Roman"/>
                <w:color w:val="86B819"/>
                <w:sz w:val="28"/>
                <w:szCs w:val="28"/>
                <w:lang w:eastAsia="de-DE"/>
              </w:rPr>
              <w:t>N</w:t>
            </w:r>
          </w:p>
        </w:tc>
        <w:tc>
          <w:tcPr>
            <w:tcW w:w="479" w:type="dxa"/>
            <w:shd w:val="clear" w:color="auto" w:fill="auto"/>
            <w:vAlign w:val="center"/>
          </w:tcPr>
          <w:p w:rsidR="000054C7" w:rsidRPr="00E17CF2" w:rsidRDefault="000054C7" w:rsidP="00210A47">
            <w:pPr>
              <w:spacing w:after="0"/>
              <w:jc w:val="center"/>
              <w:rPr>
                <w:rFonts w:cs="HelveticaNeueLTStd-Roman"/>
                <w:color w:val="86B819"/>
                <w:sz w:val="28"/>
                <w:szCs w:val="28"/>
                <w:lang w:eastAsia="de-DE"/>
              </w:rPr>
            </w:pPr>
          </w:p>
        </w:tc>
        <w:tc>
          <w:tcPr>
            <w:tcW w:w="420" w:type="dxa"/>
            <w:shd w:val="clear" w:color="auto" w:fill="auto"/>
            <w:vAlign w:val="center"/>
          </w:tcPr>
          <w:p w:rsidR="000054C7" w:rsidRPr="00E17CF2" w:rsidRDefault="000054C7" w:rsidP="00210A47">
            <w:pPr>
              <w:spacing w:after="0"/>
              <w:jc w:val="center"/>
              <w:rPr>
                <w:rFonts w:cs="HelveticaNeueLTStd-Roman"/>
                <w:color w:val="86B819"/>
                <w:sz w:val="28"/>
                <w:szCs w:val="28"/>
                <w:lang w:eastAsia="de-DE"/>
              </w:rPr>
            </w:pPr>
          </w:p>
        </w:tc>
        <w:tc>
          <w:tcPr>
            <w:tcW w:w="479" w:type="dxa"/>
            <w:shd w:val="clear" w:color="auto" w:fill="auto"/>
            <w:vAlign w:val="center"/>
          </w:tcPr>
          <w:p w:rsidR="000054C7" w:rsidRPr="00E17CF2" w:rsidRDefault="000054C7" w:rsidP="00210A47">
            <w:pPr>
              <w:spacing w:after="0"/>
              <w:jc w:val="center"/>
              <w:rPr>
                <w:rFonts w:cs="HelveticaNeueLTStd-Roman"/>
                <w:color w:val="86B819"/>
                <w:sz w:val="28"/>
                <w:szCs w:val="28"/>
                <w:lang w:eastAsia="de-DE"/>
              </w:rPr>
            </w:pPr>
            <w:r>
              <w:rPr>
                <w:rFonts w:cs="HelveticaNeueLTStd-Roman"/>
                <w:color w:val="86B819"/>
                <w:sz w:val="28"/>
                <w:szCs w:val="28"/>
                <w:lang w:eastAsia="de-DE"/>
              </w:rPr>
              <w:t>E</w:t>
            </w:r>
          </w:p>
        </w:tc>
        <w:tc>
          <w:tcPr>
            <w:tcW w:w="479" w:type="dxa"/>
            <w:shd w:val="clear" w:color="auto" w:fill="auto"/>
            <w:vAlign w:val="center"/>
          </w:tcPr>
          <w:p w:rsidR="000054C7" w:rsidRPr="00E17CF2" w:rsidRDefault="000054C7" w:rsidP="000054C7">
            <w:pPr>
              <w:spacing w:after="0"/>
              <w:rPr>
                <w:rFonts w:cs="HelveticaNeueLTStd-Roman"/>
                <w:color w:val="86B819"/>
                <w:sz w:val="28"/>
                <w:szCs w:val="28"/>
                <w:lang w:eastAsia="de-DE"/>
              </w:rPr>
            </w:pPr>
          </w:p>
        </w:tc>
        <w:tc>
          <w:tcPr>
            <w:tcW w:w="490" w:type="dxa"/>
            <w:shd w:val="clear" w:color="auto" w:fill="auto"/>
            <w:vAlign w:val="center"/>
          </w:tcPr>
          <w:p w:rsidR="000054C7" w:rsidRPr="00E17CF2" w:rsidRDefault="000054C7" w:rsidP="00210A47">
            <w:pPr>
              <w:spacing w:after="0"/>
              <w:jc w:val="center"/>
              <w:rPr>
                <w:rFonts w:cs="HelveticaNeueLTStd-Roman"/>
                <w:color w:val="86B819"/>
                <w:sz w:val="28"/>
                <w:szCs w:val="28"/>
                <w:lang w:eastAsia="de-DE"/>
              </w:rPr>
            </w:pPr>
            <w:r w:rsidRPr="00E17CF2">
              <w:rPr>
                <w:rFonts w:cs="HelveticaNeueLTStd-Roman"/>
                <w:color w:val="86B819"/>
                <w:sz w:val="28"/>
                <w:szCs w:val="28"/>
                <w:lang w:eastAsia="de-DE"/>
              </w:rPr>
              <w:t>W</w:t>
            </w:r>
          </w:p>
        </w:tc>
        <w:tc>
          <w:tcPr>
            <w:tcW w:w="490" w:type="dxa"/>
            <w:shd w:val="clear" w:color="auto" w:fill="auto"/>
            <w:vAlign w:val="center"/>
          </w:tcPr>
          <w:p w:rsidR="000054C7" w:rsidRPr="00E17CF2" w:rsidRDefault="000054C7" w:rsidP="00210A47">
            <w:pPr>
              <w:spacing w:after="0"/>
              <w:jc w:val="center"/>
              <w:rPr>
                <w:rFonts w:cs="HelveticaNeueLTStd-Roman"/>
                <w:color w:val="86B819"/>
                <w:sz w:val="28"/>
                <w:szCs w:val="28"/>
                <w:lang w:eastAsia="de-DE"/>
              </w:rPr>
            </w:pPr>
          </w:p>
        </w:tc>
        <w:tc>
          <w:tcPr>
            <w:tcW w:w="490" w:type="dxa"/>
            <w:shd w:val="clear" w:color="auto" w:fill="auto"/>
            <w:vAlign w:val="center"/>
          </w:tcPr>
          <w:p w:rsidR="000054C7" w:rsidRPr="00E17CF2" w:rsidRDefault="000054C7" w:rsidP="00210A47">
            <w:pPr>
              <w:spacing w:after="0"/>
              <w:jc w:val="center"/>
              <w:rPr>
                <w:rFonts w:cs="HelveticaNeueLTStd-Roman"/>
                <w:color w:val="86B819"/>
                <w:sz w:val="28"/>
                <w:szCs w:val="28"/>
                <w:lang w:eastAsia="de-DE"/>
              </w:rPr>
            </w:pPr>
          </w:p>
        </w:tc>
        <w:tc>
          <w:tcPr>
            <w:tcW w:w="479" w:type="dxa"/>
            <w:shd w:val="clear" w:color="auto" w:fill="auto"/>
            <w:vAlign w:val="center"/>
          </w:tcPr>
          <w:p w:rsidR="000054C7" w:rsidRPr="00E17CF2" w:rsidRDefault="000054C7" w:rsidP="00210A47">
            <w:pPr>
              <w:spacing w:after="0"/>
              <w:jc w:val="center"/>
              <w:rPr>
                <w:rFonts w:cs="HelveticaNeueLTStd-Roman"/>
                <w:color w:val="86B819"/>
                <w:sz w:val="28"/>
                <w:szCs w:val="28"/>
                <w:lang w:eastAsia="de-DE"/>
              </w:rPr>
            </w:pPr>
          </w:p>
        </w:tc>
        <w:tc>
          <w:tcPr>
            <w:tcW w:w="490" w:type="dxa"/>
            <w:shd w:val="clear" w:color="auto" w:fill="auto"/>
            <w:vAlign w:val="center"/>
          </w:tcPr>
          <w:p w:rsidR="000054C7" w:rsidRPr="00E17CF2" w:rsidRDefault="000054C7" w:rsidP="00210A47">
            <w:pPr>
              <w:spacing w:after="0"/>
              <w:jc w:val="center"/>
              <w:rPr>
                <w:rFonts w:cs="HelveticaNeueLTStd-Roman"/>
                <w:color w:val="86B819"/>
                <w:sz w:val="28"/>
                <w:szCs w:val="28"/>
                <w:lang w:eastAsia="de-DE"/>
              </w:rPr>
            </w:pPr>
            <w:r w:rsidRPr="00E17CF2">
              <w:rPr>
                <w:rFonts w:cs="HelveticaNeueLTStd-Roman"/>
                <w:color w:val="86B819"/>
                <w:sz w:val="28"/>
                <w:szCs w:val="28"/>
                <w:lang w:eastAsia="de-DE"/>
              </w:rPr>
              <w:t>T</w:t>
            </w:r>
          </w:p>
        </w:tc>
        <w:tc>
          <w:tcPr>
            <w:tcW w:w="479" w:type="dxa"/>
            <w:shd w:val="clear" w:color="auto" w:fill="auto"/>
            <w:vAlign w:val="center"/>
          </w:tcPr>
          <w:p w:rsidR="000054C7" w:rsidRPr="00E17CF2" w:rsidRDefault="000054C7" w:rsidP="00210A47">
            <w:pPr>
              <w:spacing w:after="0"/>
              <w:jc w:val="center"/>
              <w:rPr>
                <w:rFonts w:cs="HelveticaNeueLTStd-Roman"/>
                <w:color w:val="86B819"/>
                <w:sz w:val="28"/>
                <w:szCs w:val="28"/>
                <w:lang w:eastAsia="de-DE"/>
              </w:rPr>
            </w:pPr>
          </w:p>
        </w:tc>
        <w:tc>
          <w:tcPr>
            <w:tcW w:w="420" w:type="dxa"/>
            <w:shd w:val="clear" w:color="auto" w:fill="auto"/>
            <w:vAlign w:val="center"/>
          </w:tcPr>
          <w:p w:rsidR="000054C7" w:rsidRPr="00E17CF2" w:rsidRDefault="000054C7" w:rsidP="00210A47">
            <w:pPr>
              <w:spacing w:after="0"/>
              <w:jc w:val="center"/>
              <w:rPr>
                <w:rFonts w:cs="HelveticaNeueLTStd-Roman"/>
                <w:color w:val="86B819"/>
                <w:sz w:val="28"/>
                <w:szCs w:val="28"/>
                <w:lang w:eastAsia="de-DE"/>
              </w:rPr>
            </w:pPr>
            <w:r w:rsidRPr="00E17CF2">
              <w:rPr>
                <w:rFonts w:cs="HelveticaNeueLTStd-Roman"/>
                <w:color w:val="86B819"/>
                <w:sz w:val="28"/>
                <w:szCs w:val="28"/>
                <w:lang w:eastAsia="de-DE"/>
              </w:rPr>
              <w:t>S</w:t>
            </w:r>
          </w:p>
        </w:tc>
        <w:tc>
          <w:tcPr>
            <w:tcW w:w="415" w:type="dxa"/>
            <w:shd w:val="clear" w:color="auto" w:fill="auto"/>
            <w:vAlign w:val="center"/>
          </w:tcPr>
          <w:p w:rsidR="000054C7" w:rsidRPr="00E17CF2" w:rsidRDefault="000054C7" w:rsidP="00210A47">
            <w:pPr>
              <w:spacing w:after="0"/>
              <w:jc w:val="center"/>
              <w:rPr>
                <w:rFonts w:cs="HelveticaNeueLTStd-Roman"/>
                <w:color w:val="86B819"/>
                <w:sz w:val="28"/>
                <w:szCs w:val="28"/>
                <w:lang w:eastAsia="de-DE"/>
              </w:rPr>
            </w:pPr>
          </w:p>
        </w:tc>
      </w:tr>
      <w:tr w:rsidR="000054C7" w:rsidRPr="00E17CF2" w:rsidTr="00210A47">
        <w:trPr>
          <w:trHeight w:val="454"/>
        </w:trPr>
        <w:tc>
          <w:tcPr>
            <w:tcW w:w="489" w:type="dxa"/>
            <w:shd w:val="clear" w:color="auto" w:fill="auto"/>
            <w:vAlign w:val="center"/>
          </w:tcPr>
          <w:p w:rsidR="000054C7" w:rsidRPr="00E17CF2" w:rsidRDefault="000054C7" w:rsidP="00210A47">
            <w:pPr>
              <w:spacing w:after="0"/>
              <w:jc w:val="center"/>
              <w:rPr>
                <w:rFonts w:cs="HelveticaNeueLTStd-Roman"/>
                <w:color w:val="86B819"/>
                <w:sz w:val="28"/>
                <w:szCs w:val="28"/>
                <w:lang w:eastAsia="de-DE"/>
              </w:rPr>
            </w:pPr>
          </w:p>
        </w:tc>
        <w:tc>
          <w:tcPr>
            <w:tcW w:w="419" w:type="dxa"/>
            <w:shd w:val="clear" w:color="auto" w:fill="auto"/>
            <w:vAlign w:val="center"/>
          </w:tcPr>
          <w:p w:rsidR="000054C7" w:rsidRPr="00E17CF2" w:rsidRDefault="000054C7" w:rsidP="00210A47">
            <w:pPr>
              <w:spacing w:after="0"/>
              <w:jc w:val="center"/>
              <w:rPr>
                <w:rFonts w:cs="HelveticaNeueLTStd-Roman"/>
                <w:color w:val="86B819"/>
                <w:sz w:val="28"/>
                <w:szCs w:val="28"/>
                <w:lang w:eastAsia="de-DE"/>
              </w:rPr>
            </w:pPr>
          </w:p>
        </w:tc>
        <w:tc>
          <w:tcPr>
            <w:tcW w:w="489" w:type="dxa"/>
            <w:shd w:val="clear" w:color="auto" w:fill="auto"/>
            <w:vAlign w:val="center"/>
          </w:tcPr>
          <w:p w:rsidR="000054C7" w:rsidRPr="00E17CF2" w:rsidRDefault="000054C7" w:rsidP="00210A47">
            <w:pPr>
              <w:spacing w:after="0"/>
              <w:jc w:val="center"/>
              <w:rPr>
                <w:rFonts w:cs="HelveticaNeueLTStd-Roman"/>
                <w:color w:val="86B819"/>
                <w:sz w:val="28"/>
                <w:szCs w:val="28"/>
                <w:lang w:eastAsia="de-DE"/>
              </w:rPr>
            </w:pPr>
            <w:r w:rsidRPr="00E17CF2">
              <w:rPr>
                <w:rFonts w:cs="HelveticaNeueLTStd-Roman"/>
                <w:color w:val="86B819"/>
                <w:sz w:val="28"/>
                <w:szCs w:val="28"/>
                <w:lang w:eastAsia="de-DE"/>
              </w:rPr>
              <w:t>S</w:t>
            </w:r>
          </w:p>
        </w:tc>
        <w:tc>
          <w:tcPr>
            <w:tcW w:w="420" w:type="dxa"/>
            <w:shd w:val="clear" w:color="auto" w:fill="auto"/>
            <w:vAlign w:val="center"/>
          </w:tcPr>
          <w:p w:rsidR="000054C7" w:rsidRPr="00E17CF2" w:rsidRDefault="000054C7" w:rsidP="00210A47">
            <w:pPr>
              <w:spacing w:after="0"/>
              <w:jc w:val="center"/>
              <w:rPr>
                <w:rFonts w:cs="HelveticaNeueLTStd-Roman"/>
                <w:color w:val="86B819"/>
                <w:sz w:val="28"/>
                <w:szCs w:val="28"/>
                <w:lang w:eastAsia="de-DE"/>
              </w:rPr>
            </w:pPr>
          </w:p>
        </w:tc>
        <w:tc>
          <w:tcPr>
            <w:tcW w:w="479" w:type="dxa"/>
            <w:shd w:val="clear" w:color="auto" w:fill="auto"/>
            <w:vAlign w:val="center"/>
          </w:tcPr>
          <w:p w:rsidR="000054C7" w:rsidRPr="00E17CF2" w:rsidRDefault="000054C7" w:rsidP="00210A47">
            <w:pPr>
              <w:spacing w:after="0"/>
              <w:jc w:val="center"/>
              <w:rPr>
                <w:rFonts w:cs="HelveticaNeueLTStd-Roman"/>
                <w:color w:val="86B819"/>
                <w:sz w:val="28"/>
                <w:szCs w:val="28"/>
                <w:lang w:eastAsia="de-DE"/>
              </w:rPr>
            </w:pPr>
          </w:p>
        </w:tc>
        <w:tc>
          <w:tcPr>
            <w:tcW w:w="423" w:type="dxa"/>
            <w:shd w:val="clear" w:color="auto" w:fill="auto"/>
            <w:vAlign w:val="center"/>
          </w:tcPr>
          <w:p w:rsidR="000054C7" w:rsidRPr="00E17CF2" w:rsidRDefault="000054C7" w:rsidP="00210A47">
            <w:pPr>
              <w:spacing w:after="0"/>
              <w:jc w:val="center"/>
              <w:rPr>
                <w:rFonts w:cs="HelveticaNeueLTStd-Roman"/>
                <w:color w:val="86B819"/>
                <w:sz w:val="28"/>
                <w:szCs w:val="28"/>
                <w:lang w:eastAsia="de-DE"/>
              </w:rPr>
            </w:pPr>
          </w:p>
        </w:tc>
        <w:tc>
          <w:tcPr>
            <w:tcW w:w="479" w:type="dxa"/>
            <w:shd w:val="clear" w:color="auto" w:fill="auto"/>
            <w:vAlign w:val="center"/>
          </w:tcPr>
          <w:p w:rsidR="000054C7" w:rsidRPr="00E17CF2" w:rsidRDefault="000054C7" w:rsidP="00210A47">
            <w:pPr>
              <w:spacing w:after="0"/>
              <w:jc w:val="center"/>
              <w:rPr>
                <w:rFonts w:cs="HelveticaNeueLTStd-Roman"/>
                <w:color w:val="86B819"/>
                <w:sz w:val="28"/>
                <w:szCs w:val="28"/>
                <w:lang w:eastAsia="de-DE"/>
              </w:rPr>
            </w:pPr>
          </w:p>
        </w:tc>
        <w:tc>
          <w:tcPr>
            <w:tcW w:w="479" w:type="dxa"/>
            <w:shd w:val="clear" w:color="auto" w:fill="auto"/>
            <w:vAlign w:val="center"/>
          </w:tcPr>
          <w:p w:rsidR="000054C7" w:rsidRPr="00E17CF2" w:rsidRDefault="000054C7" w:rsidP="00210A47">
            <w:pPr>
              <w:spacing w:after="0"/>
              <w:jc w:val="center"/>
              <w:rPr>
                <w:rFonts w:cs="HelveticaNeueLTStd-Roman"/>
                <w:color w:val="86B819"/>
                <w:sz w:val="28"/>
                <w:szCs w:val="28"/>
                <w:lang w:eastAsia="de-DE"/>
              </w:rPr>
            </w:pPr>
          </w:p>
        </w:tc>
        <w:tc>
          <w:tcPr>
            <w:tcW w:w="479" w:type="dxa"/>
            <w:shd w:val="clear" w:color="auto" w:fill="auto"/>
            <w:vAlign w:val="center"/>
          </w:tcPr>
          <w:p w:rsidR="000054C7" w:rsidRPr="00E17CF2" w:rsidRDefault="000054C7" w:rsidP="00210A47">
            <w:pPr>
              <w:spacing w:after="0"/>
              <w:jc w:val="center"/>
              <w:rPr>
                <w:rFonts w:cs="HelveticaNeueLTStd-Roman"/>
                <w:color w:val="86B819"/>
                <w:sz w:val="28"/>
                <w:szCs w:val="28"/>
                <w:lang w:eastAsia="de-DE"/>
              </w:rPr>
            </w:pPr>
            <w:r w:rsidRPr="00E17CF2">
              <w:rPr>
                <w:rFonts w:cs="HelveticaNeueLTStd-Roman"/>
                <w:color w:val="86B819"/>
                <w:sz w:val="28"/>
                <w:szCs w:val="28"/>
                <w:lang w:eastAsia="de-DE"/>
              </w:rPr>
              <w:t>D</w:t>
            </w:r>
          </w:p>
        </w:tc>
        <w:tc>
          <w:tcPr>
            <w:tcW w:w="420" w:type="dxa"/>
            <w:shd w:val="clear" w:color="auto" w:fill="auto"/>
            <w:vAlign w:val="center"/>
          </w:tcPr>
          <w:p w:rsidR="000054C7" w:rsidRPr="00E17CF2" w:rsidRDefault="000054C7" w:rsidP="00210A47">
            <w:pPr>
              <w:spacing w:after="0"/>
              <w:jc w:val="center"/>
              <w:rPr>
                <w:rFonts w:cs="HelveticaNeueLTStd-Roman"/>
                <w:color w:val="86B819"/>
                <w:sz w:val="28"/>
                <w:szCs w:val="28"/>
                <w:lang w:eastAsia="de-DE"/>
              </w:rPr>
            </w:pPr>
          </w:p>
        </w:tc>
        <w:tc>
          <w:tcPr>
            <w:tcW w:w="479" w:type="dxa"/>
            <w:shd w:val="clear" w:color="auto" w:fill="auto"/>
            <w:vAlign w:val="center"/>
          </w:tcPr>
          <w:p w:rsidR="000054C7" w:rsidRPr="00E17CF2" w:rsidRDefault="000054C7" w:rsidP="00210A47">
            <w:pPr>
              <w:spacing w:after="0"/>
              <w:jc w:val="center"/>
              <w:rPr>
                <w:rFonts w:cs="HelveticaNeueLTStd-Roman"/>
                <w:color w:val="86B819"/>
                <w:sz w:val="28"/>
                <w:szCs w:val="28"/>
                <w:lang w:eastAsia="de-DE"/>
              </w:rPr>
            </w:pPr>
          </w:p>
        </w:tc>
        <w:tc>
          <w:tcPr>
            <w:tcW w:w="479" w:type="dxa"/>
            <w:shd w:val="clear" w:color="auto" w:fill="auto"/>
            <w:vAlign w:val="center"/>
          </w:tcPr>
          <w:p w:rsidR="000054C7" w:rsidRPr="00E17CF2" w:rsidRDefault="000054C7" w:rsidP="00210A47">
            <w:pPr>
              <w:spacing w:after="0"/>
              <w:jc w:val="center"/>
              <w:rPr>
                <w:rFonts w:cs="HelveticaNeueLTStd-Roman"/>
                <w:color w:val="86B819"/>
                <w:sz w:val="28"/>
                <w:szCs w:val="28"/>
                <w:lang w:eastAsia="de-DE"/>
              </w:rPr>
            </w:pPr>
          </w:p>
        </w:tc>
        <w:tc>
          <w:tcPr>
            <w:tcW w:w="490" w:type="dxa"/>
            <w:shd w:val="clear" w:color="auto" w:fill="auto"/>
            <w:vAlign w:val="center"/>
          </w:tcPr>
          <w:p w:rsidR="000054C7" w:rsidRPr="00E17CF2" w:rsidRDefault="000054C7" w:rsidP="00210A47">
            <w:pPr>
              <w:spacing w:after="0"/>
              <w:jc w:val="center"/>
              <w:rPr>
                <w:rFonts w:cs="HelveticaNeueLTStd-Roman"/>
                <w:color w:val="86B819"/>
                <w:sz w:val="28"/>
                <w:szCs w:val="28"/>
                <w:lang w:eastAsia="de-DE"/>
              </w:rPr>
            </w:pPr>
            <w:r w:rsidRPr="00E17CF2">
              <w:rPr>
                <w:rFonts w:cs="HelveticaNeueLTStd-Roman"/>
                <w:color w:val="86B819"/>
                <w:sz w:val="28"/>
                <w:szCs w:val="28"/>
                <w:lang w:eastAsia="de-DE"/>
              </w:rPr>
              <w:t>R</w:t>
            </w:r>
          </w:p>
        </w:tc>
        <w:tc>
          <w:tcPr>
            <w:tcW w:w="490" w:type="dxa"/>
            <w:shd w:val="clear" w:color="auto" w:fill="auto"/>
            <w:vAlign w:val="center"/>
          </w:tcPr>
          <w:p w:rsidR="000054C7" w:rsidRPr="00E17CF2" w:rsidRDefault="000054C7" w:rsidP="00210A47">
            <w:pPr>
              <w:spacing w:after="0"/>
              <w:jc w:val="center"/>
              <w:rPr>
                <w:rFonts w:cs="HelveticaNeueLTStd-Roman"/>
                <w:color w:val="86B819"/>
                <w:sz w:val="28"/>
                <w:szCs w:val="28"/>
                <w:lang w:eastAsia="de-DE"/>
              </w:rPr>
            </w:pPr>
          </w:p>
        </w:tc>
        <w:tc>
          <w:tcPr>
            <w:tcW w:w="490" w:type="dxa"/>
            <w:shd w:val="clear" w:color="auto" w:fill="auto"/>
            <w:vAlign w:val="center"/>
          </w:tcPr>
          <w:p w:rsidR="000054C7" w:rsidRPr="00E17CF2" w:rsidRDefault="000054C7" w:rsidP="00210A47">
            <w:pPr>
              <w:spacing w:after="0"/>
              <w:jc w:val="center"/>
              <w:rPr>
                <w:rFonts w:cs="HelveticaNeueLTStd-Roman"/>
                <w:color w:val="86B819"/>
                <w:sz w:val="28"/>
                <w:szCs w:val="28"/>
                <w:lang w:eastAsia="de-DE"/>
              </w:rPr>
            </w:pPr>
          </w:p>
        </w:tc>
        <w:tc>
          <w:tcPr>
            <w:tcW w:w="479" w:type="dxa"/>
            <w:shd w:val="clear" w:color="auto" w:fill="auto"/>
            <w:vAlign w:val="center"/>
          </w:tcPr>
          <w:p w:rsidR="000054C7" w:rsidRPr="00E17CF2" w:rsidRDefault="000054C7" w:rsidP="00210A47">
            <w:pPr>
              <w:spacing w:after="0"/>
              <w:jc w:val="center"/>
              <w:rPr>
                <w:rFonts w:cs="HelveticaNeueLTStd-Roman"/>
                <w:color w:val="86B819"/>
                <w:sz w:val="28"/>
                <w:szCs w:val="28"/>
                <w:lang w:eastAsia="de-DE"/>
              </w:rPr>
            </w:pPr>
          </w:p>
        </w:tc>
        <w:tc>
          <w:tcPr>
            <w:tcW w:w="490" w:type="dxa"/>
            <w:shd w:val="clear" w:color="auto" w:fill="auto"/>
            <w:vAlign w:val="center"/>
          </w:tcPr>
          <w:p w:rsidR="000054C7" w:rsidRPr="00E17CF2" w:rsidRDefault="000054C7" w:rsidP="00210A47">
            <w:pPr>
              <w:spacing w:after="0"/>
              <w:jc w:val="center"/>
              <w:rPr>
                <w:rFonts w:cs="HelveticaNeueLTStd-Roman"/>
                <w:color w:val="86B819"/>
                <w:sz w:val="28"/>
                <w:szCs w:val="28"/>
                <w:lang w:eastAsia="de-DE"/>
              </w:rPr>
            </w:pPr>
            <w:r w:rsidRPr="00E17CF2">
              <w:rPr>
                <w:rFonts w:cs="HelveticaNeueLTStd-Roman"/>
                <w:color w:val="86B819"/>
                <w:sz w:val="28"/>
                <w:szCs w:val="28"/>
                <w:lang w:eastAsia="de-DE"/>
              </w:rPr>
              <w:t>R</w:t>
            </w:r>
          </w:p>
        </w:tc>
        <w:tc>
          <w:tcPr>
            <w:tcW w:w="479" w:type="dxa"/>
            <w:shd w:val="clear" w:color="auto" w:fill="auto"/>
            <w:vAlign w:val="center"/>
          </w:tcPr>
          <w:p w:rsidR="000054C7" w:rsidRPr="00E17CF2" w:rsidRDefault="000054C7" w:rsidP="00210A47">
            <w:pPr>
              <w:spacing w:after="0"/>
              <w:jc w:val="center"/>
              <w:rPr>
                <w:rFonts w:cs="HelveticaNeueLTStd-Roman"/>
                <w:color w:val="86B819"/>
                <w:sz w:val="28"/>
                <w:szCs w:val="28"/>
                <w:lang w:eastAsia="de-DE"/>
              </w:rPr>
            </w:pPr>
          </w:p>
        </w:tc>
        <w:tc>
          <w:tcPr>
            <w:tcW w:w="420" w:type="dxa"/>
            <w:shd w:val="clear" w:color="auto" w:fill="auto"/>
            <w:vAlign w:val="center"/>
          </w:tcPr>
          <w:p w:rsidR="000054C7" w:rsidRPr="00E17CF2" w:rsidRDefault="000054C7" w:rsidP="00210A47">
            <w:pPr>
              <w:spacing w:after="0"/>
              <w:jc w:val="center"/>
              <w:rPr>
                <w:rFonts w:cs="HelveticaNeueLTStd-Roman"/>
                <w:color w:val="86B819"/>
                <w:sz w:val="28"/>
                <w:szCs w:val="28"/>
                <w:lang w:eastAsia="de-DE"/>
              </w:rPr>
            </w:pPr>
            <w:r w:rsidRPr="00E17CF2">
              <w:rPr>
                <w:rFonts w:cs="HelveticaNeueLTStd-Roman"/>
                <w:color w:val="86B819"/>
                <w:sz w:val="28"/>
                <w:szCs w:val="28"/>
                <w:lang w:eastAsia="de-DE"/>
              </w:rPr>
              <w:t>R</w:t>
            </w:r>
          </w:p>
        </w:tc>
        <w:tc>
          <w:tcPr>
            <w:tcW w:w="415" w:type="dxa"/>
            <w:shd w:val="clear" w:color="auto" w:fill="auto"/>
            <w:vAlign w:val="center"/>
          </w:tcPr>
          <w:p w:rsidR="000054C7" w:rsidRPr="00E17CF2" w:rsidRDefault="000054C7" w:rsidP="00210A47">
            <w:pPr>
              <w:spacing w:after="0"/>
              <w:jc w:val="center"/>
              <w:rPr>
                <w:rFonts w:cs="HelveticaNeueLTStd-Roman"/>
                <w:color w:val="86B819"/>
                <w:sz w:val="28"/>
                <w:szCs w:val="28"/>
                <w:lang w:eastAsia="de-DE"/>
              </w:rPr>
            </w:pPr>
          </w:p>
        </w:tc>
      </w:tr>
      <w:tr w:rsidR="000054C7" w:rsidRPr="00E17CF2" w:rsidTr="00210A47">
        <w:trPr>
          <w:trHeight w:val="454"/>
        </w:trPr>
        <w:tc>
          <w:tcPr>
            <w:tcW w:w="489" w:type="dxa"/>
            <w:shd w:val="clear" w:color="auto" w:fill="auto"/>
            <w:vAlign w:val="center"/>
          </w:tcPr>
          <w:p w:rsidR="000054C7" w:rsidRPr="00E17CF2" w:rsidRDefault="000054C7" w:rsidP="00210A47">
            <w:pPr>
              <w:spacing w:after="0"/>
              <w:jc w:val="center"/>
              <w:rPr>
                <w:rFonts w:cs="HelveticaNeueLTStd-Roman"/>
                <w:color w:val="86B819"/>
                <w:sz w:val="28"/>
                <w:szCs w:val="28"/>
                <w:lang w:eastAsia="de-DE"/>
              </w:rPr>
            </w:pPr>
          </w:p>
        </w:tc>
        <w:tc>
          <w:tcPr>
            <w:tcW w:w="419" w:type="dxa"/>
            <w:shd w:val="clear" w:color="auto" w:fill="auto"/>
            <w:vAlign w:val="center"/>
          </w:tcPr>
          <w:p w:rsidR="000054C7" w:rsidRPr="00E17CF2" w:rsidRDefault="000054C7" w:rsidP="00210A47">
            <w:pPr>
              <w:spacing w:after="0"/>
              <w:jc w:val="center"/>
              <w:rPr>
                <w:rFonts w:cs="HelveticaNeueLTStd-Roman"/>
                <w:color w:val="86B819"/>
                <w:sz w:val="28"/>
                <w:szCs w:val="28"/>
                <w:lang w:eastAsia="de-DE"/>
              </w:rPr>
            </w:pPr>
          </w:p>
        </w:tc>
        <w:tc>
          <w:tcPr>
            <w:tcW w:w="489" w:type="dxa"/>
            <w:shd w:val="clear" w:color="auto" w:fill="auto"/>
            <w:vAlign w:val="center"/>
          </w:tcPr>
          <w:p w:rsidR="000054C7" w:rsidRPr="00E17CF2" w:rsidRDefault="000054C7" w:rsidP="00210A47">
            <w:pPr>
              <w:spacing w:after="0"/>
              <w:jc w:val="center"/>
              <w:rPr>
                <w:rFonts w:cs="HelveticaNeueLTStd-Roman"/>
                <w:color w:val="86B819"/>
                <w:sz w:val="28"/>
                <w:szCs w:val="28"/>
                <w:lang w:eastAsia="de-DE"/>
              </w:rPr>
            </w:pPr>
          </w:p>
        </w:tc>
        <w:tc>
          <w:tcPr>
            <w:tcW w:w="420" w:type="dxa"/>
            <w:shd w:val="clear" w:color="auto" w:fill="auto"/>
            <w:vAlign w:val="center"/>
          </w:tcPr>
          <w:p w:rsidR="000054C7" w:rsidRPr="00E17CF2" w:rsidRDefault="000054C7" w:rsidP="00210A47">
            <w:pPr>
              <w:spacing w:after="0"/>
              <w:jc w:val="center"/>
              <w:rPr>
                <w:rFonts w:cs="HelveticaNeueLTStd-Roman"/>
                <w:color w:val="86B819"/>
                <w:sz w:val="28"/>
                <w:szCs w:val="28"/>
                <w:lang w:eastAsia="de-DE"/>
              </w:rPr>
            </w:pPr>
            <w:r w:rsidRPr="00E17CF2">
              <w:rPr>
                <w:rFonts w:cs="HelveticaNeueLTStd-Roman"/>
                <w:color w:val="86B819"/>
                <w:sz w:val="28"/>
                <w:szCs w:val="28"/>
                <w:lang w:eastAsia="de-DE"/>
              </w:rPr>
              <w:t>O</w:t>
            </w:r>
          </w:p>
        </w:tc>
        <w:tc>
          <w:tcPr>
            <w:tcW w:w="479" w:type="dxa"/>
            <w:shd w:val="clear" w:color="auto" w:fill="auto"/>
            <w:vAlign w:val="center"/>
          </w:tcPr>
          <w:p w:rsidR="000054C7" w:rsidRPr="00E17CF2" w:rsidRDefault="000054C7" w:rsidP="00210A47">
            <w:pPr>
              <w:spacing w:after="0"/>
              <w:jc w:val="center"/>
              <w:rPr>
                <w:rFonts w:cs="HelveticaNeueLTStd-Roman"/>
                <w:color w:val="86B819"/>
                <w:sz w:val="28"/>
                <w:szCs w:val="28"/>
                <w:lang w:eastAsia="de-DE"/>
              </w:rPr>
            </w:pPr>
          </w:p>
        </w:tc>
        <w:tc>
          <w:tcPr>
            <w:tcW w:w="423" w:type="dxa"/>
            <w:shd w:val="clear" w:color="auto" w:fill="auto"/>
            <w:vAlign w:val="center"/>
          </w:tcPr>
          <w:p w:rsidR="000054C7" w:rsidRPr="00E17CF2" w:rsidRDefault="000054C7" w:rsidP="00210A47">
            <w:pPr>
              <w:spacing w:after="0"/>
              <w:jc w:val="center"/>
              <w:rPr>
                <w:rFonts w:cs="HelveticaNeueLTStd-Roman"/>
                <w:color w:val="86B819"/>
                <w:sz w:val="28"/>
                <w:szCs w:val="28"/>
                <w:lang w:eastAsia="de-DE"/>
              </w:rPr>
            </w:pPr>
          </w:p>
        </w:tc>
        <w:tc>
          <w:tcPr>
            <w:tcW w:w="479" w:type="dxa"/>
            <w:shd w:val="clear" w:color="auto" w:fill="auto"/>
            <w:vAlign w:val="center"/>
          </w:tcPr>
          <w:p w:rsidR="000054C7" w:rsidRPr="00E17CF2" w:rsidRDefault="000054C7" w:rsidP="00210A47">
            <w:pPr>
              <w:spacing w:after="0"/>
              <w:jc w:val="center"/>
              <w:rPr>
                <w:rFonts w:cs="HelveticaNeueLTStd-Roman"/>
                <w:color w:val="86B819"/>
                <w:sz w:val="28"/>
                <w:szCs w:val="28"/>
                <w:lang w:eastAsia="de-DE"/>
              </w:rPr>
            </w:pPr>
          </w:p>
        </w:tc>
        <w:tc>
          <w:tcPr>
            <w:tcW w:w="479" w:type="dxa"/>
            <w:shd w:val="clear" w:color="auto" w:fill="auto"/>
            <w:vAlign w:val="center"/>
          </w:tcPr>
          <w:p w:rsidR="000054C7" w:rsidRPr="00E17CF2" w:rsidRDefault="000054C7" w:rsidP="00210A47">
            <w:pPr>
              <w:spacing w:after="0"/>
              <w:jc w:val="center"/>
              <w:rPr>
                <w:rFonts w:cs="HelveticaNeueLTStd-Roman"/>
                <w:color w:val="86B819"/>
                <w:sz w:val="28"/>
                <w:szCs w:val="28"/>
                <w:lang w:eastAsia="de-DE"/>
              </w:rPr>
            </w:pPr>
          </w:p>
        </w:tc>
        <w:tc>
          <w:tcPr>
            <w:tcW w:w="479" w:type="dxa"/>
            <w:shd w:val="clear" w:color="auto" w:fill="auto"/>
            <w:vAlign w:val="center"/>
          </w:tcPr>
          <w:p w:rsidR="000054C7" w:rsidRPr="00E17CF2" w:rsidRDefault="000054C7" w:rsidP="00210A47">
            <w:pPr>
              <w:spacing w:after="0"/>
              <w:jc w:val="center"/>
              <w:rPr>
                <w:rFonts w:cs="HelveticaNeueLTStd-Roman"/>
                <w:color w:val="86B819"/>
                <w:sz w:val="28"/>
                <w:szCs w:val="28"/>
                <w:lang w:eastAsia="de-DE"/>
              </w:rPr>
            </w:pPr>
          </w:p>
        </w:tc>
        <w:tc>
          <w:tcPr>
            <w:tcW w:w="420" w:type="dxa"/>
            <w:shd w:val="clear" w:color="auto" w:fill="auto"/>
            <w:vAlign w:val="center"/>
          </w:tcPr>
          <w:p w:rsidR="000054C7" w:rsidRPr="00E17CF2" w:rsidRDefault="000054C7" w:rsidP="00210A47">
            <w:pPr>
              <w:spacing w:after="0"/>
              <w:jc w:val="center"/>
              <w:rPr>
                <w:rFonts w:cs="HelveticaNeueLTStd-Roman"/>
                <w:color w:val="86B819"/>
                <w:sz w:val="28"/>
                <w:szCs w:val="28"/>
                <w:lang w:eastAsia="de-DE"/>
              </w:rPr>
            </w:pPr>
            <w:r w:rsidRPr="00E17CF2">
              <w:rPr>
                <w:rFonts w:cs="HelveticaNeueLTStd-Roman"/>
                <w:color w:val="86B819"/>
                <w:sz w:val="28"/>
                <w:szCs w:val="28"/>
                <w:lang w:eastAsia="de-DE"/>
              </w:rPr>
              <w:t>I</w:t>
            </w:r>
          </w:p>
        </w:tc>
        <w:tc>
          <w:tcPr>
            <w:tcW w:w="479" w:type="dxa"/>
            <w:shd w:val="clear" w:color="auto" w:fill="auto"/>
            <w:vAlign w:val="center"/>
          </w:tcPr>
          <w:p w:rsidR="000054C7" w:rsidRPr="00E17CF2" w:rsidRDefault="000054C7" w:rsidP="00210A47">
            <w:pPr>
              <w:spacing w:after="0"/>
              <w:jc w:val="center"/>
              <w:rPr>
                <w:rFonts w:cs="HelveticaNeueLTStd-Roman"/>
                <w:color w:val="86B819"/>
                <w:sz w:val="28"/>
                <w:szCs w:val="28"/>
                <w:lang w:eastAsia="de-DE"/>
              </w:rPr>
            </w:pPr>
          </w:p>
        </w:tc>
        <w:tc>
          <w:tcPr>
            <w:tcW w:w="479" w:type="dxa"/>
            <w:shd w:val="clear" w:color="auto" w:fill="auto"/>
            <w:vAlign w:val="center"/>
          </w:tcPr>
          <w:p w:rsidR="000054C7" w:rsidRPr="00E17CF2" w:rsidRDefault="000054C7" w:rsidP="00210A47">
            <w:pPr>
              <w:spacing w:after="0"/>
              <w:jc w:val="center"/>
              <w:rPr>
                <w:rFonts w:cs="HelveticaNeueLTStd-Roman"/>
                <w:color w:val="86B819"/>
                <w:sz w:val="28"/>
                <w:szCs w:val="28"/>
                <w:lang w:eastAsia="de-DE"/>
              </w:rPr>
            </w:pPr>
          </w:p>
        </w:tc>
        <w:tc>
          <w:tcPr>
            <w:tcW w:w="490" w:type="dxa"/>
            <w:shd w:val="clear" w:color="auto" w:fill="auto"/>
            <w:vAlign w:val="center"/>
          </w:tcPr>
          <w:p w:rsidR="000054C7" w:rsidRPr="00E17CF2" w:rsidRDefault="000054C7" w:rsidP="00210A47">
            <w:pPr>
              <w:spacing w:after="0"/>
              <w:jc w:val="center"/>
              <w:rPr>
                <w:rFonts w:cs="HelveticaNeueLTStd-Roman"/>
                <w:color w:val="86B819"/>
                <w:sz w:val="28"/>
                <w:szCs w:val="28"/>
                <w:lang w:eastAsia="de-DE"/>
              </w:rPr>
            </w:pPr>
            <w:r w:rsidRPr="00E17CF2">
              <w:rPr>
                <w:rFonts w:cs="HelveticaNeueLTStd-Roman"/>
                <w:color w:val="86B819"/>
                <w:sz w:val="28"/>
                <w:szCs w:val="28"/>
                <w:lang w:eastAsia="de-DE"/>
              </w:rPr>
              <w:t>E</w:t>
            </w:r>
          </w:p>
        </w:tc>
        <w:tc>
          <w:tcPr>
            <w:tcW w:w="490" w:type="dxa"/>
            <w:shd w:val="clear" w:color="auto" w:fill="auto"/>
            <w:vAlign w:val="center"/>
          </w:tcPr>
          <w:p w:rsidR="000054C7" w:rsidRPr="00E17CF2" w:rsidRDefault="000054C7" w:rsidP="00210A47">
            <w:pPr>
              <w:spacing w:after="0"/>
              <w:jc w:val="center"/>
              <w:rPr>
                <w:rFonts w:cs="HelveticaNeueLTStd-Roman"/>
                <w:color w:val="86B819"/>
                <w:sz w:val="28"/>
                <w:szCs w:val="28"/>
                <w:lang w:eastAsia="de-DE"/>
              </w:rPr>
            </w:pPr>
          </w:p>
        </w:tc>
        <w:tc>
          <w:tcPr>
            <w:tcW w:w="490" w:type="dxa"/>
            <w:shd w:val="clear" w:color="auto" w:fill="auto"/>
            <w:vAlign w:val="center"/>
          </w:tcPr>
          <w:p w:rsidR="000054C7" w:rsidRPr="00E17CF2" w:rsidRDefault="000054C7" w:rsidP="00210A47">
            <w:pPr>
              <w:spacing w:after="0"/>
              <w:jc w:val="center"/>
              <w:rPr>
                <w:rFonts w:cs="HelveticaNeueLTStd-Roman"/>
                <w:color w:val="86B819"/>
                <w:sz w:val="28"/>
                <w:szCs w:val="28"/>
                <w:lang w:eastAsia="de-DE"/>
              </w:rPr>
            </w:pPr>
          </w:p>
        </w:tc>
        <w:tc>
          <w:tcPr>
            <w:tcW w:w="479" w:type="dxa"/>
            <w:shd w:val="clear" w:color="auto" w:fill="auto"/>
            <w:vAlign w:val="center"/>
          </w:tcPr>
          <w:p w:rsidR="000054C7" w:rsidRPr="00E17CF2" w:rsidRDefault="000054C7" w:rsidP="00210A47">
            <w:pPr>
              <w:spacing w:after="0"/>
              <w:jc w:val="center"/>
              <w:rPr>
                <w:rFonts w:cs="HelveticaNeueLTStd-Roman"/>
                <w:color w:val="86B819"/>
                <w:sz w:val="28"/>
                <w:szCs w:val="28"/>
                <w:lang w:eastAsia="de-DE"/>
              </w:rPr>
            </w:pPr>
          </w:p>
        </w:tc>
        <w:tc>
          <w:tcPr>
            <w:tcW w:w="490" w:type="dxa"/>
            <w:shd w:val="clear" w:color="auto" w:fill="auto"/>
            <w:vAlign w:val="center"/>
          </w:tcPr>
          <w:p w:rsidR="000054C7" w:rsidRPr="00E17CF2" w:rsidRDefault="000054C7" w:rsidP="00210A47">
            <w:pPr>
              <w:spacing w:after="0"/>
              <w:jc w:val="center"/>
              <w:rPr>
                <w:rFonts w:cs="HelveticaNeueLTStd-Roman"/>
                <w:color w:val="86B819"/>
                <w:sz w:val="28"/>
                <w:szCs w:val="28"/>
                <w:lang w:eastAsia="de-DE"/>
              </w:rPr>
            </w:pPr>
            <w:r w:rsidRPr="00E17CF2">
              <w:rPr>
                <w:rFonts w:cs="HelveticaNeueLTStd-Roman"/>
                <w:color w:val="86B819"/>
                <w:sz w:val="28"/>
                <w:szCs w:val="28"/>
                <w:lang w:eastAsia="de-DE"/>
              </w:rPr>
              <w:t>A</w:t>
            </w:r>
          </w:p>
        </w:tc>
        <w:tc>
          <w:tcPr>
            <w:tcW w:w="479" w:type="dxa"/>
            <w:shd w:val="clear" w:color="auto" w:fill="auto"/>
            <w:vAlign w:val="center"/>
          </w:tcPr>
          <w:p w:rsidR="000054C7" w:rsidRPr="00E17CF2" w:rsidRDefault="000054C7" w:rsidP="00210A47">
            <w:pPr>
              <w:spacing w:after="0"/>
              <w:jc w:val="center"/>
              <w:rPr>
                <w:rFonts w:cs="HelveticaNeueLTStd-Roman"/>
                <w:color w:val="86B819"/>
                <w:sz w:val="28"/>
                <w:szCs w:val="28"/>
                <w:lang w:eastAsia="de-DE"/>
              </w:rPr>
            </w:pPr>
          </w:p>
        </w:tc>
        <w:tc>
          <w:tcPr>
            <w:tcW w:w="420" w:type="dxa"/>
            <w:shd w:val="clear" w:color="auto" w:fill="auto"/>
            <w:vAlign w:val="center"/>
          </w:tcPr>
          <w:p w:rsidR="000054C7" w:rsidRPr="00E17CF2" w:rsidRDefault="000054C7" w:rsidP="00210A47">
            <w:pPr>
              <w:spacing w:after="0"/>
              <w:jc w:val="center"/>
              <w:rPr>
                <w:rFonts w:cs="HelveticaNeueLTStd-Roman"/>
                <w:color w:val="86B819"/>
                <w:sz w:val="28"/>
                <w:szCs w:val="28"/>
                <w:lang w:eastAsia="de-DE"/>
              </w:rPr>
            </w:pPr>
            <w:r w:rsidRPr="00E17CF2">
              <w:rPr>
                <w:rFonts w:cs="HelveticaNeueLTStd-Roman"/>
                <w:color w:val="86B819"/>
                <w:sz w:val="28"/>
                <w:szCs w:val="28"/>
                <w:lang w:eastAsia="de-DE"/>
              </w:rPr>
              <w:t>E</w:t>
            </w:r>
          </w:p>
        </w:tc>
        <w:tc>
          <w:tcPr>
            <w:tcW w:w="415" w:type="dxa"/>
            <w:shd w:val="clear" w:color="auto" w:fill="auto"/>
            <w:vAlign w:val="center"/>
          </w:tcPr>
          <w:p w:rsidR="000054C7" w:rsidRPr="00E17CF2" w:rsidRDefault="000054C7" w:rsidP="00210A47">
            <w:pPr>
              <w:spacing w:after="0"/>
              <w:jc w:val="center"/>
              <w:rPr>
                <w:rFonts w:cs="HelveticaNeueLTStd-Roman"/>
                <w:color w:val="86B819"/>
                <w:sz w:val="28"/>
                <w:szCs w:val="28"/>
                <w:lang w:eastAsia="de-DE"/>
              </w:rPr>
            </w:pPr>
          </w:p>
        </w:tc>
      </w:tr>
      <w:tr w:rsidR="000054C7" w:rsidRPr="00E17CF2" w:rsidTr="00210A47">
        <w:trPr>
          <w:trHeight w:val="454"/>
        </w:trPr>
        <w:tc>
          <w:tcPr>
            <w:tcW w:w="489" w:type="dxa"/>
            <w:shd w:val="clear" w:color="auto" w:fill="auto"/>
            <w:vAlign w:val="center"/>
          </w:tcPr>
          <w:p w:rsidR="000054C7" w:rsidRPr="00E17CF2" w:rsidRDefault="000054C7" w:rsidP="00210A47">
            <w:pPr>
              <w:spacing w:after="0"/>
              <w:jc w:val="center"/>
              <w:rPr>
                <w:rFonts w:cs="HelveticaNeueLTStd-Roman"/>
                <w:color w:val="86B819"/>
                <w:sz w:val="28"/>
                <w:szCs w:val="28"/>
                <w:lang w:eastAsia="de-DE"/>
              </w:rPr>
            </w:pPr>
          </w:p>
        </w:tc>
        <w:tc>
          <w:tcPr>
            <w:tcW w:w="419" w:type="dxa"/>
            <w:shd w:val="clear" w:color="auto" w:fill="auto"/>
            <w:vAlign w:val="center"/>
          </w:tcPr>
          <w:p w:rsidR="000054C7" w:rsidRPr="00E17CF2" w:rsidRDefault="000054C7" w:rsidP="00210A47">
            <w:pPr>
              <w:spacing w:after="0"/>
              <w:jc w:val="center"/>
              <w:rPr>
                <w:rFonts w:cs="HelveticaNeueLTStd-Roman"/>
                <w:color w:val="86B819"/>
                <w:sz w:val="28"/>
                <w:szCs w:val="28"/>
                <w:lang w:eastAsia="de-DE"/>
              </w:rPr>
            </w:pPr>
          </w:p>
        </w:tc>
        <w:tc>
          <w:tcPr>
            <w:tcW w:w="489" w:type="dxa"/>
            <w:shd w:val="clear" w:color="auto" w:fill="auto"/>
            <w:vAlign w:val="center"/>
          </w:tcPr>
          <w:p w:rsidR="000054C7" w:rsidRPr="00E17CF2" w:rsidRDefault="000054C7" w:rsidP="00210A47">
            <w:pPr>
              <w:spacing w:after="0"/>
              <w:jc w:val="center"/>
              <w:rPr>
                <w:rFonts w:cs="HelveticaNeueLTStd-Roman"/>
                <w:color w:val="86B819"/>
                <w:sz w:val="28"/>
                <w:szCs w:val="28"/>
                <w:lang w:eastAsia="de-DE"/>
              </w:rPr>
            </w:pPr>
          </w:p>
        </w:tc>
        <w:tc>
          <w:tcPr>
            <w:tcW w:w="420" w:type="dxa"/>
            <w:shd w:val="clear" w:color="auto" w:fill="auto"/>
            <w:vAlign w:val="center"/>
          </w:tcPr>
          <w:p w:rsidR="000054C7" w:rsidRPr="00E17CF2" w:rsidRDefault="000054C7" w:rsidP="00210A47">
            <w:pPr>
              <w:spacing w:after="0"/>
              <w:jc w:val="center"/>
              <w:rPr>
                <w:rFonts w:cs="HelveticaNeueLTStd-Roman"/>
                <w:color w:val="86B819"/>
                <w:sz w:val="28"/>
                <w:szCs w:val="28"/>
                <w:lang w:eastAsia="de-DE"/>
              </w:rPr>
            </w:pPr>
          </w:p>
        </w:tc>
        <w:tc>
          <w:tcPr>
            <w:tcW w:w="479" w:type="dxa"/>
            <w:shd w:val="clear" w:color="auto" w:fill="auto"/>
            <w:vAlign w:val="center"/>
          </w:tcPr>
          <w:p w:rsidR="000054C7" w:rsidRPr="00E17CF2" w:rsidRDefault="000054C7" w:rsidP="00210A47">
            <w:pPr>
              <w:spacing w:after="0"/>
              <w:jc w:val="center"/>
              <w:rPr>
                <w:rFonts w:cs="HelveticaNeueLTStd-Roman"/>
                <w:color w:val="86B819"/>
                <w:sz w:val="28"/>
                <w:szCs w:val="28"/>
                <w:lang w:eastAsia="de-DE"/>
              </w:rPr>
            </w:pPr>
            <w:r w:rsidRPr="00E17CF2">
              <w:rPr>
                <w:rFonts w:cs="HelveticaNeueLTStd-Roman"/>
                <w:color w:val="86B819"/>
                <w:sz w:val="28"/>
                <w:szCs w:val="28"/>
                <w:lang w:eastAsia="de-DE"/>
              </w:rPr>
              <w:t>N</w:t>
            </w:r>
          </w:p>
        </w:tc>
        <w:tc>
          <w:tcPr>
            <w:tcW w:w="423" w:type="dxa"/>
            <w:shd w:val="clear" w:color="auto" w:fill="auto"/>
            <w:vAlign w:val="center"/>
          </w:tcPr>
          <w:p w:rsidR="000054C7" w:rsidRPr="00E17CF2" w:rsidRDefault="000054C7" w:rsidP="00210A47">
            <w:pPr>
              <w:spacing w:after="0"/>
              <w:jc w:val="center"/>
              <w:rPr>
                <w:rFonts w:cs="HelveticaNeueLTStd-Roman"/>
                <w:color w:val="86B819"/>
                <w:sz w:val="28"/>
                <w:szCs w:val="28"/>
                <w:lang w:eastAsia="de-DE"/>
              </w:rPr>
            </w:pPr>
          </w:p>
        </w:tc>
        <w:tc>
          <w:tcPr>
            <w:tcW w:w="479" w:type="dxa"/>
            <w:shd w:val="clear" w:color="auto" w:fill="auto"/>
            <w:vAlign w:val="center"/>
          </w:tcPr>
          <w:p w:rsidR="000054C7" w:rsidRPr="00E17CF2" w:rsidRDefault="000054C7" w:rsidP="00210A47">
            <w:pPr>
              <w:spacing w:after="0"/>
              <w:jc w:val="center"/>
              <w:rPr>
                <w:rFonts w:cs="HelveticaNeueLTStd-Roman"/>
                <w:color w:val="86B819"/>
                <w:sz w:val="28"/>
                <w:szCs w:val="28"/>
                <w:lang w:eastAsia="de-DE"/>
              </w:rPr>
            </w:pPr>
          </w:p>
        </w:tc>
        <w:tc>
          <w:tcPr>
            <w:tcW w:w="479" w:type="dxa"/>
            <w:shd w:val="clear" w:color="auto" w:fill="auto"/>
            <w:vAlign w:val="center"/>
          </w:tcPr>
          <w:p w:rsidR="000054C7" w:rsidRPr="00E17CF2" w:rsidRDefault="000054C7" w:rsidP="00210A47">
            <w:pPr>
              <w:spacing w:after="0"/>
              <w:jc w:val="center"/>
              <w:rPr>
                <w:rFonts w:cs="HelveticaNeueLTStd-Roman"/>
                <w:color w:val="86B819"/>
                <w:sz w:val="28"/>
                <w:szCs w:val="28"/>
                <w:lang w:eastAsia="de-DE"/>
              </w:rPr>
            </w:pPr>
          </w:p>
        </w:tc>
        <w:tc>
          <w:tcPr>
            <w:tcW w:w="479" w:type="dxa"/>
            <w:shd w:val="clear" w:color="auto" w:fill="auto"/>
            <w:vAlign w:val="center"/>
          </w:tcPr>
          <w:p w:rsidR="000054C7" w:rsidRPr="00E17CF2" w:rsidRDefault="000054C7" w:rsidP="00210A47">
            <w:pPr>
              <w:spacing w:after="0"/>
              <w:jc w:val="center"/>
              <w:rPr>
                <w:rFonts w:cs="HelveticaNeueLTStd-Roman"/>
                <w:color w:val="86B819"/>
                <w:sz w:val="28"/>
                <w:szCs w:val="28"/>
                <w:lang w:eastAsia="de-DE"/>
              </w:rPr>
            </w:pPr>
          </w:p>
        </w:tc>
        <w:tc>
          <w:tcPr>
            <w:tcW w:w="420" w:type="dxa"/>
            <w:shd w:val="clear" w:color="auto" w:fill="auto"/>
            <w:vAlign w:val="center"/>
          </w:tcPr>
          <w:p w:rsidR="000054C7" w:rsidRPr="00E17CF2" w:rsidRDefault="000054C7" w:rsidP="00210A47">
            <w:pPr>
              <w:spacing w:after="0"/>
              <w:jc w:val="center"/>
              <w:rPr>
                <w:rFonts w:cs="HelveticaNeueLTStd-Roman"/>
                <w:color w:val="86B819"/>
                <w:sz w:val="28"/>
                <w:szCs w:val="28"/>
                <w:lang w:eastAsia="de-DE"/>
              </w:rPr>
            </w:pPr>
          </w:p>
        </w:tc>
        <w:tc>
          <w:tcPr>
            <w:tcW w:w="479" w:type="dxa"/>
            <w:shd w:val="clear" w:color="auto" w:fill="auto"/>
            <w:vAlign w:val="center"/>
          </w:tcPr>
          <w:p w:rsidR="000054C7" w:rsidRPr="00E17CF2" w:rsidRDefault="000054C7" w:rsidP="00210A47">
            <w:pPr>
              <w:spacing w:after="0"/>
              <w:jc w:val="center"/>
              <w:rPr>
                <w:rFonts w:cs="HelveticaNeueLTStd-Roman"/>
                <w:color w:val="86B819"/>
                <w:sz w:val="28"/>
                <w:szCs w:val="28"/>
                <w:lang w:eastAsia="de-DE"/>
              </w:rPr>
            </w:pPr>
            <w:r w:rsidRPr="00E17CF2">
              <w:rPr>
                <w:rFonts w:cs="HelveticaNeueLTStd-Roman"/>
                <w:color w:val="86B819"/>
                <w:sz w:val="28"/>
                <w:szCs w:val="28"/>
                <w:lang w:eastAsia="de-DE"/>
              </w:rPr>
              <w:t>O</w:t>
            </w:r>
          </w:p>
        </w:tc>
        <w:tc>
          <w:tcPr>
            <w:tcW w:w="479" w:type="dxa"/>
            <w:shd w:val="clear" w:color="auto" w:fill="auto"/>
            <w:vAlign w:val="center"/>
          </w:tcPr>
          <w:p w:rsidR="000054C7" w:rsidRPr="00E17CF2" w:rsidRDefault="000054C7" w:rsidP="00210A47">
            <w:pPr>
              <w:spacing w:after="0"/>
              <w:jc w:val="center"/>
              <w:rPr>
                <w:rFonts w:cs="HelveticaNeueLTStd-Roman"/>
                <w:color w:val="86B819"/>
                <w:sz w:val="28"/>
                <w:szCs w:val="28"/>
                <w:lang w:eastAsia="de-DE"/>
              </w:rPr>
            </w:pPr>
          </w:p>
        </w:tc>
        <w:tc>
          <w:tcPr>
            <w:tcW w:w="490" w:type="dxa"/>
            <w:shd w:val="clear" w:color="auto" w:fill="auto"/>
            <w:vAlign w:val="center"/>
          </w:tcPr>
          <w:p w:rsidR="000054C7" w:rsidRPr="00E17CF2" w:rsidRDefault="000054C7" w:rsidP="00210A47">
            <w:pPr>
              <w:spacing w:after="0"/>
              <w:jc w:val="center"/>
              <w:rPr>
                <w:rFonts w:cs="HelveticaNeueLTStd-Roman"/>
                <w:color w:val="86B819"/>
                <w:sz w:val="28"/>
                <w:szCs w:val="28"/>
                <w:lang w:eastAsia="de-DE"/>
              </w:rPr>
            </w:pPr>
            <w:r w:rsidRPr="00E17CF2">
              <w:rPr>
                <w:rFonts w:cs="HelveticaNeueLTStd-Roman"/>
                <w:color w:val="86B819"/>
                <w:sz w:val="28"/>
                <w:szCs w:val="28"/>
                <w:lang w:eastAsia="de-DE"/>
              </w:rPr>
              <w:t>A</w:t>
            </w:r>
          </w:p>
        </w:tc>
        <w:tc>
          <w:tcPr>
            <w:tcW w:w="490" w:type="dxa"/>
            <w:shd w:val="clear" w:color="auto" w:fill="auto"/>
            <w:vAlign w:val="center"/>
          </w:tcPr>
          <w:p w:rsidR="000054C7" w:rsidRPr="00E17CF2" w:rsidRDefault="000054C7" w:rsidP="00210A47">
            <w:pPr>
              <w:spacing w:after="0"/>
              <w:jc w:val="center"/>
              <w:rPr>
                <w:rFonts w:cs="HelveticaNeueLTStd-Roman"/>
                <w:color w:val="86B819"/>
                <w:sz w:val="28"/>
                <w:szCs w:val="28"/>
                <w:lang w:eastAsia="de-DE"/>
              </w:rPr>
            </w:pPr>
          </w:p>
        </w:tc>
        <w:tc>
          <w:tcPr>
            <w:tcW w:w="490" w:type="dxa"/>
            <w:shd w:val="clear" w:color="auto" w:fill="auto"/>
            <w:vAlign w:val="center"/>
          </w:tcPr>
          <w:p w:rsidR="000054C7" w:rsidRPr="00E17CF2" w:rsidRDefault="000054C7" w:rsidP="00210A47">
            <w:pPr>
              <w:spacing w:after="0"/>
              <w:jc w:val="center"/>
              <w:rPr>
                <w:rFonts w:cs="HelveticaNeueLTStd-Roman"/>
                <w:color w:val="86B819"/>
                <w:sz w:val="28"/>
                <w:szCs w:val="28"/>
                <w:lang w:eastAsia="de-DE"/>
              </w:rPr>
            </w:pPr>
          </w:p>
        </w:tc>
        <w:tc>
          <w:tcPr>
            <w:tcW w:w="479" w:type="dxa"/>
            <w:shd w:val="clear" w:color="auto" w:fill="auto"/>
            <w:vAlign w:val="center"/>
          </w:tcPr>
          <w:p w:rsidR="000054C7" w:rsidRPr="00E17CF2" w:rsidRDefault="000054C7" w:rsidP="00210A47">
            <w:pPr>
              <w:spacing w:after="0"/>
              <w:jc w:val="center"/>
              <w:rPr>
                <w:rFonts w:cs="HelveticaNeueLTStd-Roman"/>
                <w:color w:val="86B819"/>
                <w:sz w:val="28"/>
                <w:szCs w:val="28"/>
                <w:lang w:eastAsia="de-DE"/>
              </w:rPr>
            </w:pPr>
          </w:p>
        </w:tc>
        <w:tc>
          <w:tcPr>
            <w:tcW w:w="490" w:type="dxa"/>
            <w:shd w:val="clear" w:color="auto" w:fill="auto"/>
            <w:vAlign w:val="center"/>
          </w:tcPr>
          <w:p w:rsidR="000054C7" w:rsidRPr="00E17CF2" w:rsidRDefault="000054C7" w:rsidP="00210A47">
            <w:pPr>
              <w:spacing w:after="0"/>
              <w:jc w:val="center"/>
              <w:rPr>
                <w:rFonts w:cs="HelveticaNeueLTStd-Roman"/>
                <w:color w:val="86B819"/>
                <w:sz w:val="28"/>
                <w:szCs w:val="28"/>
                <w:lang w:eastAsia="de-DE"/>
              </w:rPr>
            </w:pPr>
            <w:r w:rsidRPr="00E17CF2">
              <w:rPr>
                <w:rFonts w:cs="HelveticaNeueLTStd-Roman"/>
                <w:color w:val="86B819"/>
                <w:sz w:val="28"/>
                <w:szCs w:val="28"/>
                <w:lang w:eastAsia="de-DE"/>
              </w:rPr>
              <w:t>H</w:t>
            </w:r>
          </w:p>
        </w:tc>
        <w:tc>
          <w:tcPr>
            <w:tcW w:w="479" w:type="dxa"/>
            <w:shd w:val="clear" w:color="auto" w:fill="auto"/>
            <w:vAlign w:val="center"/>
          </w:tcPr>
          <w:p w:rsidR="000054C7" w:rsidRPr="00E17CF2" w:rsidRDefault="000054C7" w:rsidP="00210A47">
            <w:pPr>
              <w:spacing w:after="0"/>
              <w:jc w:val="center"/>
              <w:rPr>
                <w:rFonts w:cs="HelveticaNeueLTStd-Roman"/>
                <w:color w:val="86B819"/>
                <w:sz w:val="28"/>
                <w:szCs w:val="28"/>
                <w:lang w:eastAsia="de-DE"/>
              </w:rPr>
            </w:pPr>
          </w:p>
        </w:tc>
        <w:tc>
          <w:tcPr>
            <w:tcW w:w="420" w:type="dxa"/>
            <w:shd w:val="clear" w:color="auto" w:fill="auto"/>
            <w:vAlign w:val="center"/>
          </w:tcPr>
          <w:p w:rsidR="000054C7" w:rsidRPr="00E17CF2" w:rsidRDefault="000054C7" w:rsidP="00210A47">
            <w:pPr>
              <w:spacing w:after="0"/>
              <w:jc w:val="center"/>
              <w:rPr>
                <w:rFonts w:cs="HelveticaNeueLTStd-Roman"/>
                <w:color w:val="86B819"/>
                <w:sz w:val="28"/>
                <w:szCs w:val="28"/>
                <w:lang w:eastAsia="de-DE"/>
              </w:rPr>
            </w:pPr>
            <w:r w:rsidRPr="00E17CF2">
              <w:rPr>
                <w:rFonts w:cs="HelveticaNeueLTStd-Roman"/>
                <w:color w:val="86B819"/>
                <w:sz w:val="28"/>
                <w:szCs w:val="28"/>
                <w:lang w:eastAsia="de-DE"/>
              </w:rPr>
              <w:t>U</w:t>
            </w:r>
          </w:p>
        </w:tc>
        <w:tc>
          <w:tcPr>
            <w:tcW w:w="415" w:type="dxa"/>
            <w:shd w:val="clear" w:color="auto" w:fill="auto"/>
            <w:vAlign w:val="center"/>
          </w:tcPr>
          <w:p w:rsidR="000054C7" w:rsidRPr="00E17CF2" w:rsidRDefault="000054C7" w:rsidP="00210A47">
            <w:pPr>
              <w:spacing w:after="0"/>
              <w:jc w:val="center"/>
              <w:rPr>
                <w:rFonts w:cs="HelveticaNeueLTStd-Roman"/>
                <w:color w:val="86B819"/>
                <w:sz w:val="28"/>
                <w:szCs w:val="28"/>
                <w:lang w:eastAsia="de-DE"/>
              </w:rPr>
            </w:pPr>
          </w:p>
        </w:tc>
      </w:tr>
      <w:tr w:rsidR="000054C7" w:rsidRPr="00E17CF2" w:rsidTr="00210A47">
        <w:trPr>
          <w:trHeight w:val="454"/>
        </w:trPr>
        <w:tc>
          <w:tcPr>
            <w:tcW w:w="489" w:type="dxa"/>
            <w:shd w:val="clear" w:color="auto" w:fill="auto"/>
            <w:vAlign w:val="center"/>
          </w:tcPr>
          <w:p w:rsidR="000054C7" w:rsidRPr="00E17CF2" w:rsidRDefault="000054C7" w:rsidP="00210A47">
            <w:pPr>
              <w:spacing w:after="0"/>
              <w:jc w:val="center"/>
              <w:rPr>
                <w:rFonts w:cs="HelveticaNeueLTStd-Roman"/>
                <w:color w:val="86B819"/>
                <w:sz w:val="28"/>
                <w:szCs w:val="28"/>
                <w:lang w:eastAsia="de-DE"/>
              </w:rPr>
            </w:pPr>
          </w:p>
        </w:tc>
        <w:tc>
          <w:tcPr>
            <w:tcW w:w="419" w:type="dxa"/>
            <w:shd w:val="clear" w:color="auto" w:fill="auto"/>
            <w:vAlign w:val="center"/>
          </w:tcPr>
          <w:p w:rsidR="000054C7" w:rsidRPr="00E17CF2" w:rsidRDefault="000054C7" w:rsidP="00210A47">
            <w:pPr>
              <w:spacing w:after="0"/>
              <w:jc w:val="center"/>
              <w:rPr>
                <w:rFonts w:cs="HelveticaNeueLTStd-Roman"/>
                <w:color w:val="86B819"/>
                <w:sz w:val="28"/>
                <w:szCs w:val="28"/>
                <w:lang w:eastAsia="de-DE"/>
              </w:rPr>
            </w:pPr>
          </w:p>
        </w:tc>
        <w:tc>
          <w:tcPr>
            <w:tcW w:w="489" w:type="dxa"/>
            <w:shd w:val="clear" w:color="auto" w:fill="auto"/>
            <w:vAlign w:val="center"/>
          </w:tcPr>
          <w:p w:rsidR="000054C7" w:rsidRPr="00E17CF2" w:rsidRDefault="000054C7" w:rsidP="00210A47">
            <w:pPr>
              <w:spacing w:after="0"/>
              <w:jc w:val="center"/>
              <w:rPr>
                <w:rFonts w:cs="HelveticaNeueLTStd-Roman"/>
                <w:color w:val="86B819"/>
                <w:sz w:val="28"/>
                <w:szCs w:val="28"/>
                <w:lang w:eastAsia="de-DE"/>
              </w:rPr>
            </w:pPr>
          </w:p>
        </w:tc>
        <w:tc>
          <w:tcPr>
            <w:tcW w:w="420" w:type="dxa"/>
            <w:shd w:val="clear" w:color="auto" w:fill="auto"/>
            <w:vAlign w:val="center"/>
          </w:tcPr>
          <w:p w:rsidR="000054C7" w:rsidRPr="00E17CF2" w:rsidRDefault="000054C7" w:rsidP="00210A47">
            <w:pPr>
              <w:spacing w:after="0"/>
              <w:jc w:val="center"/>
              <w:rPr>
                <w:rFonts w:cs="HelveticaNeueLTStd-Roman"/>
                <w:color w:val="86B819"/>
                <w:sz w:val="28"/>
                <w:szCs w:val="28"/>
                <w:lang w:eastAsia="de-DE"/>
              </w:rPr>
            </w:pPr>
          </w:p>
        </w:tc>
        <w:tc>
          <w:tcPr>
            <w:tcW w:w="479" w:type="dxa"/>
            <w:shd w:val="clear" w:color="auto" w:fill="auto"/>
            <w:vAlign w:val="center"/>
          </w:tcPr>
          <w:p w:rsidR="000054C7" w:rsidRPr="00E17CF2" w:rsidRDefault="000054C7" w:rsidP="00210A47">
            <w:pPr>
              <w:spacing w:after="0"/>
              <w:jc w:val="center"/>
              <w:rPr>
                <w:rFonts w:cs="HelveticaNeueLTStd-Roman"/>
                <w:color w:val="86B819"/>
                <w:sz w:val="28"/>
                <w:szCs w:val="28"/>
                <w:lang w:eastAsia="de-DE"/>
              </w:rPr>
            </w:pPr>
          </w:p>
        </w:tc>
        <w:tc>
          <w:tcPr>
            <w:tcW w:w="423" w:type="dxa"/>
            <w:shd w:val="clear" w:color="auto" w:fill="auto"/>
            <w:vAlign w:val="center"/>
          </w:tcPr>
          <w:p w:rsidR="000054C7" w:rsidRPr="00E17CF2" w:rsidRDefault="000054C7" w:rsidP="00210A47">
            <w:pPr>
              <w:spacing w:after="0"/>
              <w:jc w:val="center"/>
              <w:rPr>
                <w:rFonts w:cs="HelveticaNeueLTStd-Roman"/>
                <w:color w:val="86B819"/>
                <w:sz w:val="28"/>
                <w:szCs w:val="28"/>
                <w:lang w:eastAsia="de-DE"/>
              </w:rPr>
            </w:pPr>
            <w:r w:rsidRPr="00E17CF2">
              <w:rPr>
                <w:rFonts w:cs="HelveticaNeueLTStd-Roman"/>
                <w:color w:val="86B819"/>
                <w:sz w:val="28"/>
                <w:szCs w:val="28"/>
                <w:lang w:eastAsia="de-DE"/>
              </w:rPr>
              <w:t>N</w:t>
            </w:r>
          </w:p>
        </w:tc>
        <w:tc>
          <w:tcPr>
            <w:tcW w:w="479" w:type="dxa"/>
            <w:shd w:val="clear" w:color="auto" w:fill="auto"/>
            <w:vAlign w:val="center"/>
          </w:tcPr>
          <w:p w:rsidR="000054C7" w:rsidRPr="00E17CF2" w:rsidRDefault="000054C7" w:rsidP="00210A47">
            <w:pPr>
              <w:spacing w:after="0"/>
              <w:jc w:val="center"/>
              <w:rPr>
                <w:rFonts w:cs="HelveticaNeueLTStd-Roman"/>
                <w:color w:val="86B819"/>
                <w:sz w:val="28"/>
                <w:szCs w:val="28"/>
                <w:lang w:eastAsia="de-DE"/>
              </w:rPr>
            </w:pPr>
          </w:p>
        </w:tc>
        <w:tc>
          <w:tcPr>
            <w:tcW w:w="479" w:type="dxa"/>
            <w:shd w:val="clear" w:color="auto" w:fill="auto"/>
            <w:vAlign w:val="center"/>
          </w:tcPr>
          <w:p w:rsidR="000054C7" w:rsidRPr="00E17CF2" w:rsidRDefault="000054C7" w:rsidP="00210A47">
            <w:pPr>
              <w:spacing w:after="0"/>
              <w:jc w:val="center"/>
              <w:rPr>
                <w:rFonts w:cs="HelveticaNeueLTStd-Roman"/>
                <w:color w:val="86B819"/>
                <w:sz w:val="28"/>
                <w:szCs w:val="28"/>
                <w:lang w:eastAsia="de-DE"/>
              </w:rPr>
            </w:pPr>
          </w:p>
        </w:tc>
        <w:tc>
          <w:tcPr>
            <w:tcW w:w="479" w:type="dxa"/>
            <w:shd w:val="clear" w:color="auto" w:fill="auto"/>
            <w:vAlign w:val="center"/>
          </w:tcPr>
          <w:p w:rsidR="000054C7" w:rsidRPr="00E17CF2" w:rsidRDefault="000054C7" w:rsidP="00210A47">
            <w:pPr>
              <w:spacing w:after="0"/>
              <w:jc w:val="center"/>
              <w:rPr>
                <w:rFonts w:cs="HelveticaNeueLTStd-Roman"/>
                <w:color w:val="86B819"/>
                <w:sz w:val="28"/>
                <w:szCs w:val="28"/>
                <w:lang w:eastAsia="de-DE"/>
              </w:rPr>
            </w:pPr>
          </w:p>
        </w:tc>
        <w:tc>
          <w:tcPr>
            <w:tcW w:w="420" w:type="dxa"/>
            <w:shd w:val="clear" w:color="auto" w:fill="auto"/>
            <w:vAlign w:val="center"/>
          </w:tcPr>
          <w:p w:rsidR="000054C7" w:rsidRPr="00E17CF2" w:rsidRDefault="000054C7" w:rsidP="00210A47">
            <w:pPr>
              <w:spacing w:after="0"/>
              <w:jc w:val="center"/>
              <w:rPr>
                <w:rFonts w:cs="HelveticaNeueLTStd-Roman"/>
                <w:color w:val="86B819"/>
                <w:sz w:val="28"/>
                <w:szCs w:val="28"/>
                <w:lang w:eastAsia="de-DE"/>
              </w:rPr>
            </w:pPr>
          </w:p>
        </w:tc>
        <w:tc>
          <w:tcPr>
            <w:tcW w:w="479" w:type="dxa"/>
            <w:shd w:val="clear" w:color="auto" w:fill="auto"/>
            <w:vAlign w:val="center"/>
          </w:tcPr>
          <w:p w:rsidR="000054C7" w:rsidRPr="00E17CF2" w:rsidRDefault="000054C7" w:rsidP="00210A47">
            <w:pPr>
              <w:spacing w:after="0"/>
              <w:jc w:val="center"/>
              <w:rPr>
                <w:rFonts w:cs="HelveticaNeueLTStd-Roman"/>
                <w:color w:val="86B819"/>
                <w:sz w:val="28"/>
                <w:szCs w:val="28"/>
                <w:lang w:eastAsia="de-DE"/>
              </w:rPr>
            </w:pPr>
          </w:p>
        </w:tc>
        <w:tc>
          <w:tcPr>
            <w:tcW w:w="479" w:type="dxa"/>
            <w:shd w:val="clear" w:color="auto" w:fill="auto"/>
            <w:vAlign w:val="center"/>
          </w:tcPr>
          <w:p w:rsidR="000054C7" w:rsidRPr="00E17CF2" w:rsidRDefault="000054C7" w:rsidP="00210A47">
            <w:pPr>
              <w:spacing w:after="0"/>
              <w:jc w:val="center"/>
              <w:rPr>
                <w:rFonts w:cs="HelveticaNeueLTStd-Roman"/>
                <w:color w:val="86B819"/>
                <w:sz w:val="28"/>
                <w:szCs w:val="28"/>
                <w:lang w:eastAsia="de-DE"/>
              </w:rPr>
            </w:pPr>
            <w:r w:rsidRPr="00E17CF2">
              <w:rPr>
                <w:rFonts w:cs="HelveticaNeueLTStd-Roman"/>
                <w:color w:val="86B819"/>
                <w:sz w:val="28"/>
                <w:szCs w:val="28"/>
                <w:lang w:eastAsia="de-DE"/>
              </w:rPr>
              <w:t>X</w:t>
            </w:r>
          </w:p>
        </w:tc>
        <w:tc>
          <w:tcPr>
            <w:tcW w:w="490" w:type="dxa"/>
            <w:shd w:val="clear" w:color="auto" w:fill="auto"/>
            <w:vAlign w:val="center"/>
          </w:tcPr>
          <w:p w:rsidR="000054C7" w:rsidRPr="00E17CF2" w:rsidRDefault="000054C7" w:rsidP="00210A47">
            <w:pPr>
              <w:spacing w:after="0"/>
              <w:jc w:val="center"/>
              <w:rPr>
                <w:rFonts w:cs="HelveticaNeueLTStd-Roman"/>
                <w:color w:val="86B819"/>
                <w:sz w:val="28"/>
                <w:szCs w:val="28"/>
                <w:lang w:eastAsia="de-DE"/>
              </w:rPr>
            </w:pPr>
            <w:r w:rsidRPr="00E17CF2">
              <w:rPr>
                <w:rFonts w:cs="HelveticaNeueLTStd-Roman"/>
                <w:color w:val="86B819"/>
                <w:sz w:val="28"/>
                <w:szCs w:val="28"/>
                <w:lang w:eastAsia="de-DE"/>
              </w:rPr>
              <w:t>M</w:t>
            </w:r>
          </w:p>
        </w:tc>
        <w:tc>
          <w:tcPr>
            <w:tcW w:w="490" w:type="dxa"/>
            <w:shd w:val="clear" w:color="auto" w:fill="auto"/>
            <w:vAlign w:val="center"/>
          </w:tcPr>
          <w:p w:rsidR="000054C7" w:rsidRPr="00E17CF2" w:rsidRDefault="000054C7" w:rsidP="00210A47">
            <w:pPr>
              <w:spacing w:after="0"/>
              <w:jc w:val="center"/>
              <w:rPr>
                <w:rFonts w:cs="HelveticaNeueLTStd-Roman"/>
                <w:color w:val="86B819"/>
                <w:sz w:val="28"/>
                <w:szCs w:val="28"/>
                <w:lang w:eastAsia="de-DE"/>
              </w:rPr>
            </w:pPr>
          </w:p>
        </w:tc>
        <w:tc>
          <w:tcPr>
            <w:tcW w:w="490" w:type="dxa"/>
            <w:shd w:val="clear" w:color="auto" w:fill="auto"/>
            <w:vAlign w:val="center"/>
          </w:tcPr>
          <w:p w:rsidR="000054C7" w:rsidRPr="00E17CF2" w:rsidRDefault="000054C7" w:rsidP="00210A47">
            <w:pPr>
              <w:spacing w:after="0"/>
              <w:jc w:val="center"/>
              <w:rPr>
                <w:rFonts w:cs="HelveticaNeueLTStd-Roman"/>
                <w:color w:val="86B819"/>
                <w:sz w:val="28"/>
                <w:szCs w:val="28"/>
                <w:lang w:eastAsia="de-DE"/>
              </w:rPr>
            </w:pPr>
          </w:p>
        </w:tc>
        <w:tc>
          <w:tcPr>
            <w:tcW w:w="479" w:type="dxa"/>
            <w:shd w:val="clear" w:color="auto" w:fill="auto"/>
            <w:vAlign w:val="center"/>
          </w:tcPr>
          <w:p w:rsidR="000054C7" w:rsidRPr="00E17CF2" w:rsidRDefault="000054C7" w:rsidP="00210A47">
            <w:pPr>
              <w:spacing w:after="0"/>
              <w:jc w:val="center"/>
              <w:rPr>
                <w:rFonts w:cs="HelveticaNeueLTStd-Roman"/>
                <w:color w:val="86B819"/>
                <w:sz w:val="28"/>
                <w:szCs w:val="28"/>
                <w:lang w:eastAsia="de-DE"/>
              </w:rPr>
            </w:pPr>
          </w:p>
        </w:tc>
        <w:tc>
          <w:tcPr>
            <w:tcW w:w="490" w:type="dxa"/>
            <w:shd w:val="clear" w:color="auto" w:fill="auto"/>
            <w:vAlign w:val="center"/>
          </w:tcPr>
          <w:p w:rsidR="000054C7" w:rsidRPr="00E17CF2" w:rsidRDefault="000054C7" w:rsidP="00210A47">
            <w:pPr>
              <w:spacing w:after="0"/>
              <w:jc w:val="center"/>
              <w:rPr>
                <w:rFonts w:cs="HelveticaNeueLTStd-Roman"/>
                <w:color w:val="86B819"/>
                <w:sz w:val="28"/>
                <w:szCs w:val="28"/>
                <w:lang w:eastAsia="de-DE"/>
              </w:rPr>
            </w:pPr>
            <w:r w:rsidRPr="00E17CF2">
              <w:rPr>
                <w:rFonts w:cs="HelveticaNeueLTStd-Roman"/>
                <w:color w:val="86B819"/>
                <w:sz w:val="28"/>
                <w:szCs w:val="28"/>
                <w:lang w:eastAsia="de-DE"/>
              </w:rPr>
              <w:t>L</w:t>
            </w:r>
          </w:p>
        </w:tc>
        <w:tc>
          <w:tcPr>
            <w:tcW w:w="479" w:type="dxa"/>
            <w:shd w:val="clear" w:color="auto" w:fill="auto"/>
            <w:vAlign w:val="center"/>
          </w:tcPr>
          <w:p w:rsidR="000054C7" w:rsidRPr="00E17CF2" w:rsidRDefault="000054C7" w:rsidP="00210A47">
            <w:pPr>
              <w:spacing w:after="0"/>
              <w:jc w:val="center"/>
              <w:rPr>
                <w:rFonts w:cs="HelveticaNeueLTStd-Roman"/>
                <w:color w:val="86B819"/>
                <w:sz w:val="28"/>
                <w:szCs w:val="28"/>
                <w:lang w:eastAsia="de-DE"/>
              </w:rPr>
            </w:pPr>
          </w:p>
        </w:tc>
        <w:tc>
          <w:tcPr>
            <w:tcW w:w="420" w:type="dxa"/>
            <w:shd w:val="clear" w:color="auto" w:fill="auto"/>
            <w:vAlign w:val="center"/>
          </w:tcPr>
          <w:p w:rsidR="000054C7" w:rsidRPr="00E17CF2" w:rsidRDefault="000054C7" w:rsidP="00210A47">
            <w:pPr>
              <w:spacing w:after="0"/>
              <w:jc w:val="center"/>
              <w:rPr>
                <w:rFonts w:cs="HelveticaNeueLTStd-Roman"/>
                <w:color w:val="86B819"/>
                <w:sz w:val="28"/>
                <w:szCs w:val="28"/>
                <w:lang w:eastAsia="de-DE"/>
              </w:rPr>
            </w:pPr>
            <w:r w:rsidRPr="00E17CF2">
              <w:rPr>
                <w:rFonts w:cs="HelveticaNeueLTStd-Roman"/>
                <w:color w:val="86B819"/>
                <w:sz w:val="28"/>
                <w:szCs w:val="28"/>
                <w:lang w:eastAsia="de-DE"/>
              </w:rPr>
              <w:t>A</w:t>
            </w:r>
          </w:p>
        </w:tc>
        <w:tc>
          <w:tcPr>
            <w:tcW w:w="415" w:type="dxa"/>
            <w:shd w:val="clear" w:color="auto" w:fill="auto"/>
            <w:vAlign w:val="center"/>
          </w:tcPr>
          <w:p w:rsidR="000054C7" w:rsidRPr="00E17CF2" w:rsidRDefault="000054C7" w:rsidP="00210A47">
            <w:pPr>
              <w:spacing w:after="0"/>
              <w:jc w:val="center"/>
              <w:rPr>
                <w:rFonts w:cs="HelveticaNeueLTStd-Roman"/>
                <w:color w:val="86B819"/>
                <w:sz w:val="28"/>
                <w:szCs w:val="28"/>
                <w:lang w:eastAsia="de-DE"/>
              </w:rPr>
            </w:pPr>
          </w:p>
        </w:tc>
      </w:tr>
      <w:tr w:rsidR="000054C7" w:rsidRPr="00E17CF2" w:rsidTr="00210A47">
        <w:trPr>
          <w:trHeight w:val="454"/>
        </w:trPr>
        <w:tc>
          <w:tcPr>
            <w:tcW w:w="489" w:type="dxa"/>
            <w:shd w:val="clear" w:color="auto" w:fill="auto"/>
            <w:vAlign w:val="center"/>
          </w:tcPr>
          <w:p w:rsidR="000054C7" w:rsidRPr="00E17CF2" w:rsidRDefault="000054C7" w:rsidP="00210A47">
            <w:pPr>
              <w:spacing w:after="0"/>
              <w:jc w:val="center"/>
              <w:rPr>
                <w:rFonts w:cs="HelveticaNeueLTStd-Roman"/>
                <w:color w:val="86B819"/>
                <w:sz w:val="28"/>
                <w:szCs w:val="28"/>
                <w:lang w:eastAsia="de-DE"/>
              </w:rPr>
            </w:pPr>
          </w:p>
        </w:tc>
        <w:tc>
          <w:tcPr>
            <w:tcW w:w="419" w:type="dxa"/>
            <w:shd w:val="clear" w:color="auto" w:fill="auto"/>
            <w:vAlign w:val="center"/>
          </w:tcPr>
          <w:p w:rsidR="000054C7" w:rsidRPr="00E17CF2" w:rsidRDefault="000054C7" w:rsidP="00210A47">
            <w:pPr>
              <w:spacing w:after="0"/>
              <w:jc w:val="center"/>
              <w:rPr>
                <w:rFonts w:cs="HelveticaNeueLTStd-Roman"/>
                <w:color w:val="86B819"/>
                <w:sz w:val="28"/>
                <w:szCs w:val="28"/>
                <w:lang w:eastAsia="de-DE"/>
              </w:rPr>
            </w:pPr>
          </w:p>
        </w:tc>
        <w:tc>
          <w:tcPr>
            <w:tcW w:w="489" w:type="dxa"/>
            <w:shd w:val="clear" w:color="auto" w:fill="auto"/>
            <w:vAlign w:val="center"/>
          </w:tcPr>
          <w:p w:rsidR="000054C7" w:rsidRPr="00E17CF2" w:rsidRDefault="000054C7" w:rsidP="00210A47">
            <w:pPr>
              <w:spacing w:after="0"/>
              <w:jc w:val="center"/>
              <w:rPr>
                <w:rFonts w:cs="HelveticaNeueLTStd-Roman"/>
                <w:color w:val="86B819"/>
                <w:sz w:val="28"/>
                <w:szCs w:val="28"/>
                <w:lang w:eastAsia="de-DE"/>
              </w:rPr>
            </w:pPr>
          </w:p>
        </w:tc>
        <w:tc>
          <w:tcPr>
            <w:tcW w:w="420" w:type="dxa"/>
            <w:shd w:val="clear" w:color="auto" w:fill="auto"/>
            <w:vAlign w:val="center"/>
          </w:tcPr>
          <w:p w:rsidR="000054C7" w:rsidRPr="00E17CF2" w:rsidRDefault="000054C7" w:rsidP="00210A47">
            <w:pPr>
              <w:spacing w:after="0"/>
              <w:jc w:val="center"/>
              <w:rPr>
                <w:rFonts w:cs="HelveticaNeueLTStd-Roman"/>
                <w:color w:val="86B819"/>
                <w:sz w:val="28"/>
                <w:szCs w:val="28"/>
                <w:lang w:eastAsia="de-DE"/>
              </w:rPr>
            </w:pPr>
          </w:p>
        </w:tc>
        <w:tc>
          <w:tcPr>
            <w:tcW w:w="479" w:type="dxa"/>
            <w:shd w:val="clear" w:color="auto" w:fill="auto"/>
            <w:vAlign w:val="center"/>
          </w:tcPr>
          <w:p w:rsidR="000054C7" w:rsidRPr="00E17CF2" w:rsidRDefault="000054C7" w:rsidP="00210A47">
            <w:pPr>
              <w:spacing w:after="0"/>
              <w:jc w:val="center"/>
              <w:rPr>
                <w:rFonts w:cs="HelveticaNeueLTStd-Roman"/>
                <w:color w:val="86B819"/>
                <w:sz w:val="28"/>
                <w:szCs w:val="28"/>
                <w:lang w:eastAsia="de-DE"/>
              </w:rPr>
            </w:pPr>
          </w:p>
        </w:tc>
        <w:tc>
          <w:tcPr>
            <w:tcW w:w="423" w:type="dxa"/>
            <w:shd w:val="clear" w:color="auto" w:fill="auto"/>
            <w:vAlign w:val="center"/>
          </w:tcPr>
          <w:p w:rsidR="000054C7" w:rsidRPr="00E17CF2" w:rsidRDefault="000054C7" w:rsidP="00210A47">
            <w:pPr>
              <w:spacing w:after="0"/>
              <w:jc w:val="center"/>
              <w:rPr>
                <w:rFonts w:cs="HelveticaNeueLTStd-Roman"/>
                <w:color w:val="86B819"/>
                <w:sz w:val="28"/>
                <w:szCs w:val="28"/>
                <w:lang w:eastAsia="de-DE"/>
              </w:rPr>
            </w:pPr>
          </w:p>
        </w:tc>
        <w:tc>
          <w:tcPr>
            <w:tcW w:w="479" w:type="dxa"/>
            <w:shd w:val="clear" w:color="auto" w:fill="auto"/>
            <w:vAlign w:val="center"/>
          </w:tcPr>
          <w:p w:rsidR="000054C7" w:rsidRPr="00E17CF2" w:rsidRDefault="000054C7" w:rsidP="00210A47">
            <w:pPr>
              <w:spacing w:after="0"/>
              <w:jc w:val="center"/>
              <w:rPr>
                <w:rFonts w:cs="HelveticaNeueLTStd-Roman"/>
                <w:color w:val="86B819"/>
                <w:sz w:val="28"/>
                <w:szCs w:val="28"/>
                <w:lang w:eastAsia="de-DE"/>
              </w:rPr>
            </w:pPr>
            <w:r w:rsidRPr="00E17CF2">
              <w:rPr>
                <w:rFonts w:cs="HelveticaNeueLTStd-Roman"/>
                <w:color w:val="86B819"/>
                <w:sz w:val="28"/>
                <w:szCs w:val="28"/>
                <w:lang w:eastAsia="de-DE"/>
              </w:rPr>
              <w:t>E</w:t>
            </w:r>
          </w:p>
        </w:tc>
        <w:tc>
          <w:tcPr>
            <w:tcW w:w="479" w:type="dxa"/>
            <w:shd w:val="clear" w:color="auto" w:fill="auto"/>
            <w:vAlign w:val="center"/>
          </w:tcPr>
          <w:p w:rsidR="000054C7" w:rsidRPr="00E17CF2" w:rsidRDefault="000054C7" w:rsidP="00210A47">
            <w:pPr>
              <w:spacing w:after="0"/>
              <w:jc w:val="center"/>
              <w:rPr>
                <w:rFonts w:cs="HelveticaNeueLTStd-Roman"/>
                <w:color w:val="86B819"/>
                <w:sz w:val="28"/>
                <w:szCs w:val="28"/>
                <w:lang w:eastAsia="de-DE"/>
              </w:rPr>
            </w:pPr>
          </w:p>
        </w:tc>
        <w:tc>
          <w:tcPr>
            <w:tcW w:w="479" w:type="dxa"/>
            <w:shd w:val="clear" w:color="auto" w:fill="auto"/>
            <w:vAlign w:val="center"/>
          </w:tcPr>
          <w:p w:rsidR="000054C7" w:rsidRPr="00E17CF2" w:rsidRDefault="000054C7" w:rsidP="00210A47">
            <w:pPr>
              <w:spacing w:after="0"/>
              <w:jc w:val="center"/>
              <w:rPr>
                <w:rFonts w:cs="HelveticaNeueLTStd-Roman"/>
                <w:color w:val="86B819"/>
                <w:sz w:val="28"/>
                <w:szCs w:val="28"/>
                <w:lang w:eastAsia="de-DE"/>
              </w:rPr>
            </w:pPr>
          </w:p>
        </w:tc>
        <w:tc>
          <w:tcPr>
            <w:tcW w:w="420" w:type="dxa"/>
            <w:shd w:val="clear" w:color="auto" w:fill="auto"/>
            <w:vAlign w:val="center"/>
          </w:tcPr>
          <w:p w:rsidR="000054C7" w:rsidRPr="00E17CF2" w:rsidRDefault="000054C7" w:rsidP="00210A47">
            <w:pPr>
              <w:spacing w:after="0"/>
              <w:jc w:val="center"/>
              <w:rPr>
                <w:rFonts w:cs="HelveticaNeueLTStd-Roman"/>
                <w:color w:val="86B819"/>
                <w:sz w:val="28"/>
                <w:szCs w:val="28"/>
                <w:lang w:eastAsia="de-DE"/>
              </w:rPr>
            </w:pPr>
          </w:p>
        </w:tc>
        <w:tc>
          <w:tcPr>
            <w:tcW w:w="479" w:type="dxa"/>
            <w:shd w:val="clear" w:color="auto" w:fill="auto"/>
            <w:vAlign w:val="center"/>
          </w:tcPr>
          <w:p w:rsidR="000054C7" w:rsidRPr="00E17CF2" w:rsidRDefault="000054C7" w:rsidP="00210A47">
            <w:pPr>
              <w:spacing w:after="0"/>
              <w:jc w:val="center"/>
              <w:rPr>
                <w:rFonts w:cs="HelveticaNeueLTStd-Roman"/>
                <w:color w:val="86B819"/>
                <w:sz w:val="28"/>
                <w:szCs w:val="28"/>
                <w:lang w:eastAsia="de-DE"/>
              </w:rPr>
            </w:pPr>
          </w:p>
        </w:tc>
        <w:tc>
          <w:tcPr>
            <w:tcW w:w="479" w:type="dxa"/>
            <w:shd w:val="clear" w:color="auto" w:fill="auto"/>
            <w:vAlign w:val="center"/>
          </w:tcPr>
          <w:p w:rsidR="000054C7" w:rsidRPr="00E17CF2" w:rsidRDefault="000054C7" w:rsidP="00210A47">
            <w:pPr>
              <w:spacing w:after="0"/>
              <w:jc w:val="center"/>
              <w:rPr>
                <w:rFonts w:cs="HelveticaNeueLTStd-Roman"/>
                <w:color w:val="86B819"/>
                <w:sz w:val="28"/>
                <w:szCs w:val="28"/>
                <w:lang w:eastAsia="de-DE"/>
              </w:rPr>
            </w:pPr>
          </w:p>
        </w:tc>
        <w:tc>
          <w:tcPr>
            <w:tcW w:w="490" w:type="dxa"/>
            <w:shd w:val="clear" w:color="auto" w:fill="auto"/>
            <w:vAlign w:val="center"/>
          </w:tcPr>
          <w:p w:rsidR="000054C7" w:rsidRPr="00E17CF2" w:rsidRDefault="000054C7" w:rsidP="00210A47">
            <w:pPr>
              <w:spacing w:after="0"/>
              <w:jc w:val="center"/>
              <w:rPr>
                <w:rFonts w:cs="HelveticaNeueLTStd-Roman"/>
                <w:color w:val="86B819"/>
                <w:sz w:val="28"/>
                <w:szCs w:val="28"/>
                <w:lang w:eastAsia="de-DE"/>
              </w:rPr>
            </w:pPr>
            <w:r w:rsidRPr="00E17CF2">
              <w:rPr>
                <w:rFonts w:cs="HelveticaNeueLTStd-Roman"/>
                <w:color w:val="86B819"/>
                <w:sz w:val="28"/>
                <w:szCs w:val="28"/>
                <w:lang w:eastAsia="de-DE"/>
              </w:rPr>
              <w:t>I</w:t>
            </w:r>
          </w:p>
        </w:tc>
        <w:tc>
          <w:tcPr>
            <w:tcW w:w="490" w:type="dxa"/>
            <w:shd w:val="clear" w:color="auto" w:fill="auto"/>
            <w:vAlign w:val="center"/>
          </w:tcPr>
          <w:p w:rsidR="000054C7" w:rsidRPr="00E17CF2" w:rsidRDefault="000054C7" w:rsidP="00210A47">
            <w:pPr>
              <w:spacing w:after="0"/>
              <w:jc w:val="center"/>
              <w:rPr>
                <w:rFonts w:cs="HelveticaNeueLTStd-Roman"/>
                <w:color w:val="86B819"/>
                <w:sz w:val="28"/>
                <w:szCs w:val="28"/>
                <w:lang w:eastAsia="de-DE"/>
              </w:rPr>
            </w:pPr>
          </w:p>
        </w:tc>
        <w:tc>
          <w:tcPr>
            <w:tcW w:w="490" w:type="dxa"/>
            <w:shd w:val="clear" w:color="auto" w:fill="auto"/>
            <w:vAlign w:val="center"/>
          </w:tcPr>
          <w:p w:rsidR="000054C7" w:rsidRPr="00E17CF2" w:rsidRDefault="000054C7" w:rsidP="00210A47">
            <w:pPr>
              <w:spacing w:after="0"/>
              <w:jc w:val="center"/>
              <w:rPr>
                <w:rFonts w:cs="HelveticaNeueLTStd-Roman"/>
                <w:color w:val="86B819"/>
                <w:sz w:val="28"/>
                <w:szCs w:val="28"/>
                <w:lang w:eastAsia="de-DE"/>
              </w:rPr>
            </w:pPr>
          </w:p>
        </w:tc>
        <w:tc>
          <w:tcPr>
            <w:tcW w:w="479" w:type="dxa"/>
            <w:shd w:val="clear" w:color="auto" w:fill="auto"/>
            <w:vAlign w:val="center"/>
          </w:tcPr>
          <w:p w:rsidR="000054C7" w:rsidRPr="00E17CF2" w:rsidRDefault="000054C7" w:rsidP="00210A47">
            <w:pPr>
              <w:spacing w:after="0"/>
              <w:jc w:val="center"/>
              <w:rPr>
                <w:rFonts w:cs="HelveticaNeueLTStd-Roman"/>
                <w:color w:val="86B819"/>
                <w:sz w:val="28"/>
                <w:szCs w:val="28"/>
                <w:lang w:eastAsia="de-DE"/>
              </w:rPr>
            </w:pPr>
          </w:p>
        </w:tc>
        <w:tc>
          <w:tcPr>
            <w:tcW w:w="490" w:type="dxa"/>
            <w:shd w:val="clear" w:color="auto" w:fill="auto"/>
            <w:vAlign w:val="center"/>
          </w:tcPr>
          <w:p w:rsidR="000054C7" w:rsidRPr="00E17CF2" w:rsidRDefault="000054C7" w:rsidP="00210A47">
            <w:pPr>
              <w:spacing w:after="0"/>
              <w:jc w:val="center"/>
              <w:rPr>
                <w:rFonts w:cs="HelveticaNeueLTStd-Roman"/>
                <w:color w:val="86B819"/>
                <w:sz w:val="28"/>
                <w:szCs w:val="28"/>
                <w:lang w:eastAsia="de-DE"/>
              </w:rPr>
            </w:pPr>
            <w:r w:rsidRPr="00E17CF2">
              <w:rPr>
                <w:rFonts w:cs="HelveticaNeueLTStd-Roman"/>
                <w:color w:val="86B819"/>
                <w:sz w:val="28"/>
                <w:szCs w:val="28"/>
                <w:lang w:eastAsia="de-DE"/>
              </w:rPr>
              <w:t>U</w:t>
            </w:r>
          </w:p>
        </w:tc>
        <w:tc>
          <w:tcPr>
            <w:tcW w:w="479" w:type="dxa"/>
            <w:shd w:val="clear" w:color="auto" w:fill="auto"/>
            <w:vAlign w:val="center"/>
          </w:tcPr>
          <w:p w:rsidR="000054C7" w:rsidRPr="00E17CF2" w:rsidRDefault="000054C7" w:rsidP="00210A47">
            <w:pPr>
              <w:spacing w:after="0"/>
              <w:jc w:val="center"/>
              <w:rPr>
                <w:rFonts w:cs="HelveticaNeueLTStd-Roman"/>
                <w:color w:val="86B819"/>
                <w:sz w:val="28"/>
                <w:szCs w:val="28"/>
                <w:lang w:eastAsia="de-DE"/>
              </w:rPr>
            </w:pPr>
          </w:p>
        </w:tc>
        <w:tc>
          <w:tcPr>
            <w:tcW w:w="420" w:type="dxa"/>
            <w:shd w:val="clear" w:color="auto" w:fill="auto"/>
            <w:vAlign w:val="center"/>
          </w:tcPr>
          <w:p w:rsidR="000054C7" w:rsidRPr="00E17CF2" w:rsidRDefault="000054C7" w:rsidP="00210A47">
            <w:pPr>
              <w:spacing w:after="0"/>
              <w:jc w:val="center"/>
              <w:rPr>
                <w:rFonts w:cs="HelveticaNeueLTStd-Roman"/>
                <w:color w:val="86B819"/>
                <w:sz w:val="28"/>
                <w:szCs w:val="28"/>
                <w:lang w:eastAsia="de-DE"/>
              </w:rPr>
            </w:pPr>
            <w:r w:rsidRPr="00E17CF2">
              <w:rPr>
                <w:rFonts w:cs="HelveticaNeueLTStd-Roman"/>
                <w:color w:val="86B819"/>
                <w:sz w:val="28"/>
                <w:szCs w:val="28"/>
                <w:lang w:eastAsia="de-DE"/>
              </w:rPr>
              <w:t>S</w:t>
            </w:r>
          </w:p>
        </w:tc>
        <w:tc>
          <w:tcPr>
            <w:tcW w:w="415" w:type="dxa"/>
            <w:shd w:val="clear" w:color="auto" w:fill="auto"/>
            <w:vAlign w:val="center"/>
          </w:tcPr>
          <w:p w:rsidR="000054C7" w:rsidRPr="00E17CF2" w:rsidRDefault="000054C7" w:rsidP="00210A47">
            <w:pPr>
              <w:spacing w:after="0"/>
              <w:jc w:val="center"/>
              <w:rPr>
                <w:rFonts w:cs="HelveticaNeueLTStd-Roman"/>
                <w:color w:val="86B819"/>
                <w:sz w:val="28"/>
                <w:szCs w:val="28"/>
                <w:lang w:eastAsia="de-DE"/>
              </w:rPr>
            </w:pPr>
          </w:p>
        </w:tc>
      </w:tr>
      <w:tr w:rsidR="000054C7" w:rsidRPr="00E17CF2" w:rsidTr="00210A47">
        <w:trPr>
          <w:trHeight w:val="454"/>
        </w:trPr>
        <w:tc>
          <w:tcPr>
            <w:tcW w:w="489" w:type="dxa"/>
            <w:shd w:val="clear" w:color="auto" w:fill="auto"/>
            <w:vAlign w:val="center"/>
          </w:tcPr>
          <w:p w:rsidR="000054C7" w:rsidRPr="00E17CF2" w:rsidRDefault="000054C7" w:rsidP="00210A47">
            <w:pPr>
              <w:spacing w:after="0"/>
              <w:jc w:val="center"/>
              <w:rPr>
                <w:rFonts w:cs="HelveticaNeueLTStd-Roman"/>
                <w:color w:val="86B819"/>
                <w:sz w:val="28"/>
                <w:szCs w:val="28"/>
                <w:lang w:eastAsia="de-DE"/>
              </w:rPr>
            </w:pPr>
          </w:p>
        </w:tc>
        <w:tc>
          <w:tcPr>
            <w:tcW w:w="419" w:type="dxa"/>
            <w:shd w:val="clear" w:color="auto" w:fill="auto"/>
            <w:vAlign w:val="center"/>
          </w:tcPr>
          <w:p w:rsidR="000054C7" w:rsidRPr="00E17CF2" w:rsidRDefault="000054C7" w:rsidP="00210A47">
            <w:pPr>
              <w:spacing w:after="0"/>
              <w:jc w:val="center"/>
              <w:rPr>
                <w:rFonts w:cs="HelveticaNeueLTStd-Roman"/>
                <w:color w:val="86B819"/>
                <w:sz w:val="28"/>
                <w:szCs w:val="28"/>
                <w:lang w:eastAsia="de-DE"/>
              </w:rPr>
            </w:pPr>
          </w:p>
        </w:tc>
        <w:tc>
          <w:tcPr>
            <w:tcW w:w="489" w:type="dxa"/>
            <w:shd w:val="clear" w:color="auto" w:fill="auto"/>
            <w:vAlign w:val="center"/>
          </w:tcPr>
          <w:p w:rsidR="000054C7" w:rsidRPr="00E17CF2" w:rsidRDefault="000054C7" w:rsidP="00210A47">
            <w:pPr>
              <w:spacing w:after="0"/>
              <w:jc w:val="center"/>
              <w:rPr>
                <w:rFonts w:cs="HelveticaNeueLTStd-Roman"/>
                <w:color w:val="86B819"/>
                <w:sz w:val="28"/>
                <w:szCs w:val="28"/>
                <w:lang w:eastAsia="de-DE"/>
              </w:rPr>
            </w:pPr>
          </w:p>
        </w:tc>
        <w:tc>
          <w:tcPr>
            <w:tcW w:w="420" w:type="dxa"/>
            <w:shd w:val="clear" w:color="auto" w:fill="auto"/>
            <w:vAlign w:val="center"/>
          </w:tcPr>
          <w:p w:rsidR="000054C7" w:rsidRPr="00E17CF2" w:rsidRDefault="000054C7" w:rsidP="00210A47">
            <w:pPr>
              <w:spacing w:after="0"/>
              <w:jc w:val="center"/>
              <w:rPr>
                <w:rFonts w:cs="HelveticaNeueLTStd-Roman"/>
                <w:color w:val="86B819"/>
                <w:sz w:val="28"/>
                <w:szCs w:val="28"/>
                <w:lang w:eastAsia="de-DE"/>
              </w:rPr>
            </w:pPr>
            <w:r w:rsidRPr="00E17CF2">
              <w:rPr>
                <w:rFonts w:cs="HelveticaNeueLTStd-Roman"/>
                <w:color w:val="86B819"/>
                <w:sz w:val="28"/>
                <w:szCs w:val="28"/>
                <w:lang w:eastAsia="de-DE"/>
              </w:rPr>
              <w:t>T</w:t>
            </w:r>
          </w:p>
        </w:tc>
        <w:tc>
          <w:tcPr>
            <w:tcW w:w="479" w:type="dxa"/>
            <w:shd w:val="clear" w:color="auto" w:fill="auto"/>
            <w:vAlign w:val="center"/>
          </w:tcPr>
          <w:p w:rsidR="000054C7" w:rsidRPr="00E17CF2" w:rsidRDefault="000054C7" w:rsidP="00210A47">
            <w:pPr>
              <w:spacing w:after="0"/>
              <w:jc w:val="center"/>
              <w:rPr>
                <w:rFonts w:cs="HelveticaNeueLTStd-Roman"/>
                <w:color w:val="86B819"/>
                <w:sz w:val="28"/>
                <w:szCs w:val="28"/>
                <w:lang w:eastAsia="de-DE"/>
              </w:rPr>
            </w:pPr>
            <w:r w:rsidRPr="00E17CF2">
              <w:rPr>
                <w:rFonts w:cs="HelveticaNeueLTStd-Roman"/>
                <w:color w:val="86B819"/>
                <w:sz w:val="28"/>
                <w:szCs w:val="28"/>
                <w:lang w:eastAsia="de-DE"/>
              </w:rPr>
              <w:t>H</w:t>
            </w:r>
          </w:p>
        </w:tc>
        <w:tc>
          <w:tcPr>
            <w:tcW w:w="423" w:type="dxa"/>
            <w:shd w:val="clear" w:color="auto" w:fill="auto"/>
            <w:vAlign w:val="center"/>
          </w:tcPr>
          <w:p w:rsidR="000054C7" w:rsidRPr="00E17CF2" w:rsidRDefault="000054C7" w:rsidP="00210A47">
            <w:pPr>
              <w:spacing w:after="0"/>
              <w:jc w:val="center"/>
              <w:rPr>
                <w:rFonts w:cs="HelveticaNeueLTStd-Roman"/>
                <w:color w:val="86B819"/>
                <w:sz w:val="28"/>
                <w:szCs w:val="28"/>
                <w:lang w:eastAsia="de-DE"/>
              </w:rPr>
            </w:pPr>
            <w:r w:rsidRPr="00E17CF2">
              <w:rPr>
                <w:rFonts w:cs="HelveticaNeueLTStd-Roman"/>
                <w:color w:val="86B819"/>
                <w:sz w:val="28"/>
                <w:szCs w:val="28"/>
                <w:lang w:eastAsia="de-DE"/>
              </w:rPr>
              <w:t>C</w:t>
            </w:r>
          </w:p>
        </w:tc>
        <w:tc>
          <w:tcPr>
            <w:tcW w:w="479" w:type="dxa"/>
            <w:shd w:val="clear" w:color="auto" w:fill="auto"/>
            <w:vAlign w:val="center"/>
          </w:tcPr>
          <w:p w:rsidR="000054C7" w:rsidRPr="00E17CF2" w:rsidRDefault="000054C7" w:rsidP="00210A47">
            <w:pPr>
              <w:spacing w:after="0"/>
              <w:jc w:val="center"/>
              <w:rPr>
                <w:rFonts w:cs="HelveticaNeueLTStd-Roman"/>
                <w:color w:val="86B819"/>
                <w:sz w:val="28"/>
                <w:szCs w:val="28"/>
                <w:lang w:eastAsia="de-DE"/>
              </w:rPr>
            </w:pPr>
            <w:r w:rsidRPr="00E17CF2">
              <w:rPr>
                <w:rFonts w:cs="HelveticaNeueLTStd-Roman"/>
                <w:color w:val="86B819"/>
                <w:sz w:val="28"/>
                <w:szCs w:val="28"/>
                <w:lang w:eastAsia="de-DE"/>
              </w:rPr>
              <w:t>I</w:t>
            </w:r>
          </w:p>
        </w:tc>
        <w:tc>
          <w:tcPr>
            <w:tcW w:w="479" w:type="dxa"/>
            <w:shd w:val="clear" w:color="auto" w:fill="auto"/>
            <w:vAlign w:val="center"/>
          </w:tcPr>
          <w:p w:rsidR="000054C7" w:rsidRPr="00E17CF2" w:rsidRDefault="000054C7" w:rsidP="00210A47">
            <w:pPr>
              <w:spacing w:after="0"/>
              <w:jc w:val="center"/>
              <w:rPr>
                <w:rFonts w:cs="HelveticaNeueLTStd-Roman"/>
                <w:color w:val="86B819"/>
                <w:sz w:val="28"/>
                <w:szCs w:val="28"/>
                <w:lang w:eastAsia="de-DE"/>
              </w:rPr>
            </w:pPr>
            <w:r w:rsidRPr="00E17CF2">
              <w:rPr>
                <w:rFonts w:cs="HelveticaNeueLTStd-Roman"/>
                <w:color w:val="86B819"/>
                <w:sz w:val="28"/>
                <w:szCs w:val="28"/>
                <w:lang w:eastAsia="de-DE"/>
              </w:rPr>
              <w:t>L</w:t>
            </w:r>
          </w:p>
        </w:tc>
        <w:tc>
          <w:tcPr>
            <w:tcW w:w="479" w:type="dxa"/>
            <w:shd w:val="clear" w:color="auto" w:fill="auto"/>
            <w:vAlign w:val="center"/>
          </w:tcPr>
          <w:p w:rsidR="000054C7" w:rsidRPr="00E17CF2" w:rsidRDefault="000054C7" w:rsidP="00210A47">
            <w:pPr>
              <w:spacing w:after="0"/>
              <w:jc w:val="center"/>
              <w:rPr>
                <w:rFonts w:cs="HelveticaNeueLTStd-Roman"/>
                <w:color w:val="86B819"/>
                <w:sz w:val="28"/>
                <w:szCs w:val="28"/>
                <w:lang w:eastAsia="de-DE"/>
              </w:rPr>
            </w:pPr>
          </w:p>
        </w:tc>
        <w:tc>
          <w:tcPr>
            <w:tcW w:w="420" w:type="dxa"/>
            <w:shd w:val="clear" w:color="auto" w:fill="auto"/>
            <w:vAlign w:val="center"/>
          </w:tcPr>
          <w:p w:rsidR="000054C7" w:rsidRPr="00E17CF2" w:rsidRDefault="000054C7" w:rsidP="00210A47">
            <w:pPr>
              <w:spacing w:after="0"/>
              <w:jc w:val="center"/>
              <w:rPr>
                <w:rFonts w:cs="HelveticaNeueLTStd-Roman"/>
                <w:color w:val="86B819"/>
                <w:sz w:val="28"/>
                <w:szCs w:val="28"/>
                <w:lang w:eastAsia="de-DE"/>
              </w:rPr>
            </w:pPr>
          </w:p>
        </w:tc>
        <w:tc>
          <w:tcPr>
            <w:tcW w:w="479" w:type="dxa"/>
            <w:shd w:val="clear" w:color="auto" w:fill="auto"/>
            <w:vAlign w:val="center"/>
          </w:tcPr>
          <w:p w:rsidR="000054C7" w:rsidRPr="00E17CF2" w:rsidRDefault="000054C7" w:rsidP="00210A47">
            <w:pPr>
              <w:spacing w:after="0"/>
              <w:jc w:val="center"/>
              <w:rPr>
                <w:rFonts w:cs="HelveticaNeueLTStd-Roman"/>
                <w:color w:val="86B819"/>
                <w:sz w:val="28"/>
                <w:szCs w:val="28"/>
                <w:lang w:eastAsia="de-DE"/>
              </w:rPr>
            </w:pPr>
          </w:p>
        </w:tc>
        <w:tc>
          <w:tcPr>
            <w:tcW w:w="479" w:type="dxa"/>
            <w:shd w:val="clear" w:color="auto" w:fill="auto"/>
            <w:vAlign w:val="center"/>
          </w:tcPr>
          <w:p w:rsidR="000054C7" w:rsidRPr="00E17CF2" w:rsidRDefault="000054C7" w:rsidP="00210A47">
            <w:pPr>
              <w:spacing w:after="0"/>
              <w:jc w:val="center"/>
              <w:rPr>
                <w:rFonts w:cs="HelveticaNeueLTStd-Roman"/>
                <w:color w:val="86B819"/>
                <w:sz w:val="28"/>
                <w:szCs w:val="28"/>
                <w:lang w:eastAsia="de-DE"/>
              </w:rPr>
            </w:pPr>
          </w:p>
        </w:tc>
        <w:tc>
          <w:tcPr>
            <w:tcW w:w="490" w:type="dxa"/>
            <w:shd w:val="clear" w:color="auto" w:fill="auto"/>
            <w:vAlign w:val="center"/>
          </w:tcPr>
          <w:p w:rsidR="000054C7" w:rsidRPr="00E17CF2" w:rsidRDefault="000054C7" w:rsidP="00210A47">
            <w:pPr>
              <w:spacing w:after="0"/>
              <w:jc w:val="center"/>
              <w:rPr>
                <w:rFonts w:cs="HelveticaNeueLTStd-Roman"/>
                <w:color w:val="86B819"/>
                <w:sz w:val="28"/>
                <w:szCs w:val="28"/>
                <w:lang w:eastAsia="de-DE"/>
              </w:rPr>
            </w:pPr>
            <w:r w:rsidRPr="00E17CF2">
              <w:rPr>
                <w:rFonts w:cs="HelveticaNeueLTStd-Roman"/>
                <w:color w:val="86B819"/>
                <w:sz w:val="28"/>
                <w:szCs w:val="28"/>
                <w:lang w:eastAsia="de-DE"/>
              </w:rPr>
              <w:t>L</w:t>
            </w:r>
          </w:p>
        </w:tc>
        <w:tc>
          <w:tcPr>
            <w:tcW w:w="490" w:type="dxa"/>
            <w:shd w:val="clear" w:color="auto" w:fill="auto"/>
            <w:vAlign w:val="center"/>
          </w:tcPr>
          <w:p w:rsidR="000054C7" w:rsidRPr="00E17CF2" w:rsidRDefault="000054C7" w:rsidP="00210A47">
            <w:pPr>
              <w:spacing w:after="0"/>
              <w:jc w:val="center"/>
              <w:rPr>
                <w:rFonts w:cs="HelveticaNeueLTStd-Roman"/>
                <w:color w:val="86B819"/>
                <w:sz w:val="28"/>
                <w:szCs w:val="28"/>
                <w:lang w:eastAsia="de-DE"/>
              </w:rPr>
            </w:pPr>
            <w:r w:rsidRPr="00E17CF2">
              <w:rPr>
                <w:rFonts w:cs="HelveticaNeueLTStd-Roman"/>
                <w:color w:val="86B819"/>
                <w:sz w:val="28"/>
                <w:szCs w:val="28"/>
                <w:lang w:eastAsia="de-DE"/>
              </w:rPr>
              <w:t>D</w:t>
            </w:r>
          </w:p>
        </w:tc>
        <w:tc>
          <w:tcPr>
            <w:tcW w:w="490" w:type="dxa"/>
            <w:shd w:val="clear" w:color="auto" w:fill="auto"/>
            <w:vAlign w:val="center"/>
          </w:tcPr>
          <w:p w:rsidR="000054C7" w:rsidRPr="00E17CF2" w:rsidRDefault="000054C7" w:rsidP="00210A47">
            <w:pPr>
              <w:spacing w:after="0"/>
              <w:jc w:val="center"/>
              <w:rPr>
                <w:rFonts w:cs="HelveticaNeueLTStd-Roman"/>
                <w:color w:val="86B819"/>
                <w:sz w:val="28"/>
                <w:szCs w:val="28"/>
                <w:lang w:eastAsia="de-DE"/>
              </w:rPr>
            </w:pPr>
          </w:p>
        </w:tc>
        <w:tc>
          <w:tcPr>
            <w:tcW w:w="479" w:type="dxa"/>
            <w:shd w:val="clear" w:color="auto" w:fill="auto"/>
            <w:vAlign w:val="center"/>
          </w:tcPr>
          <w:p w:rsidR="000054C7" w:rsidRPr="00E17CF2" w:rsidRDefault="000054C7" w:rsidP="00210A47">
            <w:pPr>
              <w:spacing w:after="0"/>
              <w:jc w:val="center"/>
              <w:rPr>
                <w:rFonts w:cs="HelveticaNeueLTStd-Roman"/>
                <w:color w:val="86B819"/>
                <w:sz w:val="28"/>
                <w:szCs w:val="28"/>
                <w:lang w:eastAsia="de-DE"/>
              </w:rPr>
            </w:pPr>
          </w:p>
        </w:tc>
        <w:tc>
          <w:tcPr>
            <w:tcW w:w="490" w:type="dxa"/>
            <w:shd w:val="clear" w:color="auto" w:fill="auto"/>
            <w:vAlign w:val="center"/>
          </w:tcPr>
          <w:p w:rsidR="000054C7" w:rsidRPr="00E17CF2" w:rsidRDefault="000054C7" w:rsidP="00210A47">
            <w:pPr>
              <w:spacing w:after="0"/>
              <w:jc w:val="center"/>
              <w:rPr>
                <w:rFonts w:cs="HelveticaNeueLTStd-Roman"/>
                <w:color w:val="86B819"/>
                <w:sz w:val="28"/>
                <w:szCs w:val="28"/>
                <w:lang w:eastAsia="de-DE"/>
              </w:rPr>
            </w:pPr>
            <w:r w:rsidRPr="00E17CF2">
              <w:rPr>
                <w:rFonts w:cs="HelveticaNeueLTStd-Roman"/>
                <w:color w:val="86B819"/>
                <w:sz w:val="28"/>
                <w:szCs w:val="28"/>
                <w:lang w:eastAsia="de-DE"/>
              </w:rPr>
              <w:t>N</w:t>
            </w:r>
          </w:p>
        </w:tc>
        <w:tc>
          <w:tcPr>
            <w:tcW w:w="479" w:type="dxa"/>
            <w:shd w:val="clear" w:color="auto" w:fill="auto"/>
            <w:vAlign w:val="center"/>
          </w:tcPr>
          <w:p w:rsidR="000054C7" w:rsidRPr="00E17CF2" w:rsidRDefault="000054C7" w:rsidP="00210A47">
            <w:pPr>
              <w:spacing w:after="0"/>
              <w:jc w:val="center"/>
              <w:rPr>
                <w:rFonts w:cs="HelveticaNeueLTStd-Roman"/>
                <w:color w:val="86B819"/>
                <w:sz w:val="28"/>
                <w:szCs w:val="28"/>
                <w:lang w:eastAsia="de-DE"/>
              </w:rPr>
            </w:pPr>
          </w:p>
        </w:tc>
        <w:tc>
          <w:tcPr>
            <w:tcW w:w="420" w:type="dxa"/>
            <w:shd w:val="clear" w:color="auto" w:fill="auto"/>
            <w:vAlign w:val="center"/>
          </w:tcPr>
          <w:p w:rsidR="000054C7" w:rsidRPr="00E17CF2" w:rsidRDefault="000054C7" w:rsidP="00210A47">
            <w:pPr>
              <w:spacing w:after="0"/>
              <w:jc w:val="center"/>
              <w:rPr>
                <w:rFonts w:cs="HelveticaNeueLTStd-Roman"/>
                <w:color w:val="86B819"/>
                <w:sz w:val="28"/>
                <w:szCs w:val="28"/>
                <w:lang w:eastAsia="de-DE"/>
              </w:rPr>
            </w:pPr>
          </w:p>
        </w:tc>
        <w:tc>
          <w:tcPr>
            <w:tcW w:w="415" w:type="dxa"/>
            <w:shd w:val="clear" w:color="auto" w:fill="auto"/>
            <w:vAlign w:val="center"/>
          </w:tcPr>
          <w:p w:rsidR="000054C7" w:rsidRPr="00E17CF2" w:rsidRDefault="000054C7" w:rsidP="00210A47">
            <w:pPr>
              <w:spacing w:after="0"/>
              <w:jc w:val="center"/>
              <w:rPr>
                <w:rFonts w:cs="HelveticaNeueLTStd-Roman"/>
                <w:color w:val="86B819"/>
                <w:sz w:val="28"/>
                <w:szCs w:val="28"/>
                <w:lang w:eastAsia="de-DE"/>
              </w:rPr>
            </w:pPr>
          </w:p>
        </w:tc>
      </w:tr>
      <w:tr w:rsidR="000054C7" w:rsidRPr="00E17CF2" w:rsidTr="00210A47">
        <w:trPr>
          <w:trHeight w:val="454"/>
        </w:trPr>
        <w:tc>
          <w:tcPr>
            <w:tcW w:w="489" w:type="dxa"/>
            <w:shd w:val="clear" w:color="auto" w:fill="auto"/>
            <w:vAlign w:val="center"/>
          </w:tcPr>
          <w:p w:rsidR="000054C7" w:rsidRPr="00E17CF2" w:rsidRDefault="000054C7" w:rsidP="00210A47">
            <w:pPr>
              <w:spacing w:after="0"/>
              <w:jc w:val="center"/>
              <w:rPr>
                <w:rFonts w:cs="HelveticaNeueLTStd-Roman"/>
                <w:color w:val="86B819"/>
                <w:sz w:val="28"/>
                <w:szCs w:val="28"/>
                <w:lang w:eastAsia="de-DE"/>
              </w:rPr>
            </w:pPr>
          </w:p>
        </w:tc>
        <w:tc>
          <w:tcPr>
            <w:tcW w:w="419" w:type="dxa"/>
            <w:shd w:val="clear" w:color="auto" w:fill="auto"/>
            <w:vAlign w:val="center"/>
          </w:tcPr>
          <w:p w:rsidR="000054C7" w:rsidRPr="00E17CF2" w:rsidRDefault="000054C7" w:rsidP="00210A47">
            <w:pPr>
              <w:spacing w:after="0"/>
              <w:jc w:val="center"/>
              <w:rPr>
                <w:rFonts w:cs="HelveticaNeueLTStd-Roman"/>
                <w:color w:val="86B819"/>
                <w:sz w:val="28"/>
                <w:szCs w:val="28"/>
                <w:lang w:eastAsia="de-DE"/>
              </w:rPr>
            </w:pPr>
          </w:p>
        </w:tc>
        <w:tc>
          <w:tcPr>
            <w:tcW w:w="489" w:type="dxa"/>
            <w:shd w:val="clear" w:color="auto" w:fill="auto"/>
            <w:vAlign w:val="center"/>
          </w:tcPr>
          <w:p w:rsidR="000054C7" w:rsidRPr="00E17CF2" w:rsidRDefault="000054C7" w:rsidP="00210A47">
            <w:pPr>
              <w:spacing w:after="0"/>
              <w:jc w:val="center"/>
              <w:rPr>
                <w:rFonts w:cs="HelveticaNeueLTStd-Roman"/>
                <w:color w:val="86B819"/>
                <w:sz w:val="28"/>
                <w:szCs w:val="28"/>
                <w:lang w:eastAsia="de-DE"/>
              </w:rPr>
            </w:pPr>
          </w:p>
        </w:tc>
        <w:tc>
          <w:tcPr>
            <w:tcW w:w="420" w:type="dxa"/>
            <w:shd w:val="clear" w:color="auto" w:fill="auto"/>
            <w:vAlign w:val="center"/>
          </w:tcPr>
          <w:p w:rsidR="000054C7" w:rsidRPr="00E17CF2" w:rsidRDefault="000054C7" w:rsidP="00210A47">
            <w:pPr>
              <w:spacing w:after="0"/>
              <w:jc w:val="center"/>
              <w:rPr>
                <w:rFonts w:cs="HelveticaNeueLTStd-Roman"/>
                <w:color w:val="86B819"/>
                <w:sz w:val="28"/>
                <w:szCs w:val="28"/>
                <w:lang w:eastAsia="de-DE"/>
              </w:rPr>
            </w:pPr>
          </w:p>
        </w:tc>
        <w:tc>
          <w:tcPr>
            <w:tcW w:w="479" w:type="dxa"/>
            <w:shd w:val="clear" w:color="auto" w:fill="auto"/>
            <w:vAlign w:val="center"/>
          </w:tcPr>
          <w:p w:rsidR="000054C7" w:rsidRPr="00E17CF2" w:rsidRDefault="000054C7" w:rsidP="00210A47">
            <w:pPr>
              <w:spacing w:after="0"/>
              <w:jc w:val="center"/>
              <w:rPr>
                <w:rFonts w:cs="HelveticaNeueLTStd-Roman"/>
                <w:color w:val="86B819"/>
                <w:sz w:val="28"/>
                <w:szCs w:val="28"/>
                <w:lang w:eastAsia="de-DE"/>
              </w:rPr>
            </w:pPr>
          </w:p>
        </w:tc>
        <w:tc>
          <w:tcPr>
            <w:tcW w:w="423" w:type="dxa"/>
            <w:shd w:val="clear" w:color="auto" w:fill="auto"/>
            <w:vAlign w:val="center"/>
          </w:tcPr>
          <w:p w:rsidR="000054C7" w:rsidRPr="00E17CF2" w:rsidRDefault="000054C7" w:rsidP="00210A47">
            <w:pPr>
              <w:spacing w:after="0"/>
              <w:jc w:val="center"/>
              <w:rPr>
                <w:rFonts w:cs="HelveticaNeueLTStd-Roman"/>
                <w:color w:val="86B819"/>
                <w:sz w:val="28"/>
                <w:szCs w:val="28"/>
                <w:lang w:eastAsia="de-DE"/>
              </w:rPr>
            </w:pPr>
          </w:p>
        </w:tc>
        <w:tc>
          <w:tcPr>
            <w:tcW w:w="479" w:type="dxa"/>
            <w:shd w:val="clear" w:color="auto" w:fill="auto"/>
            <w:vAlign w:val="center"/>
          </w:tcPr>
          <w:p w:rsidR="000054C7" w:rsidRPr="00E17CF2" w:rsidRDefault="000054C7" w:rsidP="00210A47">
            <w:pPr>
              <w:spacing w:after="0"/>
              <w:jc w:val="center"/>
              <w:rPr>
                <w:rFonts w:cs="HelveticaNeueLTStd-Roman"/>
                <w:color w:val="86B819"/>
                <w:sz w:val="28"/>
                <w:szCs w:val="28"/>
                <w:lang w:eastAsia="de-DE"/>
              </w:rPr>
            </w:pPr>
          </w:p>
        </w:tc>
        <w:tc>
          <w:tcPr>
            <w:tcW w:w="479" w:type="dxa"/>
            <w:shd w:val="clear" w:color="auto" w:fill="auto"/>
            <w:vAlign w:val="center"/>
          </w:tcPr>
          <w:p w:rsidR="000054C7" w:rsidRPr="00E17CF2" w:rsidRDefault="000054C7" w:rsidP="00210A47">
            <w:pPr>
              <w:spacing w:after="0"/>
              <w:rPr>
                <w:rFonts w:cs="HelveticaNeueLTStd-Roman"/>
                <w:color w:val="86B819"/>
                <w:sz w:val="28"/>
                <w:szCs w:val="28"/>
                <w:lang w:eastAsia="de-DE"/>
              </w:rPr>
            </w:pPr>
          </w:p>
        </w:tc>
        <w:tc>
          <w:tcPr>
            <w:tcW w:w="479" w:type="dxa"/>
            <w:shd w:val="clear" w:color="auto" w:fill="auto"/>
            <w:vAlign w:val="center"/>
          </w:tcPr>
          <w:p w:rsidR="000054C7" w:rsidRPr="00E17CF2" w:rsidRDefault="000054C7" w:rsidP="00210A47">
            <w:pPr>
              <w:spacing w:after="0"/>
              <w:jc w:val="center"/>
              <w:rPr>
                <w:rFonts w:cs="HelveticaNeueLTStd-Roman"/>
                <w:color w:val="86B819"/>
                <w:sz w:val="28"/>
                <w:szCs w:val="28"/>
                <w:lang w:eastAsia="de-DE"/>
              </w:rPr>
            </w:pPr>
          </w:p>
        </w:tc>
        <w:tc>
          <w:tcPr>
            <w:tcW w:w="420" w:type="dxa"/>
            <w:shd w:val="clear" w:color="auto" w:fill="auto"/>
            <w:vAlign w:val="center"/>
          </w:tcPr>
          <w:p w:rsidR="000054C7" w:rsidRPr="00E17CF2" w:rsidRDefault="000054C7" w:rsidP="00210A47">
            <w:pPr>
              <w:spacing w:after="0"/>
              <w:jc w:val="center"/>
              <w:rPr>
                <w:rFonts w:cs="HelveticaNeueLTStd-Roman"/>
                <w:color w:val="86B819"/>
                <w:sz w:val="28"/>
                <w:szCs w:val="28"/>
                <w:lang w:eastAsia="de-DE"/>
              </w:rPr>
            </w:pPr>
          </w:p>
        </w:tc>
        <w:tc>
          <w:tcPr>
            <w:tcW w:w="479" w:type="dxa"/>
            <w:shd w:val="clear" w:color="auto" w:fill="auto"/>
            <w:vAlign w:val="center"/>
          </w:tcPr>
          <w:p w:rsidR="000054C7" w:rsidRPr="00E17CF2" w:rsidRDefault="000054C7" w:rsidP="00210A47">
            <w:pPr>
              <w:spacing w:after="0"/>
              <w:jc w:val="center"/>
              <w:rPr>
                <w:rFonts w:cs="HelveticaNeueLTStd-Roman"/>
                <w:color w:val="86B819"/>
                <w:sz w:val="28"/>
                <w:szCs w:val="28"/>
                <w:lang w:eastAsia="de-DE"/>
              </w:rPr>
            </w:pPr>
          </w:p>
        </w:tc>
        <w:tc>
          <w:tcPr>
            <w:tcW w:w="479" w:type="dxa"/>
            <w:shd w:val="clear" w:color="auto" w:fill="auto"/>
            <w:vAlign w:val="center"/>
          </w:tcPr>
          <w:p w:rsidR="000054C7" w:rsidRPr="00E17CF2" w:rsidRDefault="000054C7" w:rsidP="00210A47">
            <w:pPr>
              <w:spacing w:after="0"/>
              <w:jc w:val="center"/>
              <w:rPr>
                <w:rFonts w:cs="HelveticaNeueLTStd-Roman"/>
                <w:color w:val="86B819"/>
                <w:sz w:val="28"/>
                <w:szCs w:val="28"/>
                <w:lang w:eastAsia="de-DE"/>
              </w:rPr>
            </w:pPr>
          </w:p>
        </w:tc>
        <w:tc>
          <w:tcPr>
            <w:tcW w:w="490" w:type="dxa"/>
            <w:shd w:val="clear" w:color="auto" w:fill="auto"/>
            <w:vAlign w:val="center"/>
          </w:tcPr>
          <w:p w:rsidR="000054C7" w:rsidRPr="00E17CF2" w:rsidRDefault="000054C7" w:rsidP="00210A47">
            <w:pPr>
              <w:spacing w:after="0"/>
              <w:jc w:val="center"/>
              <w:rPr>
                <w:rFonts w:cs="HelveticaNeueLTStd-Roman"/>
                <w:color w:val="86B819"/>
                <w:sz w:val="28"/>
                <w:szCs w:val="28"/>
                <w:lang w:eastAsia="de-DE"/>
              </w:rPr>
            </w:pPr>
            <w:r w:rsidRPr="00E17CF2">
              <w:rPr>
                <w:rFonts w:cs="HelveticaNeueLTStd-Roman"/>
                <w:color w:val="86B819"/>
                <w:sz w:val="28"/>
                <w:szCs w:val="28"/>
                <w:lang w:eastAsia="de-DE"/>
              </w:rPr>
              <w:t>K</w:t>
            </w:r>
          </w:p>
        </w:tc>
        <w:tc>
          <w:tcPr>
            <w:tcW w:w="490" w:type="dxa"/>
            <w:shd w:val="clear" w:color="auto" w:fill="auto"/>
            <w:vAlign w:val="center"/>
          </w:tcPr>
          <w:p w:rsidR="000054C7" w:rsidRPr="00E17CF2" w:rsidRDefault="000054C7" w:rsidP="00210A47">
            <w:pPr>
              <w:spacing w:after="0"/>
              <w:jc w:val="center"/>
              <w:rPr>
                <w:rFonts w:cs="HelveticaNeueLTStd-Roman"/>
                <w:color w:val="86B819"/>
                <w:sz w:val="28"/>
                <w:szCs w:val="28"/>
                <w:lang w:eastAsia="de-DE"/>
              </w:rPr>
            </w:pPr>
          </w:p>
        </w:tc>
        <w:tc>
          <w:tcPr>
            <w:tcW w:w="490" w:type="dxa"/>
            <w:shd w:val="clear" w:color="auto" w:fill="auto"/>
            <w:vAlign w:val="center"/>
          </w:tcPr>
          <w:p w:rsidR="000054C7" w:rsidRPr="00E17CF2" w:rsidRDefault="000054C7" w:rsidP="00210A47">
            <w:pPr>
              <w:spacing w:after="0"/>
              <w:jc w:val="center"/>
              <w:rPr>
                <w:rFonts w:cs="HelveticaNeueLTStd-Roman"/>
                <w:color w:val="86B819"/>
                <w:sz w:val="28"/>
                <w:szCs w:val="28"/>
                <w:lang w:eastAsia="de-DE"/>
              </w:rPr>
            </w:pPr>
          </w:p>
        </w:tc>
        <w:tc>
          <w:tcPr>
            <w:tcW w:w="479" w:type="dxa"/>
            <w:shd w:val="clear" w:color="auto" w:fill="auto"/>
            <w:vAlign w:val="center"/>
          </w:tcPr>
          <w:p w:rsidR="000054C7" w:rsidRPr="00E17CF2" w:rsidRDefault="000054C7" w:rsidP="00210A47">
            <w:pPr>
              <w:spacing w:after="0"/>
              <w:jc w:val="center"/>
              <w:rPr>
                <w:rFonts w:cs="HelveticaNeueLTStd-Roman"/>
                <w:color w:val="86B819"/>
                <w:sz w:val="28"/>
                <w:szCs w:val="28"/>
                <w:lang w:eastAsia="de-DE"/>
              </w:rPr>
            </w:pPr>
          </w:p>
        </w:tc>
        <w:tc>
          <w:tcPr>
            <w:tcW w:w="490" w:type="dxa"/>
            <w:shd w:val="clear" w:color="auto" w:fill="auto"/>
            <w:vAlign w:val="center"/>
          </w:tcPr>
          <w:p w:rsidR="000054C7" w:rsidRPr="00E17CF2" w:rsidRDefault="000054C7" w:rsidP="00210A47">
            <w:pPr>
              <w:spacing w:after="0"/>
              <w:jc w:val="center"/>
              <w:rPr>
                <w:rFonts w:cs="HelveticaNeueLTStd-Roman"/>
                <w:color w:val="86B819"/>
                <w:sz w:val="28"/>
                <w:szCs w:val="28"/>
                <w:lang w:eastAsia="de-DE"/>
              </w:rPr>
            </w:pPr>
            <w:r w:rsidRPr="00E17CF2">
              <w:rPr>
                <w:rFonts w:cs="HelveticaNeueLTStd-Roman"/>
                <w:color w:val="86B819"/>
                <w:sz w:val="28"/>
                <w:szCs w:val="28"/>
                <w:lang w:eastAsia="de-DE"/>
              </w:rPr>
              <w:t>G</w:t>
            </w:r>
          </w:p>
        </w:tc>
        <w:tc>
          <w:tcPr>
            <w:tcW w:w="479" w:type="dxa"/>
            <w:shd w:val="clear" w:color="auto" w:fill="auto"/>
            <w:vAlign w:val="center"/>
          </w:tcPr>
          <w:p w:rsidR="000054C7" w:rsidRPr="00E17CF2" w:rsidRDefault="000054C7" w:rsidP="00210A47">
            <w:pPr>
              <w:spacing w:after="0"/>
              <w:jc w:val="center"/>
              <w:rPr>
                <w:rFonts w:cs="HelveticaNeueLTStd-Roman"/>
                <w:color w:val="86B819"/>
                <w:sz w:val="28"/>
                <w:szCs w:val="28"/>
                <w:lang w:eastAsia="de-DE"/>
              </w:rPr>
            </w:pPr>
          </w:p>
        </w:tc>
        <w:tc>
          <w:tcPr>
            <w:tcW w:w="420" w:type="dxa"/>
            <w:shd w:val="clear" w:color="auto" w:fill="auto"/>
            <w:vAlign w:val="center"/>
          </w:tcPr>
          <w:p w:rsidR="000054C7" w:rsidRPr="00E17CF2" w:rsidRDefault="000054C7" w:rsidP="00210A47">
            <w:pPr>
              <w:spacing w:after="0"/>
              <w:jc w:val="center"/>
              <w:rPr>
                <w:rFonts w:cs="HelveticaNeueLTStd-Roman"/>
                <w:color w:val="86B819"/>
                <w:sz w:val="28"/>
                <w:szCs w:val="28"/>
                <w:lang w:eastAsia="de-DE"/>
              </w:rPr>
            </w:pPr>
          </w:p>
        </w:tc>
        <w:tc>
          <w:tcPr>
            <w:tcW w:w="415" w:type="dxa"/>
            <w:shd w:val="clear" w:color="auto" w:fill="auto"/>
            <w:vAlign w:val="center"/>
          </w:tcPr>
          <w:p w:rsidR="000054C7" w:rsidRPr="00E17CF2" w:rsidRDefault="000054C7" w:rsidP="00210A47">
            <w:pPr>
              <w:spacing w:after="0"/>
              <w:jc w:val="center"/>
              <w:rPr>
                <w:rFonts w:cs="HelveticaNeueLTStd-Roman"/>
                <w:color w:val="86B819"/>
                <w:sz w:val="28"/>
                <w:szCs w:val="28"/>
                <w:lang w:eastAsia="de-DE"/>
              </w:rPr>
            </w:pPr>
          </w:p>
        </w:tc>
      </w:tr>
    </w:tbl>
    <w:p w:rsidR="000054C7" w:rsidRDefault="000054C7" w:rsidP="000054C7">
      <w:r>
        <w:rPr>
          <w:lang w:eastAsia="hi-IN" w:bidi="hi-IN"/>
        </w:rPr>
        <w:br/>
      </w:r>
    </w:p>
    <w:p w:rsidR="009A6D58" w:rsidRPr="00A93FEE" w:rsidRDefault="009A6D58" w:rsidP="000054C7">
      <w:pPr>
        <w:pStyle w:val="berschrift1"/>
      </w:pPr>
    </w:p>
    <w:sectPr w:rsidR="009A6D58" w:rsidRPr="00A93FEE" w:rsidSect="00C01EB3">
      <w:headerReference w:type="default" r:id="rId22"/>
      <w:pgSz w:w="11900" w:h="16840"/>
      <w:pgMar w:top="2268" w:right="1701" w:bottom="284" w:left="1701" w:header="709" w:footer="992"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1F1104" w:rsidRDefault="001F1104" w:rsidP="00C06BCE">
      <w:pPr>
        <w:spacing w:after="0"/>
      </w:pPr>
      <w:r>
        <w:separator/>
      </w:r>
    </w:p>
    <w:p w:rsidR="001F1104" w:rsidRDefault="001F1104"/>
  </w:endnote>
  <w:endnote w:type="continuationSeparator" w:id="0">
    <w:p w:rsidR="001F1104" w:rsidRDefault="001F1104" w:rsidP="00C06BCE">
      <w:pPr>
        <w:spacing w:after="0"/>
      </w:pPr>
      <w:r>
        <w:continuationSeparator/>
      </w:r>
    </w:p>
    <w:p w:rsidR="001F1104" w:rsidRDefault="001F1104"/>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MS Gothic">
    <w:altName w:val="ＭＳ ゴシック"/>
    <w:panose1 w:val="020B0609070205080204"/>
    <w:charset w:val="80"/>
    <w:family w:val="modern"/>
    <w:pitch w:val="fixed"/>
    <w:sig w:usb0="E00002FF" w:usb1="6AC7FDFB" w:usb2="00000012" w:usb3="00000000" w:csb0="0002009F" w:csb1="00000000"/>
  </w:font>
  <w:font w:name="Calibri Bold">
    <w:panose1 w:val="020F0702030404030204"/>
    <w:charset w:val="00"/>
    <w:family w:val="auto"/>
    <w:pitch w:val="variable"/>
    <w:sig w:usb0="E10002FF" w:usb1="4000ACFF" w:usb2="00000009" w:usb3="00000000" w:csb0="0000019F" w:csb1="00000000"/>
  </w:font>
  <w:font w:name="Lucida Grande">
    <w:altName w:val="Arial"/>
    <w:charset w:val="00"/>
    <w:family w:val="auto"/>
    <w:pitch w:val="variable"/>
    <w:sig w:usb0="00000000" w:usb1="5000A1FF" w:usb2="00000000" w:usb3="00000000" w:csb0="000001BF" w:csb1="00000000"/>
  </w:font>
  <w:font w:name="MinionPro-Regular">
    <w:altName w:val="Minion Pro"/>
    <w:panose1 w:val="00000000000000000000"/>
    <w:charset w:val="4D"/>
    <w:family w:val="auto"/>
    <w:notTrueType/>
    <w:pitch w:val="default"/>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Mangal">
    <w:panose1 w:val="02040503050203030202"/>
    <w:charset w:val="00"/>
    <w:family w:val="roman"/>
    <w:pitch w:val="variable"/>
    <w:sig w:usb0="00008003" w:usb1="00000000" w:usb2="00000000" w:usb3="00000000" w:csb0="00000001" w:csb1="00000000"/>
  </w:font>
  <w:font w:name="HelveticaNeueLTStd-Roman">
    <w:panose1 w:val="00000000000000000000"/>
    <w:charset w:val="00"/>
    <w:family w:val="swiss"/>
    <w:notTrueType/>
    <w:pitch w:val="default"/>
    <w:sig w:usb0="00000003" w:usb1="00000000" w:usb2="00000000" w:usb3="00000000" w:csb0="00000001" w:csb1="00000000"/>
  </w:font>
  <w:font w:name="Grundschrift">
    <w:altName w:val="Arial"/>
    <w:charset w:val="00"/>
    <w:family w:val="modern"/>
    <w:pitch w:val="variable"/>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1F1104" w:rsidRDefault="001F1104" w:rsidP="00C06BCE">
      <w:pPr>
        <w:spacing w:after="0"/>
      </w:pPr>
      <w:r>
        <w:separator/>
      </w:r>
    </w:p>
    <w:p w:rsidR="001F1104" w:rsidRDefault="001F1104"/>
  </w:footnote>
  <w:footnote w:type="continuationSeparator" w:id="0">
    <w:p w:rsidR="001F1104" w:rsidRDefault="001F1104" w:rsidP="00C06BCE">
      <w:pPr>
        <w:spacing w:after="0"/>
      </w:pPr>
      <w:r>
        <w:continuationSeparator/>
      </w:r>
    </w:p>
    <w:p w:rsidR="001F1104" w:rsidRDefault="001F1104"/>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F1104" w:rsidRPr="00FF06D7" w:rsidRDefault="001F1104" w:rsidP="00FF06D7">
    <w:pPr>
      <w:pStyle w:val="Kopfzeile"/>
    </w:pPr>
    <w:r>
      <w:rPr>
        <w:noProof/>
        <w:sz w:val="72"/>
        <w:szCs w:val="72"/>
        <w:lang w:eastAsia="de-DE"/>
      </w:rPr>
      <mc:AlternateContent>
        <mc:Choice Requires="wps">
          <w:drawing>
            <wp:anchor distT="0" distB="0" distL="114300" distR="114300" simplePos="0" relativeHeight="251662336" behindDoc="0" locked="0" layoutInCell="1" allowOverlap="1" wp14:anchorId="334F9CEA" wp14:editId="1043926E">
              <wp:simplePos x="0" y="0"/>
              <wp:positionH relativeFrom="page">
                <wp:posOffset>360045</wp:posOffset>
              </wp:positionH>
              <wp:positionV relativeFrom="page">
                <wp:posOffset>1024790</wp:posOffset>
              </wp:positionV>
              <wp:extent cx="6389370" cy="248285"/>
              <wp:effectExtent l="0" t="0" r="11430" b="5715"/>
              <wp:wrapNone/>
              <wp:docPr id="26" name="Text Box 26"/>
              <wp:cNvGraphicFramePr/>
              <a:graphic xmlns:a="http://schemas.openxmlformats.org/drawingml/2006/main">
                <a:graphicData uri="http://schemas.microsoft.com/office/word/2010/wordprocessingShape">
                  <wps:wsp>
                    <wps:cNvSpPr txBox="1"/>
                    <wps:spPr>
                      <a:xfrm>
                        <a:off x="0" y="0"/>
                        <a:ext cx="6389370" cy="248285"/>
                      </a:xfrm>
                      <a:prstGeom prst="rect">
                        <a:avLst/>
                      </a:prstGeom>
                      <a:noFill/>
                      <a:ln>
                        <a:noFill/>
                      </a:ln>
                      <a:effectLst/>
                      <a:extLs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rsidR="001F1104" w:rsidRPr="00990E51" w:rsidRDefault="001F1104" w:rsidP="00BD6407">
                          <w:pPr>
                            <w:pStyle w:val="Rubriktitel"/>
                            <w:rPr>
                              <w:color w:val="97D2E0"/>
                            </w:rPr>
                          </w:pPr>
                          <w:r w:rsidRPr="00990E51">
                            <w:rPr>
                              <w:b/>
                              <w:color w:val="97D2E0"/>
                            </w:rPr>
                            <w:t>Klimaschutz</w:t>
                          </w:r>
                          <w:r w:rsidRPr="00990E51">
                            <w:rPr>
                              <w:color w:val="97D2E0"/>
                            </w:rPr>
                            <w:t xml:space="preserve"> — lokal und global</w:t>
                          </w:r>
                        </w:p>
                        <w:p w:rsidR="001F1104" w:rsidRPr="00990E51" w:rsidRDefault="001F1104" w:rsidP="00BD6407">
                          <w:pPr>
                            <w:pStyle w:val="Rubriktitel"/>
                            <w:rPr>
                              <w:color w:val="97D2E0"/>
                            </w:rPr>
                          </w:pPr>
                        </w:p>
                      </w:txbxContent>
                    </wps:txbx>
                    <wps:bodyPr rot="0" spcFirstLastPara="0" vertOverflow="overflow" horzOverflow="overflow" vert="horz" wrap="square" lIns="2" tIns="0" rIns="0" bIns="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xmlns:mv="urn:schemas-microsoft-com:mac:vml" xmlns:mo="http://schemas.microsoft.com/office/mac/office/2008/main">
          <w:pict>
            <v:shapetype id="_x0000_t202" coordsize="21600,21600" o:spt="202" path="m0,0l0,21600,21600,21600,21600,0xe">
              <v:stroke joinstyle="miter"/>
              <v:path gradientshapeok="t" o:connecttype="rect"/>
            </v:shapetype>
            <v:shape id="Text Box 26" o:spid="_x0000_s1061" type="#_x0000_t202" style="position:absolute;margin-left:28.35pt;margin-top:80.7pt;width:503.1pt;height:19.55pt;z-index:25166233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" filled="f" stroked="f">
              <v:textbox style="mso-fit-shape-to-text:t" inset="2emu,0,0,0">
                <w:txbxContent>
                  <w:p w14:paraId="7BEA172A" w14:textId="77777777" w:rsidR="001F1104" w:rsidRPr="00990E51" w:rsidRDefault="001F1104" w:rsidP="00BD6407">
                    <w:pPr>
                      <w:pStyle w:val="Rubriktitel"/>
                      <w:rPr>
                        <w:color w:val="97D2E0"/>
                      </w:rPr>
                    </w:pPr>
                    <w:r w:rsidRPr="00990E51">
                      <w:rPr>
                        <w:b/>
                        <w:color w:val="97D2E0"/>
                      </w:rPr>
                      <w:t>Klimaschutz</w:t>
                    </w:r>
                    <w:r w:rsidRPr="00990E51">
                      <w:rPr>
                        <w:color w:val="97D2E0"/>
                      </w:rPr>
                      <w:t xml:space="preserve"> — lokal und global</w:t>
                    </w:r>
                  </w:p>
                  <w:p w14:paraId="5E87905B" w14:textId="77777777" w:rsidR="001F1104" w:rsidRPr="00990E51" w:rsidRDefault="001F1104" w:rsidP="00BD6407">
                    <w:pPr>
                      <w:pStyle w:val="Rubriktitel"/>
                      <w:rPr>
                        <w:color w:val="97D2E0"/>
                      </w:rPr>
                    </w:pPr>
                  </w:p>
                </w:txbxContent>
              </v:textbox>
              <w10:wrap anchorx="page" anchory="page"/>
            </v:shape>
          </w:pict>
        </mc:Fallback>
      </mc:AlternateContent>
    </w:r>
    <w:r>
      <w:rPr>
        <w:noProof/>
        <w:lang w:eastAsia="de-DE"/>
      </w:rPr>
      <w:drawing>
        <wp:anchor distT="0" distB="0" distL="114300" distR="114300" simplePos="0" relativeHeight="251663360" behindDoc="1" locked="0" layoutInCell="1" allowOverlap="1" wp14:anchorId="0B553C23" wp14:editId="5FF0CAB4">
          <wp:simplePos x="0" y="0"/>
          <wp:positionH relativeFrom="page">
            <wp:posOffset>0</wp:posOffset>
          </wp:positionH>
          <wp:positionV relativeFrom="page">
            <wp:posOffset>0</wp:posOffset>
          </wp:positionV>
          <wp:extent cx="7559675" cy="10691495"/>
          <wp:effectExtent l="0" t="0" r="0" b="0"/>
          <wp:wrapNone/>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G_1_Klima_3.pdf"/>
                  <pic:cNvPicPr/>
                </pic:nvPicPr>
                <pic:blipFill rotWithShape="1">
                  <a:blip r:embed="rId1">
                    <a:extLst>
                      <a:ext uri="{28A0092B-C50C-407E-A947-70E740481C1C}">
                        <a14:useLocalDpi xmlns:a14="http://schemas.microsoft.com/office/drawing/2010/main" val="0"/>
                      </a:ext>
                    </a:extLst>
                  </a:blip>
                  <a:srcRect l="1" t="-2" r="1" b="-2"/>
                  <a:stretch/>
                </pic:blipFill>
                <pic:spPr bwMode="auto">
                  <a:xfrm>
                    <a:off x="0" y="0"/>
                    <a:ext cx="7559675" cy="10691495"/>
                  </a:xfrm>
                  <a:prstGeom prst="rect">
                    <a:avLst/>
                  </a:prstGeom>
                  <a:ln>
                    <a:noFill/>
                  </a:ln>
                  <a:extLst>
                    <a:ext uri="{53640926-AAD7-44D8-BBD7-CCE9431645EC}">
                      <a14:shadowObscured xmlns:a14="http://schemas.microsoft.com/office/drawing/2010/main"/>
                    </a:ex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style="width:42pt;height:20pt" o:bullet="t">
        <v:imagedata r:id="rId1" o:title="Bildschirmfoto 2016-12-17 um 15"/>
      </v:shape>
    </w:pict>
  </w:numPicBullet>
  <w:abstractNum w:abstractNumId="0">
    <w:nsid w:val="FFFFFF7F"/>
    <w:multiLevelType w:val="singleLevel"/>
    <w:tmpl w:val="F4F8502E"/>
    <w:lvl w:ilvl="0">
      <w:start w:val="1"/>
      <w:numFmt w:val="decimal"/>
      <w:pStyle w:val="Listennummer2"/>
      <w:lvlText w:val="%1."/>
      <w:lvlJc w:val="left"/>
      <w:pPr>
        <w:tabs>
          <w:tab w:val="num" w:pos="643"/>
        </w:tabs>
        <w:ind w:left="643" w:hanging="360"/>
      </w:pPr>
    </w:lvl>
  </w:abstractNum>
  <w:abstractNum w:abstractNumId="1">
    <w:nsid w:val="FFFFFF82"/>
    <w:multiLevelType w:val="singleLevel"/>
    <w:tmpl w:val="7A8E2CC0"/>
    <w:lvl w:ilvl="0">
      <w:start w:val="1"/>
      <w:numFmt w:val="bullet"/>
      <w:pStyle w:val="Aufzhlungszeichen3"/>
      <w:lvlText w:val=""/>
      <w:lvlJc w:val="left"/>
      <w:pPr>
        <w:tabs>
          <w:tab w:val="num" w:pos="926"/>
        </w:tabs>
        <w:ind w:left="926" w:hanging="360"/>
      </w:pPr>
      <w:rPr>
        <w:rFonts w:ascii="Symbol" w:hAnsi="Symbol" w:hint="default"/>
      </w:rPr>
    </w:lvl>
  </w:abstractNum>
  <w:abstractNum w:abstractNumId="2">
    <w:nsid w:val="FFFFFF88"/>
    <w:multiLevelType w:val="singleLevel"/>
    <w:tmpl w:val="23C83272"/>
    <w:lvl w:ilvl="0">
      <w:start w:val="1"/>
      <w:numFmt w:val="decimal"/>
      <w:pStyle w:val="Listennummer"/>
      <w:lvlText w:val="%1."/>
      <w:lvlJc w:val="left"/>
      <w:pPr>
        <w:tabs>
          <w:tab w:val="num" w:pos="360"/>
        </w:tabs>
        <w:ind w:left="360" w:hanging="360"/>
      </w:pPr>
    </w:lvl>
  </w:abstractNum>
  <w:abstractNum w:abstractNumId="3">
    <w:nsid w:val="FFFFFF89"/>
    <w:multiLevelType w:val="singleLevel"/>
    <w:tmpl w:val="921EF9BE"/>
    <w:lvl w:ilvl="0">
      <w:start w:val="1"/>
      <w:numFmt w:val="bullet"/>
      <w:pStyle w:val="Aufzhlungszeichen"/>
      <w:lvlText w:val=""/>
      <w:lvlJc w:val="left"/>
      <w:pPr>
        <w:tabs>
          <w:tab w:val="num" w:pos="284"/>
        </w:tabs>
        <w:ind w:left="284" w:hanging="284"/>
      </w:pPr>
      <w:rPr>
        <w:rFonts w:ascii="Symbol" w:hAnsi="Symbol" w:hint="default"/>
        <w:color w:val="ADCE60"/>
      </w:rPr>
    </w:lvl>
  </w:abstractNum>
  <w:abstractNum w:abstractNumId="4">
    <w:nsid w:val="00000001"/>
    <w:multiLevelType w:val="singleLevel"/>
    <w:tmpl w:val="17B00F9C"/>
    <w:name w:val="WW8Num1"/>
    <w:lvl w:ilvl="0">
      <w:numFmt w:val="bullet"/>
      <w:lvlText w:val=""/>
      <w:lvlJc w:val="left"/>
      <w:pPr>
        <w:tabs>
          <w:tab w:val="num" w:pos="0"/>
        </w:tabs>
        <w:ind w:left="720" w:hanging="360"/>
      </w:pPr>
      <w:rPr>
        <w:rFonts w:ascii="Wingdings" w:hAnsi="Wingdings" w:cs="Times New Roman" w:hint="default"/>
      </w:rPr>
    </w:lvl>
  </w:abstractNum>
  <w:abstractNum w:abstractNumId="5">
    <w:nsid w:val="00000002"/>
    <w:multiLevelType w:val="singleLevel"/>
    <w:tmpl w:val="00000002"/>
    <w:name w:val="WW8Num2"/>
    <w:lvl w:ilvl="0">
      <w:numFmt w:val="bullet"/>
      <w:lvlText w:val=""/>
      <w:lvlJc w:val="left"/>
      <w:pPr>
        <w:tabs>
          <w:tab w:val="num" w:pos="0"/>
        </w:tabs>
        <w:ind w:left="720" w:hanging="360"/>
      </w:pPr>
      <w:rPr>
        <w:rFonts w:ascii="Wingdings" w:hAnsi="Wingdings"/>
      </w:rPr>
    </w:lvl>
  </w:abstractNum>
  <w:abstractNum w:abstractNumId="6">
    <w:nsid w:val="00000003"/>
    <w:multiLevelType w:val="singleLevel"/>
    <w:tmpl w:val="00000003"/>
    <w:name w:val="WW8Num5"/>
    <w:lvl w:ilvl="0">
      <w:numFmt w:val="bullet"/>
      <w:lvlText w:val=""/>
      <w:lvlJc w:val="left"/>
      <w:pPr>
        <w:tabs>
          <w:tab w:val="num" w:pos="0"/>
        </w:tabs>
        <w:ind w:left="720" w:hanging="360"/>
      </w:pPr>
      <w:rPr>
        <w:rFonts w:ascii="Wingdings" w:hAnsi="Wingdings" w:cs="Symbol" w:hint="default"/>
      </w:rPr>
    </w:lvl>
  </w:abstractNum>
  <w:abstractNum w:abstractNumId="7">
    <w:nsid w:val="00000004"/>
    <w:multiLevelType w:val="singleLevel"/>
    <w:tmpl w:val="00000004"/>
    <w:name w:val="WW8Num6"/>
    <w:lvl w:ilvl="0">
      <w:start w:val="1"/>
      <w:numFmt w:val="bullet"/>
      <w:lvlText w:val=""/>
      <w:lvlJc w:val="left"/>
      <w:pPr>
        <w:tabs>
          <w:tab w:val="num" w:pos="0"/>
        </w:tabs>
        <w:ind w:left="360" w:hanging="360"/>
      </w:pPr>
      <w:rPr>
        <w:rFonts w:ascii="Symbol" w:hAnsi="Symbol" w:cs="Calibri" w:hint="default"/>
      </w:rPr>
    </w:lvl>
  </w:abstractNum>
  <w:abstractNum w:abstractNumId="8">
    <w:nsid w:val="00000005"/>
    <w:multiLevelType w:val="singleLevel"/>
    <w:tmpl w:val="00000005"/>
    <w:name w:val="WW8Num7"/>
    <w:lvl w:ilvl="0">
      <w:start w:val="5"/>
      <w:numFmt w:val="bullet"/>
      <w:lvlText w:val="-"/>
      <w:lvlJc w:val="left"/>
      <w:pPr>
        <w:tabs>
          <w:tab w:val="num" w:pos="0"/>
        </w:tabs>
        <w:ind w:left="720" w:hanging="360"/>
      </w:pPr>
      <w:rPr>
        <w:rFonts w:ascii="Arial" w:hAnsi="Arial" w:hint="default"/>
      </w:rPr>
    </w:lvl>
  </w:abstractNum>
  <w:abstractNum w:abstractNumId="9">
    <w:nsid w:val="06E36493"/>
    <w:multiLevelType w:val="multilevel"/>
    <w:tmpl w:val="0409001F"/>
    <w:styleLink w:val="ListezweiEbenen"/>
    <w:lvl w:ilvl="0">
      <w:start w:val="1"/>
      <w:numFmt w:val="decimal"/>
      <w:lvlText w:val="%1."/>
      <w:lvlJc w:val="left"/>
      <w:pPr>
        <w:ind w:left="644" w:hanging="360"/>
      </w:pPr>
      <w:rPr>
        <w:rFonts w:asciiTheme="majorHAnsi" w:hAnsiTheme="majorHAnsi"/>
        <w:b/>
        <w:bCs/>
        <w:color w:val="262626" w:themeColor="text1" w:themeTint="D9"/>
        <w:sz w:val="19"/>
        <w:szCs w:val="19"/>
      </w:rPr>
    </w:lvl>
    <w:lvl w:ilvl="1">
      <w:start w:val="1"/>
      <w:numFmt w:val="bullet"/>
      <w:lvlText w:val=""/>
      <w:lvlJc w:val="left"/>
      <w:pPr>
        <w:ind w:left="1076" w:hanging="432"/>
      </w:pPr>
      <w:rPr>
        <w:rFonts w:ascii="Symbol" w:hAnsi="Symbol" w:hint="default"/>
        <w:color w:val="ADCE60"/>
        <w:sz w:val="19"/>
      </w:rPr>
    </w:lvl>
    <w:lvl w:ilvl="2">
      <w:start w:val="1"/>
      <w:numFmt w:val="decimal"/>
      <w:lvlText w:val="%1.%2.%3."/>
      <w:lvlJc w:val="left"/>
      <w:pPr>
        <w:ind w:left="1508" w:hanging="504"/>
      </w:pPr>
    </w:lvl>
    <w:lvl w:ilvl="3">
      <w:start w:val="1"/>
      <w:numFmt w:val="decimal"/>
      <w:lvlText w:val="%1.%2.%3.%4."/>
      <w:lvlJc w:val="left"/>
      <w:pPr>
        <w:ind w:left="2012" w:hanging="648"/>
      </w:pPr>
    </w:lvl>
    <w:lvl w:ilvl="4">
      <w:start w:val="1"/>
      <w:numFmt w:val="decimal"/>
      <w:lvlText w:val="%1.%2.%3.%4.%5."/>
      <w:lvlJc w:val="left"/>
      <w:pPr>
        <w:ind w:left="2516" w:hanging="792"/>
      </w:pPr>
    </w:lvl>
    <w:lvl w:ilvl="5">
      <w:start w:val="1"/>
      <w:numFmt w:val="decimal"/>
      <w:lvlText w:val="%1.%2.%3.%4.%5.%6."/>
      <w:lvlJc w:val="left"/>
      <w:pPr>
        <w:ind w:left="3020" w:hanging="936"/>
      </w:pPr>
    </w:lvl>
    <w:lvl w:ilvl="6">
      <w:start w:val="1"/>
      <w:numFmt w:val="decimal"/>
      <w:lvlText w:val="%1.%2.%3.%4.%5.%6.%7."/>
      <w:lvlJc w:val="left"/>
      <w:pPr>
        <w:ind w:left="3524" w:hanging="1080"/>
      </w:pPr>
    </w:lvl>
    <w:lvl w:ilvl="7">
      <w:start w:val="1"/>
      <w:numFmt w:val="decimal"/>
      <w:lvlText w:val="%1.%2.%3.%4.%5.%6.%7.%8."/>
      <w:lvlJc w:val="left"/>
      <w:pPr>
        <w:ind w:left="4028" w:hanging="1224"/>
      </w:pPr>
    </w:lvl>
    <w:lvl w:ilvl="8">
      <w:start w:val="1"/>
      <w:numFmt w:val="decimal"/>
      <w:lvlText w:val="%1.%2.%3.%4.%5.%6.%7.%8.%9."/>
      <w:lvlJc w:val="left"/>
      <w:pPr>
        <w:ind w:left="4604" w:hanging="1440"/>
      </w:pPr>
    </w:lvl>
  </w:abstractNum>
  <w:abstractNum w:abstractNumId="10">
    <w:nsid w:val="221821AD"/>
    <w:multiLevelType w:val="multilevel"/>
    <w:tmpl w:val="015C8812"/>
    <w:styleLink w:val="ListeANU"/>
    <w:lvl w:ilvl="0">
      <w:start w:val="1"/>
      <w:numFmt w:val="decimal"/>
      <w:lvlText w:val="%1"/>
      <w:lvlJc w:val="left"/>
      <w:pPr>
        <w:ind w:left="720" w:hanging="360"/>
      </w:pPr>
      <w:rPr>
        <w:rFonts w:asciiTheme="majorHAnsi" w:hAnsiTheme="majorHAnsi" w:hint="default"/>
        <w:color w:val="262626" w:themeColor="text1" w:themeTint="D9"/>
        <w:sz w:val="19"/>
      </w:rPr>
    </w:lvl>
    <w:lvl w:ilvl="1">
      <w:start w:val="1"/>
      <w:numFmt w:val="bullet"/>
      <w:lvlText w:val=""/>
      <w:lvlJc w:val="left"/>
      <w:pPr>
        <w:ind w:left="1440" w:hanging="360"/>
      </w:pPr>
      <w:rPr>
        <w:rFonts w:ascii="Symbol" w:hAnsi="Symbol" w:hint="default"/>
        <w:color w:val="ADCE60"/>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
    <w:nsid w:val="23A53BA7"/>
    <w:multiLevelType w:val="multilevel"/>
    <w:tmpl w:val="5C3021A0"/>
    <w:lvl w:ilvl="0">
      <w:start w:val="1"/>
      <w:numFmt w:val="decimal"/>
      <w:pStyle w:val="Listesortiert1"/>
      <w:lvlText w:val="%1."/>
      <w:lvlJc w:val="left"/>
      <w:pPr>
        <w:tabs>
          <w:tab w:val="num" w:pos="567"/>
        </w:tabs>
        <w:ind w:left="567" w:hanging="283"/>
      </w:pPr>
      <w:rPr>
        <w:rFonts w:asciiTheme="majorHAnsi" w:hAnsiTheme="majorHAnsi" w:hint="default"/>
        <w:b/>
        <w:bCs/>
        <w:i w:val="0"/>
        <w:iCs w:val="0"/>
        <w:color w:val="262626" w:themeColor="text1" w:themeTint="D9"/>
        <w:sz w:val="19"/>
        <w:szCs w:val="19"/>
      </w:rPr>
    </w:lvl>
    <w:lvl w:ilvl="1">
      <w:start w:val="1"/>
      <w:numFmt w:val="lowerLetter"/>
      <w:lvlText w:val="%2)"/>
      <w:lvlJc w:val="left"/>
      <w:pPr>
        <w:ind w:left="607" w:hanging="360"/>
      </w:pPr>
      <w:rPr>
        <w:rFonts w:hint="default"/>
      </w:rPr>
    </w:lvl>
    <w:lvl w:ilvl="2">
      <w:start w:val="1"/>
      <w:numFmt w:val="lowerRoman"/>
      <w:lvlText w:val="%3)"/>
      <w:lvlJc w:val="left"/>
      <w:pPr>
        <w:ind w:left="967" w:hanging="360"/>
      </w:pPr>
      <w:rPr>
        <w:rFonts w:hint="default"/>
      </w:rPr>
    </w:lvl>
    <w:lvl w:ilvl="3">
      <w:start w:val="1"/>
      <w:numFmt w:val="decimal"/>
      <w:lvlText w:val="(%4)"/>
      <w:lvlJc w:val="left"/>
      <w:pPr>
        <w:ind w:left="1327" w:hanging="360"/>
      </w:pPr>
      <w:rPr>
        <w:rFonts w:hint="default"/>
      </w:rPr>
    </w:lvl>
    <w:lvl w:ilvl="4">
      <w:start w:val="1"/>
      <w:numFmt w:val="lowerLetter"/>
      <w:lvlText w:val="(%5)"/>
      <w:lvlJc w:val="left"/>
      <w:pPr>
        <w:ind w:left="1687" w:hanging="360"/>
      </w:pPr>
      <w:rPr>
        <w:rFonts w:hint="default"/>
      </w:rPr>
    </w:lvl>
    <w:lvl w:ilvl="5">
      <w:start w:val="1"/>
      <w:numFmt w:val="lowerRoman"/>
      <w:lvlText w:val="(%6)"/>
      <w:lvlJc w:val="left"/>
      <w:pPr>
        <w:ind w:left="2047" w:hanging="360"/>
      </w:pPr>
      <w:rPr>
        <w:rFonts w:hint="default"/>
      </w:rPr>
    </w:lvl>
    <w:lvl w:ilvl="6">
      <w:start w:val="1"/>
      <w:numFmt w:val="decimal"/>
      <w:lvlText w:val="%7."/>
      <w:lvlJc w:val="left"/>
      <w:pPr>
        <w:ind w:left="2407" w:hanging="360"/>
      </w:pPr>
      <w:rPr>
        <w:rFonts w:hint="default"/>
      </w:rPr>
    </w:lvl>
    <w:lvl w:ilvl="7">
      <w:start w:val="1"/>
      <w:numFmt w:val="lowerLetter"/>
      <w:lvlText w:val="%8."/>
      <w:lvlJc w:val="left"/>
      <w:pPr>
        <w:ind w:left="2767" w:hanging="360"/>
      </w:pPr>
      <w:rPr>
        <w:rFonts w:hint="default"/>
      </w:rPr>
    </w:lvl>
    <w:lvl w:ilvl="8">
      <w:start w:val="1"/>
      <w:numFmt w:val="lowerRoman"/>
      <w:lvlText w:val="%9."/>
      <w:lvlJc w:val="left"/>
      <w:pPr>
        <w:ind w:left="3127" w:hanging="360"/>
      </w:pPr>
      <w:rPr>
        <w:rFonts w:hint="default"/>
      </w:rPr>
    </w:lvl>
  </w:abstractNum>
  <w:abstractNum w:abstractNumId="12">
    <w:nsid w:val="2F284E6A"/>
    <w:multiLevelType w:val="hybridMultilevel"/>
    <w:tmpl w:val="1DEAE0FC"/>
    <w:lvl w:ilvl="0" w:tplc="04070001">
      <w:start w:val="1"/>
      <w:numFmt w:val="bullet"/>
      <w:lvlText w:val=""/>
      <w:lvlJc w:val="left"/>
      <w:pPr>
        <w:ind w:left="1146" w:hanging="360"/>
      </w:pPr>
      <w:rPr>
        <w:rFonts w:ascii="Symbol" w:hAnsi="Symbol" w:hint="default"/>
      </w:rPr>
    </w:lvl>
    <w:lvl w:ilvl="1" w:tplc="04070003" w:tentative="1">
      <w:start w:val="1"/>
      <w:numFmt w:val="bullet"/>
      <w:lvlText w:val="o"/>
      <w:lvlJc w:val="left"/>
      <w:pPr>
        <w:ind w:left="1866" w:hanging="360"/>
      </w:pPr>
      <w:rPr>
        <w:rFonts w:ascii="Courier New" w:hAnsi="Courier New" w:cs="Courier New" w:hint="default"/>
      </w:rPr>
    </w:lvl>
    <w:lvl w:ilvl="2" w:tplc="04070005" w:tentative="1">
      <w:start w:val="1"/>
      <w:numFmt w:val="bullet"/>
      <w:lvlText w:val=""/>
      <w:lvlJc w:val="left"/>
      <w:pPr>
        <w:ind w:left="2586" w:hanging="360"/>
      </w:pPr>
      <w:rPr>
        <w:rFonts w:ascii="Wingdings" w:hAnsi="Wingdings" w:hint="default"/>
      </w:rPr>
    </w:lvl>
    <w:lvl w:ilvl="3" w:tplc="04070001" w:tentative="1">
      <w:start w:val="1"/>
      <w:numFmt w:val="bullet"/>
      <w:lvlText w:val=""/>
      <w:lvlJc w:val="left"/>
      <w:pPr>
        <w:ind w:left="3306" w:hanging="360"/>
      </w:pPr>
      <w:rPr>
        <w:rFonts w:ascii="Symbol" w:hAnsi="Symbol" w:hint="default"/>
      </w:rPr>
    </w:lvl>
    <w:lvl w:ilvl="4" w:tplc="04070003" w:tentative="1">
      <w:start w:val="1"/>
      <w:numFmt w:val="bullet"/>
      <w:lvlText w:val="o"/>
      <w:lvlJc w:val="left"/>
      <w:pPr>
        <w:ind w:left="4026" w:hanging="360"/>
      </w:pPr>
      <w:rPr>
        <w:rFonts w:ascii="Courier New" w:hAnsi="Courier New" w:cs="Courier New" w:hint="default"/>
      </w:rPr>
    </w:lvl>
    <w:lvl w:ilvl="5" w:tplc="04070005" w:tentative="1">
      <w:start w:val="1"/>
      <w:numFmt w:val="bullet"/>
      <w:lvlText w:val=""/>
      <w:lvlJc w:val="left"/>
      <w:pPr>
        <w:ind w:left="4746" w:hanging="360"/>
      </w:pPr>
      <w:rPr>
        <w:rFonts w:ascii="Wingdings" w:hAnsi="Wingdings" w:hint="default"/>
      </w:rPr>
    </w:lvl>
    <w:lvl w:ilvl="6" w:tplc="04070001" w:tentative="1">
      <w:start w:val="1"/>
      <w:numFmt w:val="bullet"/>
      <w:lvlText w:val=""/>
      <w:lvlJc w:val="left"/>
      <w:pPr>
        <w:ind w:left="5466" w:hanging="360"/>
      </w:pPr>
      <w:rPr>
        <w:rFonts w:ascii="Symbol" w:hAnsi="Symbol" w:hint="default"/>
      </w:rPr>
    </w:lvl>
    <w:lvl w:ilvl="7" w:tplc="04070003" w:tentative="1">
      <w:start w:val="1"/>
      <w:numFmt w:val="bullet"/>
      <w:lvlText w:val="o"/>
      <w:lvlJc w:val="left"/>
      <w:pPr>
        <w:ind w:left="6186" w:hanging="360"/>
      </w:pPr>
      <w:rPr>
        <w:rFonts w:ascii="Courier New" w:hAnsi="Courier New" w:cs="Courier New" w:hint="default"/>
      </w:rPr>
    </w:lvl>
    <w:lvl w:ilvl="8" w:tplc="04070005" w:tentative="1">
      <w:start w:val="1"/>
      <w:numFmt w:val="bullet"/>
      <w:lvlText w:val=""/>
      <w:lvlJc w:val="left"/>
      <w:pPr>
        <w:ind w:left="6906" w:hanging="360"/>
      </w:pPr>
      <w:rPr>
        <w:rFonts w:ascii="Wingdings" w:hAnsi="Wingdings" w:hint="default"/>
      </w:rPr>
    </w:lvl>
  </w:abstractNum>
  <w:abstractNum w:abstractNumId="13">
    <w:nsid w:val="341E2C8D"/>
    <w:multiLevelType w:val="multilevel"/>
    <w:tmpl w:val="00000001"/>
    <w:lvl w:ilvl="0">
      <w:start w:val="1"/>
      <w:numFmt w:val="decimal"/>
      <w:lvlText w:val="%1."/>
      <w:lvlJc w:val="left"/>
      <w:pPr>
        <w:tabs>
          <w:tab w:val="num" w:pos="0"/>
        </w:tabs>
        <w:ind w:left="720" w:hanging="360"/>
      </w:pPr>
      <w:rPr>
        <w:sz w:val="28"/>
      </w:rPr>
    </w:lvl>
    <w:lvl w:ilvl="1">
      <w:start w:val="1"/>
      <w:numFmt w:val="lowerLetter"/>
      <w:lvlText w:val="%2."/>
      <w:lvlJc w:val="left"/>
      <w:pPr>
        <w:tabs>
          <w:tab w:val="num" w:pos="0"/>
        </w:tabs>
        <w:ind w:left="1440" w:hanging="360"/>
      </w:pPr>
    </w:lvl>
    <w:lvl w:ilvl="2">
      <w:start w:val="1"/>
      <w:numFmt w:val="lowerRoman"/>
      <w:lvlText w:val="%2.%3."/>
      <w:lvlJc w:val="right"/>
      <w:pPr>
        <w:tabs>
          <w:tab w:val="num" w:pos="0"/>
        </w:tabs>
        <w:ind w:left="2160" w:hanging="180"/>
      </w:pPr>
    </w:lvl>
    <w:lvl w:ilvl="3">
      <w:start w:val="1"/>
      <w:numFmt w:val="decimal"/>
      <w:lvlText w:val="%2.%3.%4."/>
      <w:lvlJc w:val="left"/>
      <w:pPr>
        <w:tabs>
          <w:tab w:val="num" w:pos="0"/>
        </w:tabs>
        <w:ind w:left="2880" w:hanging="360"/>
      </w:pPr>
    </w:lvl>
    <w:lvl w:ilvl="4">
      <w:start w:val="1"/>
      <w:numFmt w:val="lowerLetter"/>
      <w:lvlText w:val="%2.%3.%4.%5."/>
      <w:lvlJc w:val="left"/>
      <w:pPr>
        <w:tabs>
          <w:tab w:val="num" w:pos="0"/>
        </w:tabs>
        <w:ind w:left="3600" w:hanging="360"/>
      </w:pPr>
    </w:lvl>
    <w:lvl w:ilvl="5">
      <w:start w:val="1"/>
      <w:numFmt w:val="lowerRoman"/>
      <w:lvlText w:val="%2.%3.%4.%5.%6."/>
      <w:lvlJc w:val="right"/>
      <w:pPr>
        <w:tabs>
          <w:tab w:val="num" w:pos="0"/>
        </w:tabs>
        <w:ind w:left="4320" w:hanging="180"/>
      </w:pPr>
    </w:lvl>
    <w:lvl w:ilvl="6">
      <w:start w:val="1"/>
      <w:numFmt w:val="decimal"/>
      <w:lvlText w:val="%2.%3.%4.%5.%6.%7."/>
      <w:lvlJc w:val="left"/>
      <w:pPr>
        <w:tabs>
          <w:tab w:val="num" w:pos="0"/>
        </w:tabs>
        <w:ind w:left="5040" w:hanging="360"/>
      </w:pPr>
    </w:lvl>
    <w:lvl w:ilvl="7">
      <w:start w:val="1"/>
      <w:numFmt w:val="lowerLetter"/>
      <w:lvlText w:val="%2.%3.%4.%5.%6.%7.%8."/>
      <w:lvlJc w:val="left"/>
      <w:pPr>
        <w:tabs>
          <w:tab w:val="num" w:pos="0"/>
        </w:tabs>
        <w:ind w:left="5760" w:hanging="360"/>
      </w:pPr>
    </w:lvl>
    <w:lvl w:ilvl="8">
      <w:start w:val="1"/>
      <w:numFmt w:val="lowerRoman"/>
      <w:lvlText w:val="%2.%3.%4.%5.%6.%7.%8.%9."/>
      <w:lvlJc w:val="right"/>
      <w:pPr>
        <w:tabs>
          <w:tab w:val="num" w:pos="0"/>
        </w:tabs>
        <w:ind w:left="6480" w:hanging="180"/>
      </w:pPr>
    </w:lvl>
  </w:abstractNum>
  <w:abstractNum w:abstractNumId="14">
    <w:nsid w:val="448261F3"/>
    <w:multiLevelType w:val="multilevel"/>
    <w:tmpl w:val="C5583E60"/>
    <w:styleLink w:val="Listeeinfach"/>
    <w:lvl w:ilvl="0">
      <w:start w:val="1"/>
      <w:numFmt w:val="decimal"/>
      <w:lvlText w:val="%1."/>
      <w:lvlJc w:val="left"/>
      <w:pPr>
        <w:tabs>
          <w:tab w:val="num" w:pos="284"/>
        </w:tabs>
        <w:ind w:left="425" w:hanging="425"/>
      </w:pPr>
      <w:rPr>
        <w:rFonts w:hint="default"/>
        <w:b w:val="0"/>
        <w:bCs w:val="0"/>
        <w:i w:val="0"/>
        <w:iCs w:val="0"/>
        <w:color w:val="262626" w:themeColor="text1" w:themeTint="D9"/>
        <w:sz w:val="19"/>
        <w:szCs w:val="19"/>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5">
    <w:nsid w:val="541F770A"/>
    <w:multiLevelType w:val="hybridMultilevel"/>
    <w:tmpl w:val="40964562"/>
    <w:lvl w:ilvl="0" w:tplc="0A6E6286">
      <w:start w:val="1"/>
      <w:numFmt w:val="bullet"/>
      <w:pStyle w:val="HinweisPfeil"/>
      <w:lvlText w:val=""/>
      <w:lvlJc w:val="left"/>
      <w:pPr>
        <w:ind w:left="720" w:hanging="380"/>
      </w:pPr>
      <w:rPr>
        <w:rFonts w:ascii="Symbol" w:hAnsi="Symbol" w:hint="default"/>
        <w:color w:val="0A491C"/>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56780EA8"/>
    <w:multiLevelType w:val="hybridMultilevel"/>
    <w:tmpl w:val="19C27D2C"/>
    <w:lvl w:ilvl="0" w:tplc="5A4C8E06">
      <w:start w:val="1"/>
      <w:numFmt w:val="bullet"/>
      <w:pStyle w:val="Listesortiert2"/>
      <w:lvlText w:val="—"/>
      <w:lvlJc w:val="left"/>
      <w:pPr>
        <w:tabs>
          <w:tab w:val="num" w:pos="992"/>
        </w:tabs>
        <w:ind w:left="992" w:hanging="283"/>
      </w:pPr>
      <w:rPr>
        <w:rFonts w:ascii="Calibri" w:hAnsi="Calibri" w:hint="default"/>
        <w:b/>
        <w:bCs/>
        <w:i w:val="0"/>
        <w:iCs w:val="0"/>
        <w:color w:val="262626" w:themeColor="text1" w:themeTint="D9"/>
        <w:sz w:val="19"/>
        <w:szCs w:val="19"/>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5DDA460F"/>
    <w:multiLevelType w:val="hybridMultilevel"/>
    <w:tmpl w:val="E3D88E96"/>
    <w:lvl w:ilvl="0" w:tplc="D6AE4D10">
      <w:start w:val="1"/>
      <w:numFmt w:val="bullet"/>
      <w:pStyle w:val="Aufzhlungszeichen2"/>
      <w:lvlText w:val=""/>
      <w:lvlJc w:val="left"/>
      <w:pPr>
        <w:tabs>
          <w:tab w:val="num" w:pos="567"/>
        </w:tabs>
        <w:ind w:left="567" w:hanging="284"/>
      </w:pPr>
      <w:rPr>
        <w:rFonts w:ascii="Symbol" w:hAnsi="Symbol" w:hint="default"/>
        <w:color w:val="ADCE60"/>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5EE82E8C"/>
    <w:multiLevelType w:val="hybridMultilevel"/>
    <w:tmpl w:val="130AC6B0"/>
    <w:lvl w:ilvl="0" w:tplc="1A76958E">
      <w:start w:val="1"/>
      <w:numFmt w:val="decimal"/>
      <w:pStyle w:val="TabelleAufzhlung"/>
      <w:lvlText w:val="%1."/>
      <w:lvlJc w:val="left"/>
      <w:pPr>
        <w:tabs>
          <w:tab w:val="num" w:pos="284"/>
        </w:tabs>
        <w:ind w:left="284" w:hanging="284"/>
      </w:pPr>
      <w:rPr>
        <w:rFonts w:hint="default"/>
        <w:b/>
        <w:bCs/>
        <w:i w:val="0"/>
        <w:i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62E004CE"/>
    <w:multiLevelType w:val="hybridMultilevel"/>
    <w:tmpl w:val="55CCDE6C"/>
    <w:lvl w:ilvl="0" w:tplc="9968B07E">
      <w:start w:val="1"/>
      <w:numFmt w:val="bullet"/>
      <w:pStyle w:val="Listeunsortiert"/>
      <w:lvlText w:val="—"/>
      <w:lvlJc w:val="left"/>
      <w:pPr>
        <w:tabs>
          <w:tab w:val="num" w:pos="851"/>
        </w:tabs>
        <w:ind w:left="851" w:hanging="283"/>
      </w:pPr>
      <w:rPr>
        <w:rFonts w:ascii="Calibri" w:hAnsi="Calibri" w:hint="default"/>
        <w:b/>
        <w:bCs/>
        <w:i w:val="0"/>
        <w:iCs w:val="0"/>
        <w:color w:val="262626" w:themeColor="text1" w:themeTint="D9"/>
        <w:sz w:val="19"/>
        <w:szCs w:val="19"/>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68013A52"/>
    <w:multiLevelType w:val="multilevel"/>
    <w:tmpl w:val="00000001"/>
    <w:lvl w:ilvl="0">
      <w:start w:val="1"/>
      <w:numFmt w:val="decimal"/>
      <w:lvlText w:val="%1."/>
      <w:lvlJc w:val="left"/>
      <w:pPr>
        <w:tabs>
          <w:tab w:val="num" w:pos="0"/>
        </w:tabs>
        <w:ind w:left="720" w:hanging="360"/>
      </w:pPr>
      <w:rPr>
        <w:sz w:val="28"/>
      </w:rPr>
    </w:lvl>
    <w:lvl w:ilvl="1">
      <w:start w:val="1"/>
      <w:numFmt w:val="lowerLetter"/>
      <w:lvlText w:val="%2."/>
      <w:lvlJc w:val="left"/>
      <w:pPr>
        <w:tabs>
          <w:tab w:val="num" w:pos="0"/>
        </w:tabs>
        <w:ind w:left="1440" w:hanging="360"/>
      </w:pPr>
    </w:lvl>
    <w:lvl w:ilvl="2">
      <w:start w:val="1"/>
      <w:numFmt w:val="lowerRoman"/>
      <w:lvlText w:val="%2.%3."/>
      <w:lvlJc w:val="right"/>
      <w:pPr>
        <w:tabs>
          <w:tab w:val="num" w:pos="0"/>
        </w:tabs>
        <w:ind w:left="2160" w:hanging="180"/>
      </w:pPr>
    </w:lvl>
    <w:lvl w:ilvl="3">
      <w:start w:val="1"/>
      <w:numFmt w:val="decimal"/>
      <w:lvlText w:val="%2.%3.%4."/>
      <w:lvlJc w:val="left"/>
      <w:pPr>
        <w:tabs>
          <w:tab w:val="num" w:pos="0"/>
        </w:tabs>
        <w:ind w:left="2880" w:hanging="360"/>
      </w:pPr>
    </w:lvl>
    <w:lvl w:ilvl="4">
      <w:start w:val="1"/>
      <w:numFmt w:val="lowerLetter"/>
      <w:lvlText w:val="%2.%3.%4.%5."/>
      <w:lvlJc w:val="left"/>
      <w:pPr>
        <w:tabs>
          <w:tab w:val="num" w:pos="0"/>
        </w:tabs>
        <w:ind w:left="3600" w:hanging="360"/>
      </w:pPr>
    </w:lvl>
    <w:lvl w:ilvl="5">
      <w:start w:val="1"/>
      <w:numFmt w:val="lowerRoman"/>
      <w:lvlText w:val="%2.%3.%4.%5.%6."/>
      <w:lvlJc w:val="right"/>
      <w:pPr>
        <w:tabs>
          <w:tab w:val="num" w:pos="0"/>
        </w:tabs>
        <w:ind w:left="4320" w:hanging="180"/>
      </w:pPr>
    </w:lvl>
    <w:lvl w:ilvl="6">
      <w:start w:val="1"/>
      <w:numFmt w:val="decimal"/>
      <w:lvlText w:val="%2.%3.%4.%5.%6.%7."/>
      <w:lvlJc w:val="left"/>
      <w:pPr>
        <w:tabs>
          <w:tab w:val="num" w:pos="0"/>
        </w:tabs>
        <w:ind w:left="5040" w:hanging="360"/>
      </w:pPr>
    </w:lvl>
    <w:lvl w:ilvl="7">
      <w:start w:val="1"/>
      <w:numFmt w:val="lowerLetter"/>
      <w:lvlText w:val="%2.%3.%4.%5.%6.%7.%8."/>
      <w:lvlJc w:val="left"/>
      <w:pPr>
        <w:tabs>
          <w:tab w:val="num" w:pos="0"/>
        </w:tabs>
        <w:ind w:left="5760" w:hanging="360"/>
      </w:pPr>
    </w:lvl>
    <w:lvl w:ilvl="8">
      <w:start w:val="1"/>
      <w:numFmt w:val="lowerRoman"/>
      <w:lvlText w:val="%2.%3.%4.%5.%6.%7.%8.%9."/>
      <w:lvlJc w:val="right"/>
      <w:pPr>
        <w:tabs>
          <w:tab w:val="num" w:pos="0"/>
        </w:tabs>
        <w:ind w:left="6480" w:hanging="180"/>
      </w:pPr>
    </w:lvl>
  </w:abstractNum>
  <w:abstractNum w:abstractNumId="21">
    <w:nsid w:val="680420B2"/>
    <w:multiLevelType w:val="multilevel"/>
    <w:tmpl w:val="0409001D"/>
    <w:styleLink w:val="Aufzaehlung"/>
    <w:lvl w:ilvl="0">
      <w:start w:val="1"/>
      <w:numFmt w:val="bullet"/>
      <w:lvlText w:val=""/>
      <w:lvlPicBulletId w:val="0"/>
      <w:lvlJc w:val="left"/>
      <w:pPr>
        <w:ind w:left="360" w:hanging="360"/>
      </w:pPr>
      <w:rPr>
        <w:rFonts w:ascii="Symbol" w:hAnsi="Symbol" w:hint="default"/>
        <w:b/>
        <w:sz w:val="20"/>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2">
    <w:nsid w:val="7D2A76AF"/>
    <w:multiLevelType w:val="hybridMultilevel"/>
    <w:tmpl w:val="DF96363E"/>
    <w:lvl w:ilvl="0" w:tplc="04070001">
      <w:start w:val="1"/>
      <w:numFmt w:val="bullet"/>
      <w:lvlText w:val=""/>
      <w:lvlJc w:val="left"/>
      <w:pPr>
        <w:ind w:left="1146" w:hanging="360"/>
      </w:pPr>
      <w:rPr>
        <w:rFonts w:ascii="Symbol" w:hAnsi="Symbol" w:hint="default"/>
      </w:rPr>
    </w:lvl>
    <w:lvl w:ilvl="1" w:tplc="04070003" w:tentative="1">
      <w:start w:val="1"/>
      <w:numFmt w:val="bullet"/>
      <w:lvlText w:val="o"/>
      <w:lvlJc w:val="left"/>
      <w:pPr>
        <w:ind w:left="1866" w:hanging="360"/>
      </w:pPr>
      <w:rPr>
        <w:rFonts w:ascii="Courier New" w:hAnsi="Courier New" w:cs="Courier New" w:hint="default"/>
      </w:rPr>
    </w:lvl>
    <w:lvl w:ilvl="2" w:tplc="04070005" w:tentative="1">
      <w:start w:val="1"/>
      <w:numFmt w:val="bullet"/>
      <w:lvlText w:val=""/>
      <w:lvlJc w:val="left"/>
      <w:pPr>
        <w:ind w:left="2586" w:hanging="360"/>
      </w:pPr>
      <w:rPr>
        <w:rFonts w:ascii="Wingdings" w:hAnsi="Wingdings" w:hint="default"/>
      </w:rPr>
    </w:lvl>
    <w:lvl w:ilvl="3" w:tplc="04070001" w:tentative="1">
      <w:start w:val="1"/>
      <w:numFmt w:val="bullet"/>
      <w:lvlText w:val=""/>
      <w:lvlJc w:val="left"/>
      <w:pPr>
        <w:ind w:left="3306" w:hanging="360"/>
      </w:pPr>
      <w:rPr>
        <w:rFonts w:ascii="Symbol" w:hAnsi="Symbol" w:hint="default"/>
      </w:rPr>
    </w:lvl>
    <w:lvl w:ilvl="4" w:tplc="04070003" w:tentative="1">
      <w:start w:val="1"/>
      <w:numFmt w:val="bullet"/>
      <w:lvlText w:val="o"/>
      <w:lvlJc w:val="left"/>
      <w:pPr>
        <w:ind w:left="4026" w:hanging="360"/>
      </w:pPr>
      <w:rPr>
        <w:rFonts w:ascii="Courier New" w:hAnsi="Courier New" w:cs="Courier New" w:hint="default"/>
      </w:rPr>
    </w:lvl>
    <w:lvl w:ilvl="5" w:tplc="04070005" w:tentative="1">
      <w:start w:val="1"/>
      <w:numFmt w:val="bullet"/>
      <w:lvlText w:val=""/>
      <w:lvlJc w:val="left"/>
      <w:pPr>
        <w:ind w:left="4746" w:hanging="360"/>
      </w:pPr>
      <w:rPr>
        <w:rFonts w:ascii="Wingdings" w:hAnsi="Wingdings" w:hint="default"/>
      </w:rPr>
    </w:lvl>
    <w:lvl w:ilvl="6" w:tplc="04070001" w:tentative="1">
      <w:start w:val="1"/>
      <w:numFmt w:val="bullet"/>
      <w:lvlText w:val=""/>
      <w:lvlJc w:val="left"/>
      <w:pPr>
        <w:ind w:left="5466" w:hanging="360"/>
      </w:pPr>
      <w:rPr>
        <w:rFonts w:ascii="Symbol" w:hAnsi="Symbol" w:hint="default"/>
      </w:rPr>
    </w:lvl>
    <w:lvl w:ilvl="7" w:tplc="04070003" w:tentative="1">
      <w:start w:val="1"/>
      <w:numFmt w:val="bullet"/>
      <w:lvlText w:val="o"/>
      <w:lvlJc w:val="left"/>
      <w:pPr>
        <w:ind w:left="6186" w:hanging="360"/>
      </w:pPr>
      <w:rPr>
        <w:rFonts w:ascii="Courier New" w:hAnsi="Courier New" w:cs="Courier New" w:hint="default"/>
      </w:rPr>
    </w:lvl>
    <w:lvl w:ilvl="8" w:tplc="04070005" w:tentative="1">
      <w:start w:val="1"/>
      <w:numFmt w:val="bullet"/>
      <w:lvlText w:val=""/>
      <w:lvlJc w:val="left"/>
      <w:pPr>
        <w:ind w:left="6906" w:hanging="360"/>
      </w:pPr>
      <w:rPr>
        <w:rFonts w:ascii="Wingdings" w:hAnsi="Wingdings" w:hint="default"/>
      </w:rPr>
    </w:lvl>
  </w:abstractNum>
  <w:num w:numId="1">
    <w:abstractNumId w:val="21"/>
  </w:num>
  <w:num w:numId="2">
    <w:abstractNumId w:val="9"/>
  </w:num>
  <w:num w:numId="3">
    <w:abstractNumId w:val="14"/>
  </w:num>
  <w:num w:numId="4">
    <w:abstractNumId w:val="3"/>
  </w:num>
  <w:num w:numId="5">
    <w:abstractNumId w:val="1"/>
  </w:num>
  <w:num w:numId="6">
    <w:abstractNumId w:val="2"/>
  </w:num>
  <w:num w:numId="7">
    <w:abstractNumId w:val="0"/>
  </w:num>
  <w:num w:numId="8">
    <w:abstractNumId w:val="17"/>
  </w:num>
  <w:num w:numId="9">
    <w:abstractNumId w:val="10"/>
  </w:num>
  <w:num w:numId="10">
    <w:abstractNumId w:val="16"/>
  </w:num>
  <w:num w:numId="11">
    <w:abstractNumId w:val="11"/>
  </w:num>
  <w:num w:numId="12">
    <w:abstractNumId w:val="19"/>
  </w:num>
  <w:num w:numId="13">
    <w:abstractNumId w:val="15"/>
  </w:num>
  <w:num w:numId="14">
    <w:abstractNumId w:val="18"/>
  </w:num>
  <w:num w:numId="15">
    <w:abstractNumId w:val="4"/>
  </w:num>
  <w:num w:numId="16">
    <w:abstractNumId w:val="13"/>
  </w:num>
  <w:num w:numId="17">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22"/>
  </w:num>
  <w:num w:numId="19">
    <w:abstractNumId w:val="12"/>
  </w:num>
  <w:num w:numId="20">
    <w:abstractNumId w:val="18"/>
    <w:lvlOverride w:ilvl="0">
      <w:startOverride w:val="1"/>
    </w:lvlOverride>
  </w:num>
  <w:num w:numId="21">
    <w:abstractNumId w:val="20"/>
  </w:num>
  <w:num w:numId="22">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0"/>
  <w:proofState w:spelling="clean" w:grammar="clean"/>
  <w:defaultTabStop w:val="720"/>
  <w:hyphenationZone w:val="425"/>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2125F"/>
    <w:rsid w:val="000043BC"/>
    <w:rsid w:val="000052E7"/>
    <w:rsid w:val="000054C7"/>
    <w:rsid w:val="00011BCA"/>
    <w:rsid w:val="0001296A"/>
    <w:rsid w:val="00020129"/>
    <w:rsid w:val="0003148C"/>
    <w:rsid w:val="000317F5"/>
    <w:rsid w:val="000415DB"/>
    <w:rsid w:val="00042F25"/>
    <w:rsid w:val="0005190C"/>
    <w:rsid w:val="000542EC"/>
    <w:rsid w:val="00057D38"/>
    <w:rsid w:val="00065DB7"/>
    <w:rsid w:val="00065F4E"/>
    <w:rsid w:val="000670B1"/>
    <w:rsid w:val="00070C9D"/>
    <w:rsid w:val="000737D1"/>
    <w:rsid w:val="00073A9F"/>
    <w:rsid w:val="0008116C"/>
    <w:rsid w:val="000814E3"/>
    <w:rsid w:val="00082D57"/>
    <w:rsid w:val="00084E0C"/>
    <w:rsid w:val="000915C7"/>
    <w:rsid w:val="00094915"/>
    <w:rsid w:val="000952D3"/>
    <w:rsid w:val="000A7E2D"/>
    <w:rsid w:val="000B12AC"/>
    <w:rsid w:val="000C38E0"/>
    <w:rsid w:val="000C518C"/>
    <w:rsid w:val="000D3157"/>
    <w:rsid w:val="0010094B"/>
    <w:rsid w:val="001043EE"/>
    <w:rsid w:val="00107431"/>
    <w:rsid w:val="00115A68"/>
    <w:rsid w:val="001161D0"/>
    <w:rsid w:val="00120ED5"/>
    <w:rsid w:val="00121C1E"/>
    <w:rsid w:val="001253B7"/>
    <w:rsid w:val="00125C71"/>
    <w:rsid w:val="00147330"/>
    <w:rsid w:val="0016033E"/>
    <w:rsid w:val="00181EF2"/>
    <w:rsid w:val="001879B7"/>
    <w:rsid w:val="00190510"/>
    <w:rsid w:val="0019111E"/>
    <w:rsid w:val="0019416C"/>
    <w:rsid w:val="001A520E"/>
    <w:rsid w:val="001B3042"/>
    <w:rsid w:val="001B7940"/>
    <w:rsid w:val="001C38BF"/>
    <w:rsid w:val="001E12AF"/>
    <w:rsid w:val="001F1104"/>
    <w:rsid w:val="0020194F"/>
    <w:rsid w:val="00201E4B"/>
    <w:rsid w:val="00210A47"/>
    <w:rsid w:val="00213D49"/>
    <w:rsid w:val="002153BB"/>
    <w:rsid w:val="00216651"/>
    <w:rsid w:val="00230C34"/>
    <w:rsid w:val="0024266C"/>
    <w:rsid w:val="002503D7"/>
    <w:rsid w:val="00267B45"/>
    <w:rsid w:val="00277071"/>
    <w:rsid w:val="002800CE"/>
    <w:rsid w:val="00281C33"/>
    <w:rsid w:val="00287250"/>
    <w:rsid w:val="00293077"/>
    <w:rsid w:val="00296C76"/>
    <w:rsid w:val="002A0E1A"/>
    <w:rsid w:val="002A2A53"/>
    <w:rsid w:val="002B1832"/>
    <w:rsid w:val="002B594D"/>
    <w:rsid w:val="002B7608"/>
    <w:rsid w:val="002D384D"/>
    <w:rsid w:val="002D456E"/>
    <w:rsid w:val="002D5B81"/>
    <w:rsid w:val="002D6D3C"/>
    <w:rsid w:val="002E18DB"/>
    <w:rsid w:val="002E18F2"/>
    <w:rsid w:val="002E4A33"/>
    <w:rsid w:val="002E4D6D"/>
    <w:rsid w:val="002E6181"/>
    <w:rsid w:val="002F79BE"/>
    <w:rsid w:val="00301D6E"/>
    <w:rsid w:val="003023E7"/>
    <w:rsid w:val="003061F0"/>
    <w:rsid w:val="00310C6D"/>
    <w:rsid w:val="00316551"/>
    <w:rsid w:val="00316972"/>
    <w:rsid w:val="00323745"/>
    <w:rsid w:val="003320E8"/>
    <w:rsid w:val="00333CA8"/>
    <w:rsid w:val="00333D34"/>
    <w:rsid w:val="00334D78"/>
    <w:rsid w:val="00340CFC"/>
    <w:rsid w:val="00340F83"/>
    <w:rsid w:val="003522B0"/>
    <w:rsid w:val="00355B5C"/>
    <w:rsid w:val="00364CEA"/>
    <w:rsid w:val="00371644"/>
    <w:rsid w:val="00373F78"/>
    <w:rsid w:val="00391119"/>
    <w:rsid w:val="00392EC2"/>
    <w:rsid w:val="003936AA"/>
    <w:rsid w:val="00397586"/>
    <w:rsid w:val="003A73B5"/>
    <w:rsid w:val="003B4C3E"/>
    <w:rsid w:val="003B5E0B"/>
    <w:rsid w:val="003B62CE"/>
    <w:rsid w:val="003C647A"/>
    <w:rsid w:val="003D7C33"/>
    <w:rsid w:val="003F51CC"/>
    <w:rsid w:val="003F5681"/>
    <w:rsid w:val="00400773"/>
    <w:rsid w:val="00411283"/>
    <w:rsid w:val="004152DE"/>
    <w:rsid w:val="004222EC"/>
    <w:rsid w:val="00426C46"/>
    <w:rsid w:val="0043172B"/>
    <w:rsid w:val="00445638"/>
    <w:rsid w:val="00445A48"/>
    <w:rsid w:val="00447B2E"/>
    <w:rsid w:val="00462CA5"/>
    <w:rsid w:val="004713B3"/>
    <w:rsid w:val="00476666"/>
    <w:rsid w:val="00481B2D"/>
    <w:rsid w:val="0049684E"/>
    <w:rsid w:val="004A1222"/>
    <w:rsid w:val="004A3F55"/>
    <w:rsid w:val="004B5FD8"/>
    <w:rsid w:val="004C223E"/>
    <w:rsid w:val="004D3A8D"/>
    <w:rsid w:val="004E23F2"/>
    <w:rsid w:val="0051795A"/>
    <w:rsid w:val="005179F9"/>
    <w:rsid w:val="00521BE3"/>
    <w:rsid w:val="005255C3"/>
    <w:rsid w:val="00530B02"/>
    <w:rsid w:val="00535186"/>
    <w:rsid w:val="0054177F"/>
    <w:rsid w:val="00550DFF"/>
    <w:rsid w:val="00554D4E"/>
    <w:rsid w:val="005552E9"/>
    <w:rsid w:val="00564B10"/>
    <w:rsid w:val="0056617C"/>
    <w:rsid w:val="0057044C"/>
    <w:rsid w:val="00571601"/>
    <w:rsid w:val="00573031"/>
    <w:rsid w:val="00573C91"/>
    <w:rsid w:val="00581F05"/>
    <w:rsid w:val="00590A4F"/>
    <w:rsid w:val="005954CA"/>
    <w:rsid w:val="00595B4E"/>
    <w:rsid w:val="005A1759"/>
    <w:rsid w:val="005B0B8B"/>
    <w:rsid w:val="005B1A1A"/>
    <w:rsid w:val="005D4450"/>
    <w:rsid w:val="005E22EC"/>
    <w:rsid w:val="005E2F5C"/>
    <w:rsid w:val="005E43E7"/>
    <w:rsid w:val="005E4EB9"/>
    <w:rsid w:val="005F24C5"/>
    <w:rsid w:val="005F330C"/>
    <w:rsid w:val="0060522F"/>
    <w:rsid w:val="00606C93"/>
    <w:rsid w:val="006142D7"/>
    <w:rsid w:val="00621EAC"/>
    <w:rsid w:val="00622979"/>
    <w:rsid w:val="006238A6"/>
    <w:rsid w:val="006246AB"/>
    <w:rsid w:val="006306CD"/>
    <w:rsid w:val="00635445"/>
    <w:rsid w:val="006505BE"/>
    <w:rsid w:val="00656030"/>
    <w:rsid w:val="0065687F"/>
    <w:rsid w:val="00662BDD"/>
    <w:rsid w:val="006640F7"/>
    <w:rsid w:val="00666D7E"/>
    <w:rsid w:val="00666DA5"/>
    <w:rsid w:val="00681B62"/>
    <w:rsid w:val="00681D28"/>
    <w:rsid w:val="00682EE8"/>
    <w:rsid w:val="00684E8E"/>
    <w:rsid w:val="00693D1C"/>
    <w:rsid w:val="006A11D4"/>
    <w:rsid w:val="006A26FB"/>
    <w:rsid w:val="006B4871"/>
    <w:rsid w:val="006B48A4"/>
    <w:rsid w:val="006B7C16"/>
    <w:rsid w:val="006C40B9"/>
    <w:rsid w:val="006D25E2"/>
    <w:rsid w:val="006E0C30"/>
    <w:rsid w:val="006E0E76"/>
    <w:rsid w:val="006E3382"/>
    <w:rsid w:val="006F1AF6"/>
    <w:rsid w:val="006F2152"/>
    <w:rsid w:val="006F57D7"/>
    <w:rsid w:val="006F6859"/>
    <w:rsid w:val="006F7F06"/>
    <w:rsid w:val="00700250"/>
    <w:rsid w:val="00713936"/>
    <w:rsid w:val="00722C5B"/>
    <w:rsid w:val="00734D45"/>
    <w:rsid w:val="007365EA"/>
    <w:rsid w:val="00751A88"/>
    <w:rsid w:val="007529E6"/>
    <w:rsid w:val="007550BE"/>
    <w:rsid w:val="007756A1"/>
    <w:rsid w:val="007939CA"/>
    <w:rsid w:val="007966D5"/>
    <w:rsid w:val="007A3F19"/>
    <w:rsid w:val="007B7761"/>
    <w:rsid w:val="007B7949"/>
    <w:rsid w:val="007C0136"/>
    <w:rsid w:val="007C69CF"/>
    <w:rsid w:val="007D47BC"/>
    <w:rsid w:val="007D68DD"/>
    <w:rsid w:val="007F01A3"/>
    <w:rsid w:val="007F17A1"/>
    <w:rsid w:val="007F1C84"/>
    <w:rsid w:val="007F3E55"/>
    <w:rsid w:val="007F622F"/>
    <w:rsid w:val="00800525"/>
    <w:rsid w:val="00803A6B"/>
    <w:rsid w:val="00806363"/>
    <w:rsid w:val="0081014B"/>
    <w:rsid w:val="00825E1A"/>
    <w:rsid w:val="0082709E"/>
    <w:rsid w:val="00842A85"/>
    <w:rsid w:val="00850CDE"/>
    <w:rsid w:val="0085182D"/>
    <w:rsid w:val="008559B3"/>
    <w:rsid w:val="008567D9"/>
    <w:rsid w:val="00856A04"/>
    <w:rsid w:val="00860EBF"/>
    <w:rsid w:val="00861BEA"/>
    <w:rsid w:val="00861C40"/>
    <w:rsid w:val="008725CC"/>
    <w:rsid w:val="008753AC"/>
    <w:rsid w:val="00883A56"/>
    <w:rsid w:val="008A2014"/>
    <w:rsid w:val="008B12A0"/>
    <w:rsid w:val="008B2584"/>
    <w:rsid w:val="008B4C9E"/>
    <w:rsid w:val="008B6B62"/>
    <w:rsid w:val="008B7CF4"/>
    <w:rsid w:val="008C33A7"/>
    <w:rsid w:val="008C57F8"/>
    <w:rsid w:val="008D12EB"/>
    <w:rsid w:val="008D50C6"/>
    <w:rsid w:val="008D7C71"/>
    <w:rsid w:val="008E1C88"/>
    <w:rsid w:val="008E66B3"/>
    <w:rsid w:val="008E759D"/>
    <w:rsid w:val="008F6A52"/>
    <w:rsid w:val="009023AF"/>
    <w:rsid w:val="00911A27"/>
    <w:rsid w:val="00924725"/>
    <w:rsid w:val="009257CF"/>
    <w:rsid w:val="00926980"/>
    <w:rsid w:val="009405F2"/>
    <w:rsid w:val="0094454A"/>
    <w:rsid w:val="0094608C"/>
    <w:rsid w:val="009522A0"/>
    <w:rsid w:val="00962BC1"/>
    <w:rsid w:val="00974700"/>
    <w:rsid w:val="00982468"/>
    <w:rsid w:val="00983A7D"/>
    <w:rsid w:val="00983CDB"/>
    <w:rsid w:val="00984D5E"/>
    <w:rsid w:val="0098679E"/>
    <w:rsid w:val="00987F1B"/>
    <w:rsid w:val="00990E51"/>
    <w:rsid w:val="00994E5E"/>
    <w:rsid w:val="00997899"/>
    <w:rsid w:val="009A0DC7"/>
    <w:rsid w:val="009A382F"/>
    <w:rsid w:val="009A6D58"/>
    <w:rsid w:val="009B20D9"/>
    <w:rsid w:val="009B2100"/>
    <w:rsid w:val="009B7881"/>
    <w:rsid w:val="009E684C"/>
    <w:rsid w:val="009E7F4E"/>
    <w:rsid w:val="009F2297"/>
    <w:rsid w:val="009F7EA8"/>
    <w:rsid w:val="00A074C8"/>
    <w:rsid w:val="00A07708"/>
    <w:rsid w:val="00A13738"/>
    <w:rsid w:val="00A323F0"/>
    <w:rsid w:val="00A33EAB"/>
    <w:rsid w:val="00A35591"/>
    <w:rsid w:val="00A43124"/>
    <w:rsid w:val="00A703B9"/>
    <w:rsid w:val="00A72366"/>
    <w:rsid w:val="00A84CF4"/>
    <w:rsid w:val="00A93FEE"/>
    <w:rsid w:val="00AA03BD"/>
    <w:rsid w:val="00AA248E"/>
    <w:rsid w:val="00AA3C14"/>
    <w:rsid w:val="00AA5229"/>
    <w:rsid w:val="00AB0FA5"/>
    <w:rsid w:val="00AB727F"/>
    <w:rsid w:val="00AC0F10"/>
    <w:rsid w:val="00AC75E6"/>
    <w:rsid w:val="00AF0630"/>
    <w:rsid w:val="00AF4515"/>
    <w:rsid w:val="00AF5FFD"/>
    <w:rsid w:val="00B159A4"/>
    <w:rsid w:val="00B25AD0"/>
    <w:rsid w:val="00B30439"/>
    <w:rsid w:val="00B4033F"/>
    <w:rsid w:val="00B42E8F"/>
    <w:rsid w:val="00B45A04"/>
    <w:rsid w:val="00B46727"/>
    <w:rsid w:val="00B54681"/>
    <w:rsid w:val="00B57869"/>
    <w:rsid w:val="00B630BB"/>
    <w:rsid w:val="00B64974"/>
    <w:rsid w:val="00B66E75"/>
    <w:rsid w:val="00B71BFB"/>
    <w:rsid w:val="00BA1EAA"/>
    <w:rsid w:val="00BA3D25"/>
    <w:rsid w:val="00BA6534"/>
    <w:rsid w:val="00BB0CA5"/>
    <w:rsid w:val="00BB177E"/>
    <w:rsid w:val="00BB1C40"/>
    <w:rsid w:val="00BB5A3F"/>
    <w:rsid w:val="00BB7812"/>
    <w:rsid w:val="00BC1A1A"/>
    <w:rsid w:val="00BD1AAB"/>
    <w:rsid w:val="00BD6407"/>
    <w:rsid w:val="00BD670E"/>
    <w:rsid w:val="00BD7CCF"/>
    <w:rsid w:val="00BE0DAE"/>
    <w:rsid w:val="00BE3E94"/>
    <w:rsid w:val="00BE7070"/>
    <w:rsid w:val="00BF056E"/>
    <w:rsid w:val="00C00A4B"/>
    <w:rsid w:val="00C01EB3"/>
    <w:rsid w:val="00C03089"/>
    <w:rsid w:val="00C06BCE"/>
    <w:rsid w:val="00C134BE"/>
    <w:rsid w:val="00C2125F"/>
    <w:rsid w:val="00C22131"/>
    <w:rsid w:val="00C22933"/>
    <w:rsid w:val="00C22B87"/>
    <w:rsid w:val="00C23A40"/>
    <w:rsid w:val="00C31C79"/>
    <w:rsid w:val="00C432B8"/>
    <w:rsid w:val="00C44779"/>
    <w:rsid w:val="00C4738E"/>
    <w:rsid w:val="00C60446"/>
    <w:rsid w:val="00C60EC3"/>
    <w:rsid w:val="00C676B4"/>
    <w:rsid w:val="00C70C93"/>
    <w:rsid w:val="00C70DB9"/>
    <w:rsid w:val="00C866A1"/>
    <w:rsid w:val="00CA4ACA"/>
    <w:rsid w:val="00CA56D8"/>
    <w:rsid w:val="00CC75D6"/>
    <w:rsid w:val="00CD0FC6"/>
    <w:rsid w:val="00CD2108"/>
    <w:rsid w:val="00CD25A2"/>
    <w:rsid w:val="00CE07A7"/>
    <w:rsid w:val="00CE7530"/>
    <w:rsid w:val="00CF228F"/>
    <w:rsid w:val="00D0767F"/>
    <w:rsid w:val="00D14B44"/>
    <w:rsid w:val="00D24B39"/>
    <w:rsid w:val="00D4363E"/>
    <w:rsid w:val="00D54D23"/>
    <w:rsid w:val="00D55227"/>
    <w:rsid w:val="00D6253B"/>
    <w:rsid w:val="00D712AE"/>
    <w:rsid w:val="00D72776"/>
    <w:rsid w:val="00D740C7"/>
    <w:rsid w:val="00D740E4"/>
    <w:rsid w:val="00D76A13"/>
    <w:rsid w:val="00D91A4A"/>
    <w:rsid w:val="00D9457C"/>
    <w:rsid w:val="00DA0831"/>
    <w:rsid w:val="00DA27E4"/>
    <w:rsid w:val="00DA3E0F"/>
    <w:rsid w:val="00DB04F8"/>
    <w:rsid w:val="00DC3103"/>
    <w:rsid w:val="00DC4A46"/>
    <w:rsid w:val="00DD3A51"/>
    <w:rsid w:val="00DD3B33"/>
    <w:rsid w:val="00DE399C"/>
    <w:rsid w:val="00DF2C70"/>
    <w:rsid w:val="00DF3B8E"/>
    <w:rsid w:val="00E00AB6"/>
    <w:rsid w:val="00E0566F"/>
    <w:rsid w:val="00E10383"/>
    <w:rsid w:val="00E12237"/>
    <w:rsid w:val="00E14812"/>
    <w:rsid w:val="00E16306"/>
    <w:rsid w:val="00E17CF2"/>
    <w:rsid w:val="00E21D41"/>
    <w:rsid w:val="00E2524F"/>
    <w:rsid w:val="00E25D35"/>
    <w:rsid w:val="00E26C92"/>
    <w:rsid w:val="00E26FE2"/>
    <w:rsid w:val="00E41E87"/>
    <w:rsid w:val="00E461D3"/>
    <w:rsid w:val="00E50FE8"/>
    <w:rsid w:val="00E629E9"/>
    <w:rsid w:val="00E62F46"/>
    <w:rsid w:val="00E66B5E"/>
    <w:rsid w:val="00EA121F"/>
    <w:rsid w:val="00EA5F28"/>
    <w:rsid w:val="00EA6B1C"/>
    <w:rsid w:val="00EC6FB9"/>
    <w:rsid w:val="00ED3D3E"/>
    <w:rsid w:val="00ED7545"/>
    <w:rsid w:val="00EE3D4B"/>
    <w:rsid w:val="00EE6E7B"/>
    <w:rsid w:val="00EF3A6A"/>
    <w:rsid w:val="00EF43E4"/>
    <w:rsid w:val="00F0239A"/>
    <w:rsid w:val="00F10738"/>
    <w:rsid w:val="00F12059"/>
    <w:rsid w:val="00F12927"/>
    <w:rsid w:val="00F13285"/>
    <w:rsid w:val="00F15385"/>
    <w:rsid w:val="00F34A40"/>
    <w:rsid w:val="00F52236"/>
    <w:rsid w:val="00F54612"/>
    <w:rsid w:val="00F564E6"/>
    <w:rsid w:val="00F6025E"/>
    <w:rsid w:val="00F60FF9"/>
    <w:rsid w:val="00F63EB0"/>
    <w:rsid w:val="00F6493F"/>
    <w:rsid w:val="00F67BAF"/>
    <w:rsid w:val="00F91C3A"/>
    <w:rsid w:val="00F91DF3"/>
    <w:rsid w:val="00FA4DE7"/>
    <w:rsid w:val="00FA7FC4"/>
    <w:rsid w:val="00FE2BC6"/>
    <w:rsid w:val="00FE2F10"/>
    <w:rsid w:val="00FE438D"/>
    <w:rsid w:val="00FE695C"/>
    <w:rsid w:val="00FF06D7"/>
    <w:rsid w:val="00FF188A"/>
  </w:rsids>
  <m:mathPr>
    <m:mathFont m:val="Cambria Math"/>
    <m:brkBin m:val="before"/>
    <m:brkBinSub m:val="--"/>
    <m:smallFrac m:val="0"/>
    <m:dispDef/>
    <m:lMargin m:val="0"/>
    <m:rMargin m:val="0"/>
    <m:defJc m:val="centerGroup"/>
    <m:wrapIndent m:val="1440"/>
    <m:intLim m:val="subSup"/>
    <m:naryLim m:val="undOvr"/>
  </m:mathPr>
  <w:themeFontLang w:val="de-DE"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5774812E"/>
  <w14:defaultImageDpi w14:val="3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4"/>
        <w:szCs w:val="24"/>
        <w:lang w:val="de-DE" w:eastAsia="ja-JP"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Standard">
    <w:name w:val="Normal"/>
    <w:aliases w:val="Fliesstext"/>
    <w:qFormat/>
    <w:rsid w:val="00E26C92"/>
    <w:pPr>
      <w:tabs>
        <w:tab w:val="left" w:pos="284"/>
        <w:tab w:val="left" w:pos="1418"/>
        <w:tab w:val="left" w:pos="2835"/>
        <w:tab w:val="left" w:pos="3969"/>
        <w:tab w:val="left" w:pos="4536"/>
        <w:tab w:val="left" w:pos="5103"/>
        <w:tab w:val="left" w:pos="5670"/>
        <w:tab w:val="right" w:pos="7938"/>
        <w:tab w:val="left" w:pos="8505"/>
        <w:tab w:val="left" w:pos="9072"/>
        <w:tab w:val="left" w:pos="9639"/>
        <w:tab w:val="right" w:pos="10206"/>
      </w:tabs>
      <w:suppressAutoHyphens/>
      <w:spacing w:after="160"/>
    </w:pPr>
    <w:rPr>
      <w:rFonts w:ascii="Calibri" w:eastAsia="Calibri" w:hAnsi="Calibri" w:cs="Times New Roman"/>
      <w:color w:val="262626" w:themeColor="text1" w:themeTint="D9"/>
      <w:sz w:val="21"/>
      <w:szCs w:val="19"/>
      <w:lang w:eastAsia="ar-SA"/>
    </w:rPr>
  </w:style>
  <w:style w:type="paragraph" w:styleId="berschrift1">
    <w:name w:val="heading 1"/>
    <w:basedOn w:val="Standard"/>
    <w:next w:val="Standard"/>
    <w:link w:val="berschrift1Zchn"/>
    <w:autoRedefine/>
    <w:uiPriority w:val="9"/>
    <w:qFormat/>
    <w:rsid w:val="00606C93"/>
    <w:pPr>
      <w:keepNext/>
      <w:keepLines/>
      <w:spacing w:after="320"/>
      <w:ind w:left="-426"/>
      <w:outlineLvl w:val="0"/>
    </w:pPr>
    <w:rPr>
      <w:rFonts w:asciiTheme="majorHAnsi" w:eastAsiaTheme="majorEastAsia" w:hAnsiTheme="majorHAnsi" w:cstheme="majorBidi"/>
      <w:b/>
      <w:bCs/>
      <w:color w:val="86B819"/>
      <w:sz w:val="40"/>
      <w:szCs w:val="36"/>
    </w:rPr>
  </w:style>
  <w:style w:type="paragraph" w:styleId="berschrift2">
    <w:name w:val="heading 2"/>
    <w:basedOn w:val="Standard"/>
    <w:next w:val="Standard"/>
    <w:link w:val="berschrift2Zchn"/>
    <w:uiPriority w:val="9"/>
    <w:unhideWhenUsed/>
    <w:qFormat/>
    <w:rsid w:val="00C60EC3"/>
    <w:pPr>
      <w:keepNext/>
      <w:keepLines/>
      <w:outlineLvl w:val="1"/>
    </w:pPr>
    <w:rPr>
      <w:rFonts w:eastAsiaTheme="majorEastAsia" w:cstheme="majorBidi"/>
      <w:b/>
      <w:bCs/>
      <w:sz w:val="25"/>
      <w:szCs w:val="25"/>
    </w:rPr>
  </w:style>
  <w:style w:type="paragraph" w:styleId="berschrift3">
    <w:name w:val="heading 3"/>
    <w:basedOn w:val="TextohneAbstand"/>
    <w:next w:val="TextohneAbstand"/>
    <w:link w:val="berschrift3Zchn"/>
    <w:autoRedefine/>
    <w:uiPriority w:val="9"/>
    <w:unhideWhenUsed/>
    <w:qFormat/>
    <w:rsid w:val="004152DE"/>
    <w:pPr>
      <w:ind w:left="284"/>
      <w:outlineLvl w:val="2"/>
    </w:pPr>
    <w:rPr>
      <w:rFonts w:ascii="Calibri Bold" w:hAnsi="Calibri Bold"/>
      <w:bCs/>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table" w:customStyle="1" w:styleId="SdNT1">
    <w:name w:val="SdN_T1"/>
    <w:basedOn w:val="NormaleTabelle"/>
    <w:uiPriority w:val="99"/>
    <w:rsid w:val="005255C3"/>
    <w:rPr>
      <w:rFonts w:asciiTheme="majorHAnsi" w:hAnsiTheme="majorHAnsi"/>
      <w:color w:val="000000" w:themeColor="text1"/>
      <w:sz w:val="18"/>
    </w:rPr>
    <w:tblPr>
      <w:tblStyleRowBandSize w:val="1"/>
      <w:tblStyleColBandSize w:val="1"/>
    </w:tblPr>
    <w:tcPr>
      <w:shd w:val="clear" w:color="auto" w:fill="FFFFFF" w:themeFill="background1"/>
    </w:tcPr>
    <w:tblStylePr w:type="firstRow">
      <w:rPr>
        <w:rFonts w:asciiTheme="majorHAnsi" w:hAnsiTheme="majorHAnsi"/>
        <w:b/>
        <w:color w:val="FFFFFF" w:themeColor="background1"/>
        <w:sz w:val="18"/>
      </w:rPr>
      <w:tblPr/>
      <w:tcPr>
        <w:shd w:val="clear" w:color="auto" w:fill="86B819"/>
      </w:tcPr>
    </w:tblStylePr>
    <w:tblStylePr w:type="firstCol">
      <w:tblPr/>
      <w:tcPr>
        <w:shd w:val="clear" w:color="auto" w:fill="FFFFFF" w:themeFill="background1"/>
      </w:tcPr>
    </w:tblStylePr>
    <w:tblStylePr w:type="lastCol">
      <w:tblPr/>
      <w:tcPr>
        <w:tcBorders>
          <w:bottom w:val="nil"/>
        </w:tcBorders>
      </w:tcPr>
    </w:tblStylePr>
    <w:tblStylePr w:type="band1Vert">
      <w:tblPr/>
      <w:tcPr>
        <w:shd w:val="clear" w:color="auto" w:fill="ADCE60"/>
      </w:tcPr>
    </w:tblStylePr>
    <w:tblStylePr w:type="band2Vert">
      <w:tblPr/>
      <w:tcPr>
        <w:shd w:val="clear" w:color="auto" w:fill="FFFFFF" w:themeFill="background1"/>
      </w:tcPr>
    </w:tblStylePr>
    <w:tblStylePr w:type="band1Horz">
      <w:rPr>
        <w:rFonts w:asciiTheme="majorHAnsi" w:hAnsiTheme="majorHAnsi"/>
        <w:color w:val="000000" w:themeColor="text1"/>
        <w:sz w:val="18"/>
      </w:rPr>
      <w:tblPr/>
      <w:tcPr>
        <w:shd w:val="clear" w:color="auto" w:fill="FFFFFF" w:themeFill="background1"/>
      </w:tcPr>
    </w:tblStylePr>
    <w:tblStylePr w:type="band2Horz">
      <w:tblPr/>
      <w:tcPr>
        <w:shd w:val="clear" w:color="auto" w:fill="ADCE60"/>
      </w:tcPr>
    </w:tblStylePr>
  </w:style>
  <w:style w:type="table" w:customStyle="1" w:styleId="SdN">
    <w:name w:val="SdN"/>
    <w:basedOn w:val="NormaleTabelle"/>
    <w:uiPriority w:val="99"/>
    <w:rsid w:val="00A703B9"/>
    <w:rPr>
      <w:rFonts w:asciiTheme="majorHAnsi" w:eastAsia="MS Mincho" w:hAnsiTheme="majorHAnsi" w:cs="Times New Roman"/>
      <w:sz w:val="18"/>
      <w:lang w:eastAsia="en-US"/>
    </w:rPr>
    <w:tblPr>
      <w:tblStyleRowBandSize w:val="1"/>
      <w:tblBorders>
        <w:bottom w:val="single" w:sz="4" w:space="0" w:color="ADCE60"/>
        <w:insideV w:val="single" w:sz="4" w:space="0" w:color="ADCE60"/>
      </w:tblBorders>
    </w:tblPr>
    <w:tcPr>
      <w:tcMar>
        <w:top w:w="108" w:type="dxa"/>
        <w:bottom w:w="108" w:type="dxa"/>
      </w:tcMar>
    </w:tcPr>
    <w:tblStylePr w:type="firstRow">
      <w:pPr>
        <w:jc w:val="center"/>
      </w:pPr>
      <w:rPr>
        <w:rFonts w:ascii="Calibri" w:hAnsi="Calibri"/>
        <w:b/>
        <w:color w:val="FFFFFF" w:themeColor="background1"/>
        <w:sz w:val="18"/>
      </w:rPr>
      <w:tblPr/>
      <w:tcPr>
        <w:shd w:val="clear" w:color="auto" w:fill="86B819"/>
        <w:vAlign w:val="center"/>
      </w:tcPr>
    </w:tblStylePr>
    <w:tblStylePr w:type="lastRow">
      <w:tblPr/>
      <w:tcPr>
        <w:shd w:val="clear" w:color="auto" w:fill="FFFFFF"/>
      </w:tcPr>
    </w:tblStylePr>
    <w:tblStylePr w:type="band1Horz">
      <w:tblPr/>
      <w:tcPr>
        <w:shd w:val="clear" w:color="auto" w:fill="F7FAF1"/>
      </w:tcPr>
    </w:tblStylePr>
    <w:tblStylePr w:type="band2Horz">
      <w:tblPr/>
      <w:tcPr>
        <w:shd w:val="clear" w:color="auto" w:fill="D6E6B1"/>
      </w:tcPr>
    </w:tblStylePr>
  </w:style>
  <w:style w:type="character" w:customStyle="1" w:styleId="berschrift1Zchn">
    <w:name w:val="Überschrift 1 Zchn"/>
    <w:basedOn w:val="Absatz-Standardschriftart"/>
    <w:link w:val="berschrift1"/>
    <w:uiPriority w:val="9"/>
    <w:rsid w:val="00606C93"/>
    <w:rPr>
      <w:rFonts w:asciiTheme="majorHAnsi" w:eastAsiaTheme="majorEastAsia" w:hAnsiTheme="majorHAnsi" w:cstheme="majorBidi"/>
      <w:b/>
      <w:bCs/>
      <w:color w:val="86B819"/>
      <w:sz w:val="40"/>
      <w:szCs w:val="36"/>
      <w:lang w:eastAsia="ar-SA"/>
    </w:rPr>
  </w:style>
  <w:style w:type="character" w:customStyle="1" w:styleId="berschrift2Zchn">
    <w:name w:val="Überschrift 2 Zchn"/>
    <w:basedOn w:val="Absatz-Standardschriftart"/>
    <w:link w:val="berschrift2"/>
    <w:uiPriority w:val="9"/>
    <w:rsid w:val="00C60EC3"/>
    <w:rPr>
      <w:rFonts w:ascii="Calibri" w:eastAsiaTheme="majorEastAsia" w:hAnsi="Calibri" w:cstheme="majorBidi"/>
      <w:b/>
      <w:bCs/>
      <w:color w:val="262626" w:themeColor="text1" w:themeTint="D9"/>
      <w:sz w:val="25"/>
      <w:szCs w:val="25"/>
      <w:lang w:eastAsia="ar-SA"/>
    </w:rPr>
  </w:style>
  <w:style w:type="paragraph" w:styleId="KeinLeerraum">
    <w:name w:val="No Spacing"/>
    <w:aliases w:val="Tabelle"/>
    <w:uiPriority w:val="1"/>
    <w:qFormat/>
    <w:rsid w:val="00C22B87"/>
    <w:pPr>
      <w:spacing w:line="210" w:lineRule="exact"/>
    </w:pPr>
    <w:rPr>
      <w:rFonts w:ascii="Calibri" w:eastAsia="Calibri" w:hAnsi="Calibri" w:cs="Times New Roman"/>
      <w:color w:val="0D0D0D" w:themeColor="text1" w:themeTint="F2"/>
      <w:sz w:val="18"/>
      <w:szCs w:val="22"/>
      <w:lang w:eastAsia="en-US"/>
    </w:rPr>
  </w:style>
  <w:style w:type="character" w:styleId="SchwacheHervorhebung">
    <w:name w:val="Subtle Emphasis"/>
    <w:aliases w:val="Bildunterschrift"/>
    <w:basedOn w:val="Absatz-Standardschriftart"/>
    <w:uiPriority w:val="19"/>
    <w:qFormat/>
    <w:rsid w:val="00666DA5"/>
    <w:rPr>
      <w:rFonts w:asciiTheme="majorHAnsi" w:hAnsiTheme="majorHAnsi"/>
      <w:i/>
      <w:iCs/>
      <w:color w:val="86B819"/>
      <w:sz w:val="18"/>
    </w:rPr>
  </w:style>
  <w:style w:type="numbering" w:customStyle="1" w:styleId="Aufzaehlung">
    <w:name w:val="Aufzaehlung"/>
    <w:basedOn w:val="KeineListe"/>
    <w:uiPriority w:val="99"/>
    <w:rsid w:val="00CD0FC6"/>
    <w:pPr>
      <w:numPr>
        <w:numId w:val="1"/>
      </w:numPr>
    </w:pPr>
  </w:style>
  <w:style w:type="table" w:customStyle="1" w:styleId="Style3">
    <w:name w:val="Style3"/>
    <w:basedOn w:val="NormaleTabelle"/>
    <w:uiPriority w:val="99"/>
    <w:rsid w:val="00EC6FB9"/>
    <w:rPr>
      <w:color w:val="86B819"/>
    </w:rPr>
    <w:tblPr/>
    <w:tblStylePr w:type="firstRow">
      <w:rPr>
        <w:color w:val="86B819"/>
      </w:rPr>
      <w:tblPr/>
      <w:tcPr>
        <w:shd w:val="clear" w:color="auto" w:fill="FFFFFF" w:themeFill="background1"/>
      </w:tcPr>
    </w:tblStylePr>
  </w:style>
  <w:style w:type="paragraph" w:styleId="Kopfzeile">
    <w:name w:val="header"/>
    <w:basedOn w:val="Standard"/>
    <w:link w:val="KopfzeileZchn"/>
    <w:uiPriority w:val="99"/>
    <w:unhideWhenUsed/>
    <w:rsid w:val="00C06BCE"/>
    <w:pPr>
      <w:tabs>
        <w:tab w:val="center" w:pos="4153"/>
        <w:tab w:val="right" w:pos="8306"/>
      </w:tabs>
      <w:spacing w:after="0"/>
    </w:pPr>
  </w:style>
  <w:style w:type="character" w:customStyle="1" w:styleId="KopfzeileZchn">
    <w:name w:val="Kopfzeile Zchn"/>
    <w:basedOn w:val="Absatz-Standardschriftart"/>
    <w:link w:val="Kopfzeile"/>
    <w:uiPriority w:val="99"/>
    <w:rsid w:val="00C06BCE"/>
    <w:rPr>
      <w:rFonts w:ascii="Calibri" w:eastAsia="Calibri" w:hAnsi="Calibri" w:cs="Times New Roman"/>
      <w:color w:val="0D0D0D" w:themeColor="text1" w:themeTint="F2"/>
      <w:sz w:val="20"/>
      <w:szCs w:val="22"/>
      <w:lang w:eastAsia="en-US"/>
    </w:rPr>
  </w:style>
  <w:style w:type="paragraph" w:styleId="Fuzeile">
    <w:name w:val="footer"/>
    <w:basedOn w:val="Standard"/>
    <w:link w:val="FuzeileZchn"/>
    <w:uiPriority w:val="99"/>
    <w:unhideWhenUsed/>
    <w:rsid w:val="00C06BCE"/>
    <w:pPr>
      <w:tabs>
        <w:tab w:val="center" w:pos="4153"/>
        <w:tab w:val="right" w:pos="8306"/>
      </w:tabs>
      <w:spacing w:after="0"/>
    </w:pPr>
  </w:style>
  <w:style w:type="character" w:customStyle="1" w:styleId="FuzeileZchn">
    <w:name w:val="Fußzeile Zchn"/>
    <w:basedOn w:val="Absatz-Standardschriftart"/>
    <w:link w:val="Fuzeile"/>
    <w:uiPriority w:val="99"/>
    <w:rsid w:val="00C06BCE"/>
    <w:rPr>
      <w:rFonts w:ascii="Calibri" w:eastAsia="Calibri" w:hAnsi="Calibri" w:cs="Times New Roman"/>
      <w:color w:val="0D0D0D" w:themeColor="text1" w:themeTint="F2"/>
      <w:sz w:val="20"/>
      <w:szCs w:val="22"/>
      <w:lang w:eastAsia="en-US"/>
    </w:rPr>
  </w:style>
  <w:style w:type="paragraph" w:styleId="Sprechblasentext">
    <w:name w:val="Balloon Text"/>
    <w:basedOn w:val="Standard"/>
    <w:link w:val="SprechblasentextZchn"/>
    <w:uiPriority w:val="99"/>
    <w:semiHidden/>
    <w:unhideWhenUsed/>
    <w:rsid w:val="00C06BCE"/>
    <w:pPr>
      <w:spacing w:after="0"/>
    </w:pPr>
    <w:rPr>
      <w:rFonts w:ascii="Lucida Grande" w:hAnsi="Lucida Grande" w:cs="Lucida Grande"/>
      <w:sz w:val="18"/>
      <w:szCs w:val="18"/>
    </w:rPr>
  </w:style>
  <w:style w:type="character" w:customStyle="1" w:styleId="SprechblasentextZchn">
    <w:name w:val="Sprechblasentext Zchn"/>
    <w:basedOn w:val="Absatz-Standardschriftart"/>
    <w:link w:val="Sprechblasentext"/>
    <w:uiPriority w:val="99"/>
    <w:semiHidden/>
    <w:rsid w:val="00C06BCE"/>
    <w:rPr>
      <w:rFonts w:ascii="Lucida Grande" w:eastAsia="Calibri" w:hAnsi="Lucida Grande" w:cs="Lucida Grande"/>
      <w:color w:val="0D0D0D" w:themeColor="text1" w:themeTint="F2"/>
      <w:sz w:val="18"/>
      <w:szCs w:val="18"/>
      <w:lang w:eastAsia="en-US"/>
    </w:rPr>
  </w:style>
  <w:style w:type="character" w:styleId="Seitenzahl">
    <w:name w:val="page number"/>
    <w:basedOn w:val="Absatz-Standardschriftart"/>
    <w:uiPriority w:val="99"/>
    <w:semiHidden/>
    <w:unhideWhenUsed/>
    <w:rsid w:val="0060522F"/>
  </w:style>
  <w:style w:type="character" w:customStyle="1" w:styleId="berschrift3Zchn">
    <w:name w:val="Überschrift 3 Zchn"/>
    <w:basedOn w:val="Absatz-Standardschriftart"/>
    <w:link w:val="berschrift3"/>
    <w:uiPriority w:val="9"/>
    <w:rsid w:val="004152DE"/>
    <w:rPr>
      <w:rFonts w:ascii="Calibri Bold" w:eastAsia="Calibri" w:hAnsi="Calibri Bold" w:cs="Times New Roman"/>
      <w:bCs/>
      <w:color w:val="262626" w:themeColor="text1" w:themeTint="D9"/>
      <w:sz w:val="19"/>
      <w:szCs w:val="19"/>
      <w:lang w:eastAsia="ar-SA"/>
    </w:rPr>
  </w:style>
  <w:style w:type="paragraph" w:customStyle="1" w:styleId="EinfAbs">
    <w:name w:val="[Einf. Abs.]"/>
    <w:basedOn w:val="Standard"/>
    <w:uiPriority w:val="99"/>
    <w:rsid w:val="00397586"/>
    <w:pPr>
      <w:widowControl w:val="0"/>
      <w:suppressAutoHyphens w:val="0"/>
      <w:autoSpaceDE w:val="0"/>
      <w:autoSpaceDN w:val="0"/>
      <w:adjustRightInd w:val="0"/>
      <w:spacing w:after="0" w:line="288" w:lineRule="auto"/>
      <w:textAlignment w:val="center"/>
    </w:pPr>
    <w:rPr>
      <w:rFonts w:ascii="MinionPro-Regular" w:eastAsiaTheme="minorEastAsia" w:hAnsi="MinionPro-Regular" w:cs="MinionPro-Regular"/>
      <w:color w:val="000000"/>
      <w:sz w:val="24"/>
      <w:szCs w:val="24"/>
      <w:lang w:eastAsia="ja-JP"/>
    </w:rPr>
  </w:style>
  <w:style w:type="paragraph" w:customStyle="1" w:styleId="Deckblatt">
    <w:name w:val="Deckblatt"/>
    <w:qFormat/>
    <w:rsid w:val="00094915"/>
    <w:rPr>
      <w:rFonts w:ascii="Calibri" w:eastAsia="Calibri" w:hAnsi="Calibri" w:cs="Times New Roman"/>
      <w:color w:val="FFFFFF" w:themeColor="background1"/>
      <w:sz w:val="56"/>
      <w:szCs w:val="20"/>
      <w:lang w:eastAsia="ar-SA"/>
    </w:rPr>
  </w:style>
  <w:style w:type="paragraph" w:customStyle="1" w:styleId="DeckblattSubline">
    <w:name w:val="Deckblatt_Subline"/>
    <w:basedOn w:val="Deckblatt"/>
    <w:qFormat/>
    <w:rsid w:val="00094915"/>
    <w:rPr>
      <w:sz w:val="40"/>
    </w:rPr>
  </w:style>
  <w:style w:type="paragraph" w:customStyle="1" w:styleId="TabelleFarbe">
    <w:name w:val="Tabelle_Farbe"/>
    <w:basedOn w:val="TabelleFliesstext"/>
    <w:qFormat/>
    <w:rsid w:val="00B159A4"/>
    <w:rPr>
      <w:color w:val="31849B" w:themeColor="accent5" w:themeShade="BF"/>
      <w:lang w:eastAsia="en-US"/>
    </w:rPr>
  </w:style>
  <w:style w:type="paragraph" w:styleId="Dokumentstruktur">
    <w:name w:val="Document Map"/>
    <w:basedOn w:val="Standard"/>
    <w:link w:val="DokumentstrukturZchn"/>
    <w:uiPriority w:val="99"/>
    <w:semiHidden/>
    <w:unhideWhenUsed/>
    <w:rsid w:val="00D55227"/>
    <w:pPr>
      <w:spacing w:after="0"/>
    </w:pPr>
    <w:rPr>
      <w:rFonts w:ascii="Lucida Grande" w:hAnsi="Lucida Grande" w:cs="Lucida Grande"/>
      <w:sz w:val="24"/>
      <w:szCs w:val="24"/>
    </w:rPr>
  </w:style>
  <w:style w:type="character" w:customStyle="1" w:styleId="DokumentstrukturZchn">
    <w:name w:val="Dokumentstruktur Zchn"/>
    <w:basedOn w:val="Absatz-Standardschriftart"/>
    <w:link w:val="Dokumentstruktur"/>
    <w:uiPriority w:val="99"/>
    <w:semiHidden/>
    <w:rsid w:val="00D55227"/>
    <w:rPr>
      <w:rFonts w:ascii="Lucida Grande" w:eastAsia="Calibri" w:hAnsi="Lucida Grande" w:cs="Lucida Grande"/>
      <w:lang w:eastAsia="ar-SA"/>
    </w:rPr>
  </w:style>
  <w:style w:type="paragraph" w:styleId="berarbeitung">
    <w:name w:val="Revision"/>
    <w:hidden/>
    <w:uiPriority w:val="99"/>
    <w:semiHidden/>
    <w:rsid w:val="00D55227"/>
    <w:rPr>
      <w:rFonts w:ascii="Calibri" w:eastAsia="Calibri" w:hAnsi="Calibri" w:cs="Times New Roman"/>
      <w:sz w:val="19"/>
      <w:szCs w:val="20"/>
      <w:lang w:eastAsia="ar-SA"/>
    </w:rPr>
  </w:style>
  <w:style w:type="numbering" w:customStyle="1" w:styleId="ListezweiEbenen">
    <w:name w:val="Liste_zwei_Ebenen"/>
    <w:basedOn w:val="KeineListe"/>
    <w:uiPriority w:val="99"/>
    <w:rsid w:val="00CD0FC6"/>
    <w:pPr>
      <w:numPr>
        <w:numId w:val="2"/>
      </w:numPr>
    </w:pPr>
  </w:style>
  <w:style w:type="numbering" w:customStyle="1" w:styleId="Listeeinfach">
    <w:name w:val="Liste_einfach"/>
    <w:basedOn w:val="KeineListe"/>
    <w:uiPriority w:val="99"/>
    <w:rsid w:val="00CD0FC6"/>
    <w:pPr>
      <w:numPr>
        <w:numId w:val="3"/>
      </w:numPr>
    </w:pPr>
  </w:style>
  <w:style w:type="paragraph" w:styleId="Listennummer">
    <w:name w:val="List Number"/>
    <w:basedOn w:val="Standard"/>
    <w:uiPriority w:val="99"/>
    <w:unhideWhenUsed/>
    <w:rsid w:val="00CD0FC6"/>
    <w:pPr>
      <w:numPr>
        <w:numId w:val="6"/>
      </w:numPr>
      <w:contextualSpacing/>
    </w:pPr>
  </w:style>
  <w:style w:type="paragraph" w:styleId="Listennummer2">
    <w:name w:val="List Number 2"/>
    <w:basedOn w:val="Standard"/>
    <w:uiPriority w:val="99"/>
    <w:unhideWhenUsed/>
    <w:rsid w:val="00CD0FC6"/>
    <w:pPr>
      <w:numPr>
        <w:numId w:val="7"/>
      </w:numPr>
      <w:contextualSpacing/>
    </w:pPr>
  </w:style>
  <w:style w:type="paragraph" w:styleId="Aufzhlungszeichen">
    <w:name w:val="List Bullet"/>
    <w:basedOn w:val="Standard"/>
    <w:uiPriority w:val="99"/>
    <w:unhideWhenUsed/>
    <w:rsid w:val="00CD0FC6"/>
    <w:pPr>
      <w:numPr>
        <w:numId w:val="4"/>
      </w:numPr>
      <w:contextualSpacing/>
    </w:pPr>
  </w:style>
  <w:style w:type="paragraph" w:styleId="Aufzhlungszeichen2">
    <w:name w:val="List Bullet 2"/>
    <w:basedOn w:val="Standard"/>
    <w:autoRedefine/>
    <w:uiPriority w:val="99"/>
    <w:unhideWhenUsed/>
    <w:rsid w:val="00CD0FC6"/>
    <w:pPr>
      <w:numPr>
        <w:numId w:val="8"/>
      </w:numPr>
      <w:contextualSpacing/>
    </w:pPr>
  </w:style>
  <w:style w:type="paragraph" w:styleId="Liste2">
    <w:name w:val="List 2"/>
    <w:basedOn w:val="Standard"/>
    <w:uiPriority w:val="99"/>
    <w:unhideWhenUsed/>
    <w:rsid w:val="00B45A04"/>
    <w:pPr>
      <w:ind w:left="566" w:hanging="283"/>
      <w:contextualSpacing/>
    </w:pPr>
  </w:style>
  <w:style w:type="paragraph" w:styleId="Liste">
    <w:name w:val="List"/>
    <w:basedOn w:val="Standard"/>
    <w:uiPriority w:val="99"/>
    <w:unhideWhenUsed/>
    <w:rsid w:val="00B45A04"/>
    <w:pPr>
      <w:ind w:left="283" w:hanging="283"/>
      <w:contextualSpacing/>
    </w:pPr>
  </w:style>
  <w:style w:type="paragraph" w:styleId="Liste3">
    <w:name w:val="List 3"/>
    <w:basedOn w:val="Standard"/>
    <w:uiPriority w:val="99"/>
    <w:unhideWhenUsed/>
    <w:rsid w:val="00B45A04"/>
    <w:pPr>
      <w:ind w:left="849" w:hanging="283"/>
      <w:contextualSpacing/>
    </w:pPr>
  </w:style>
  <w:style w:type="paragraph" w:styleId="Liste5">
    <w:name w:val="List 5"/>
    <w:basedOn w:val="Standard"/>
    <w:uiPriority w:val="99"/>
    <w:unhideWhenUsed/>
    <w:rsid w:val="00B45A04"/>
    <w:pPr>
      <w:ind w:left="1415" w:hanging="283"/>
      <w:contextualSpacing/>
    </w:pPr>
  </w:style>
  <w:style w:type="paragraph" w:styleId="Aufzhlungszeichen3">
    <w:name w:val="List Bullet 3"/>
    <w:basedOn w:val="Standard"/>
    <w:uiPriority w:val="99"/>
    <w:unhideWhenUsed/>
    <w:rsid w:val="00CD0FC6"/>
    <w:pPr>
      <w:numPr>
        <w:numId w:val="5"/>
      </w:numPr>
      <w:contextualSpacing/>
    </w:pPr>
  </w:style>
  <w:style w:type="numbering" w:customStyle="1" w:styleId="ListeANU">
    <w:name w:val="Liste_ANU"/>
    <w:uiPriority w:val="99"/>
    <w:rsid w:val="00CD0FC6"/>
    <w:pPr>
      <w:numPr>
        <w:numId w:val="9"/>
      </w:numPr>
    </w:pPr>
  </w:style>
  <w:style w:type="paragraph" w:customStyle="1" w:styleId="Listeunsortiert">
    <w:name w:val="Liste_unsortiert"/>
    <w:basedOn w:val="Standard"/>
    <w:qFormat/>
    <w:rsid w:val="004C223E"/>
    <w:pPr>
      <w:numPr>
        <w:numId w:val="12"/>
      </w:numPr>
      <w:spacing w:after="80"/>
    </w:pPr>
    <w:rPr>
      <w:rFonts w:cs="Calibri"/>
    </w:rPr>
  </w:style>
  <w:style w:type="paragraph" w:customStyle="1" w:styleId="Listesortiert1">
    <w:name w:val="Liste_sortiert_1"/>
    <w:basedOn w:val="Standard"/>
    <w:qFormat/>
    <w:rsid w:val="004C223E"/>
    <w:pPr>
      <w:numPr>
        <w:numId w:val="11"/>
      </w:numPr>
      <w:spacing w:after="80"/>
      <w:ind w:left="568" w:hanging="284"/>
    </w:pPr>
    <w:rPr>
      <w:rFonts w:cs="Calibri"/>
    </w:rPr>
  </w:style>
  <w:style w:type="paragraph" w:customStyle="1" w:styleId="Listesortiert2">
    <w:name w:val="Liste_sortiert_2"/>
    <w:basedOn w:val="Standard"/>
    <w:qFormat/>
    <w:rsid w:val="004C223E"/>
    <w:pPr>
      <w:numPr>
        <w:numId w:val="10"/>
      </w:numPr>
      <w:spacing w:after="80"/>
    </w:pPr>
  </w:style>
  <w:style w:type="paragraph" w:customStyle="1" w:styleId="TextohneAbstand">
    <w:name w:val="Text_ohne_Abstand"/>
    <w:basedOn w:val="Standard"/>
    <w:qFormat/>
    <w:rsid w:val="006E0E76"/>
    <w:pPr>
      <w:spacing w:after="0"/>
    </w:pPr>
  </w:style>
  <w:style w:type="character" w:styleId="Hyperlink">
    <w:name w:val="Hyperlink"/>
    <w:basedOn w:val="Absatz-Standardschriftart"/>
    <w:uiPriority w:val="99"/>
    <w:unhideWhenUsed/>
    <w:rsid w:val="005552E9"/>
    <w:rPr>
      <w:color w:val="0000FF" w:themeColor="hyperlink"/>
      <w:u w:val="single"/>
    </w:rPr>
  </w:style>
  <w:style w:type="table" w:styleId="Tabellenraster">
    <w:name w:val="Table Grid"/>
    <w:basedOn w:val="NormaleTabelle"/>
    <w:uiPriority w:val="59"/>
    <w:rsid w:val="00A703B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extboxersteZeile">
    <w:name w:val="Textbox_ersteZeile"/>
    <w:basedOn w:val="TextohneAbstand"/>
    <w:qFormat/>
    <w:rsid w:val="00635445"/>
    <w:pPr>
      <w:pBdr>
        <w:top w:val="single" w:sz="4" w:space="0" w:color="ADCE60"/>
      </w:pBdr>
    </w:pPr>
    <w:rPr>
      <w:color w:val="D6E6B1"/>
      <w:sz w:val="12"/>
    </w:rPr>
  </w:style>
  <w:style w:type="paragraph" w:customStyle="1" w:styleId="TabelleUeberschrift">
    <w:name w:val="Tabelle_Ueberschrift"/>
    <w:basedOn w:val="Standard"/>
    <w:next w:val="Standard"/>
    <w:qFormat/>
    <w:rsid w:val="00521BE3"/>
    <w:pPr>
      <w:outlineLvl w:val="0"/>
    </w:pPr>
    <w:rPr>
      <w:color w:val="7F7F7F" w:themeColor="text1" w:themeTint="80"/>
    </w:rPr>
  </w:style>
  <w:style w:type="paragraph" w:customStyle="1" w:styleId="Tabellezwischen">
    <w:name w:val="Tabelle_zwischen"/>
    <w:basedOn w:val="Standard"/>
    <w:qFormat/>
    <w:rsid w:val="007C0136"/>
    <w:pPr>
      <w:spacing w:after="0"/>
    </w:pPr>
    <w:rPr>
      <w:rFonts w:cs="Arial"/>
      <w:i/>
      <w:color w:val="404040" w:themeColor="text1" w:themeTint="BF"/>
      <w:sz w:val="8"/>
      <w:szCs w:val="18"/>
    </w:rPr>
  </w:style>
  <w:style w:type="paragraph" w:customStyle="1" w:styleId="Kastentext">
    <w:name w:val="Kastentext"/>
    <w:basedOn w:val="TextohneAbstand"/>
    <w:qFormat/>
    <w:rsid w:val="004B5FD8"/>
    <w:pPr>
      <w:spacing w:line="240" w:lineRule="exact"/>
    </w:pPr>
    <w:rPr>
      <w:color w:val="7F7F7F" w:themeColor="text1" w:themeTint="80"/>
      <w:spacing w:val="20"/>
      <w:sz w:val="16"/>
      <w:szCs w:val="16"/>
    </w:rPr>
  </w:style>
  <w:style w:type="paragraph" w:customStyle="1" w:styleId="Rubriktitel">
    <w:name w:val="Rubriktitel"/>
    <w:basedOn w:val="TextohneAbstand"/>
    <w:qFormat/>
    <w:rsid w:val="00A72366"/>
    <w:pPr>
      <w:jc w:val="right"/>
    </w:pPr>
    <w:rPr>
      <w:color w:val="7F7F7F" w:themeColor="text1" w:themeTint="80"/>
      <w:spacing w:val="3"/>
      <w:sz w:val="16"/>
      <w:szCs w:val="16"/>
    </w:rPr>
  </w:style>
  <w:style w:type="character" w:customStyle="1" w:styleId="Auszeichnung">
    <w:name w:val="Auszeichnung"/>
    <w:basedOn w:val="Absatz-Standardschriftart"/>
    <w:uiPriority w:val="1"/>
    <w:qFormat/>
    <w:rsid w:val="00F10738"/>
    <w:rPr>
      <w:rFonts w:asciiTheme="majorHAnsi" w:hAnsiTheme="majorHAnsi"/>
      <w:b/>
      <w:bCs/>
      <w:color w:val="262626" w:themeColor="text1" w:themeTint="D9"/>
      <w:spacing w:val="2"/>
      <w:sz w:val="18"/>
      <w:szCs w:val="18"/>
    </w:rPr>
  </w:style>
  <w:style w:type="character" w:styleId="Fett">
    <w:name w:val="Strong"/>
    <w:basedOn w:val="Absatz-Standardschriftart"/>
    <w:uiPriority w:val="22"/>
    <w:qFormat/>
    <w:rsid w:val="00F10738"/>
    <w:rPr>
      <w:b/>
      <w:bCs/>
    </w:rPr>
  </w:style>
  <w:style w:type="paragraph" w:customStyle="1" w:styleId="TabelleFliesstext">
    <w:name w:val="Tabelle_Fliesstext"/>
    <w:basedOn w:val="TextohneAbstand"/>
    <w:qFormat/>
    <w:rsid w:val="00606C93"/>
    <w:rPr>
      <w:szCs w:val="18"/>
    </w:rPr>
  </w:style>
  <w:style w:type="paragraph" w:customStyle="1" w:styleId="Linien">
    <w:name w:val="Linien"/>
    <w:basedOn w:val="Standard"/>
    <w:next w:val="Standard"/>
    <w:qFormat/>
    <w:rsid w:val="00962BC1"/>
    <w:pPr>
      <w:spacing w:before="200"/>
      <w:jc w:val="both"/>
    </w:pPr>
    <w:rPr>
      <w:color w:val="86B819"/>
      <w:u w:val="single"/>
    </w:rPr>
  </w:style>
  <w:style w:type="paragraph" w:customStyle="1" w:styleId="Hinweis">
    <w:name w:val="Hinweis"/>
    <w:basedOn w:val="TextohneAbstand"/>
    <w:next w:val="TextohneAbstand"/>
    <w:qFormat/>
    <w:rsid w:val="00521BE3"/>
    <w:pPr>
      <w:jc w:val="center"/>
    </w:pPr>
    <w:rPr>
      <w:color w:val="E36C0A" w:themeColor="accent6" w:themeShade="BF"/>
    </w:rPr>
  </w:style>
  <w:style w:type="paragraph" w:customStyle="1" w:styleId="HinweisPfeil">
    <w:name w:val="Hinweis_Pfeil"/>
    <w:basedOn w:val="Hinweis"/>
    <w:qFormat/>
    <w:rsid w:val="007939CA"/>
    <w:pPr>
      <w:numPr>
        <w:numId w:val="13"/>
      </w:numPr>
      <w:jc w:val="left"/>
    </w:pPr>
    <w:rPr>
      <w:color w:val="0A491C"/>
    </w:rPr>
  </w:style>
  <w:style w:type="paragraph" w:customStyle="1" w:styleId="TabelleAufzhlung">
    <w:name w:val="Tabelle_Aufzählung"/>
    <w:basedOn w:val="TabelleFliesstext"/>
    <w:qFormat/>
    <w:rsid w:val="006246AB"/>
    <w:pPr>
      <w:numPr>
        <w:numId w:val="14"/>
      </w:numPr>
    </w:pPr>
    <w:rPr>
      <w:lang w:eastAsia="en-US"/>
    </w:rPr>
  </w:style>
  <w:style w:type="character" w:customStyle="1" w:styleId="WW8Num9z3">
    <w:name w:val="WW8Num9z3"/>
    <w:rsid w:val="00447B2E"/>
  </w:style>
  <w:style w:type="character" w:styleId="Kommentarzeichen">
    <w:name w:val="annotation reference"/>
    <w:uiPriority w:val="99"/>
    <w:semiHidden/>
    <w:unhideWhenUsed/>
    <w:rsid w:val="0005190C"/>
    <w:rPr>
      <w:sz w:val="16"/>
      <w:szCs w:val="16"/>
    </w:rPr>
  </w:style>
  <w:style w:type="paragraph" w:styleId="Kommentartext">
    <w:name w:val="annotation text"/>
    <w:basedOn w:val="Standard"/>
    <w:link w:val="KommentartextZchn"/>
    <w:uiPriority w:val="99"/>
    <w:semiHidden/>
    <w:unhideWhenUsed/>
    <w:rsid w:val="0005190C"/>
    <w:pPr>
      <w:tabs>
        <w:tab w:val="clear" w:pos="284"/>
      </w:tabs>
      <w:suppressAutoHyphens w:val="0"/>
      <w:spacing w:after="200" w:line="276" w:lineRule="auto"/>
    </w:pPr>
    <w:rPr>
      <w:color w:val="auto"/>
      <w:sz w:val="20"/>
      <w:szCs w:val="20"/>
      <w:lang w:eastAsia="en-US"/>
    </w:rPr>
  </w:style>
  <w:style w:type="character" w:customStyle="1" w:styleId="KommentartextZchn">
    <w:name w:val="Kommentartext Zchn"/>
    <w:basedOn w:val="Absatz-Standardschriftart"/>
    <w:link w:val="Kommentartext"/>
    <w:uiPriority w:val="99"/>
    <w:semiHidden/>
    <w:rsid w:val="0005190C"/>
    <w:rPr>
      <w:rFonts w:ascii="Calibri" w:eastAsia="Calibri" w:hAnsi="Calibri" w:cs="Times New Roman"/>
      <w:sz w:val="20"/>
      <w:szCs w:val="20"/>
      <w:lang w:eastAsia="en-US"/>
    </w:rPr>
  </w:style>
  <w:style w:type="paragraph" w:styleId="Listenabsatz">
    <w:name w:val="List Paragraph"/>
    <w:basedOn w:val="Standard"/>
    <w:uiPriority w:val="34"/>
    <w:qFormat/>
    <w:rsid w:val="00693D1C"/>
    <w:pPr>
      <w:tabs>
        <w:tab w:val="clear" w:pos="284"/>
      </w:tabs>
      <w:suppressAutoHyphens w:val="0"/>
      <w:spacing w:after="200" w:line="276" w:lineRule="auto"/>
      <w:ind w:left="708"/>
    </w:pPr>
    <w:rPr>
      <w:color w:val="auto"/>
      <w:sz w:val="22"/>
      <w:szCs w:val="22"/>
      <w:lang w:eastAsia="en-US"/>
    </w:rPr>
  </w:style>
  <w:style w:type="paragraph" w:styleId="StandardWeb">
    <w:name w:val="Normal (Web)"/>
    <w:basedOn w:val="Standard"/>
    <w:uiPriority w:val="99"/>
    <w:semiHidden/>
    <w:unhideWhenUsed/>
    <w:rsid w:val="00693D1C"/>
    <w:pPr>
      <w:tabs>
        <w:tab w:val="clear" w:pos="284"/>
      </w:tabs>
      <w:suppressAutoHyphens w:val="0"/>
      <w:spacing w:before="100" w:beforeAutospacing="1" w:after="100" w:afterAutospacing="1"/>
    </w:pPr>
    <w:rPr>
      <w:rFonts w:ascii="Times New Roman" w:eastAsia="Times New Roman" w:hAnsi="Times New Roman"/>
      <w:color w:val="auto"/>
      <w:sz w:val="24"/>
      <w:szCs w:val="24"/>
      <w:lang w:eastAsia="de-DE"/>
    </w:rPr>
  </w:style>
  <w:style w:type="paragraph" w:customStyle="1" w:styleId="Listenabsatz1">
    <w:name w:val="Listenabsatz1"/>
    <w:basedOn w:val="Standard"/>
    <w:rsid w:val="00693D1C"/>
    <w:pPr>
      <w:widowControl w:val="0"/>
      <w:tabs>
        <w:tab w:val="clear" w:pos="284"/>
      </w:tabs>
      <w:spacing w:after="120"/>
      <w:ind w:left="720"/>
    </w:pPr>
    <w:rPr>
      <w:rFonts w:ascii="Times New Roman" w:eastAsia="SimSun" w:hAnsi="Times New Roman" w:cs="Mangal"/>
      <w:color w:val="auto"/>
      <w:kern w:val="1"/>
      <w:sz w:val="24"/>
      <w:szCs w:val="24"/>
      <w:lang w:eastAsia="hi-IN" w:bidi="hi-IN"/>
    </w:rPr>
  </w:style>
  <w:style w:type="paragraph" w:styleId="Endnotentext">
    <w:name w:val="endnote text"/>
    <w:basedOn w:val="Standard"/>
    <w:link w:val="EndnotentextZchn"/>
    <w:uiPriority w:val="99"/>
    <w:semiHidden/>
    <w:unhideWhenUsed/>
    <w:rsid w:val="0056617C"/>
    <w:pPr>
      <w:tabs>
        <w:tab w:val="clear" w:pos="284"/>
      </w:tabs>
      <w:suppressAutoHyphens w:val="0"/>
      <w:spacing w:after="200" w:line="276" w:lineRule="auto"/>
    </w:pPr>
    <w:rPr>
      <w:color w:val="auto"/>
      <w:sz w:val="20"/>
      <w:szCs w:val="20"/>
      <w:lang w:eastAsia="en-US"/>
    </w:rPr>
  </w:style>
  <w:style w:type="character" w:customStyle="1" w:styleId="EndnotentextZchn">
    <w:name w:val="Endnotentext Zchn"/>
    <w:basedOn w:val="Absatz-Standardschriftart"/>
    <w:link w:val="Endnotentext"/>
    <w:uiPriority w:val="99"/>
    <w:semiHidden/>
    <w:rsid w:val="0056617C"/>
    <w:rPr>
      <w:rFonts w:ascii="Calibri" w:eastAsia="Calibri" w:hAnsi="Calibri" w:cs="Times New Roman"/>
      <w:sz w:val="20"/>
      <w:szCs w:val="20"/>
      <w:lang w:eastAsia="en-US"/>
    </w:rPr>
  </w:style>
  <w:style w:type="paragraph" w:customStyle="1" w:styleId="TabellenInhalt">
    <w:name w:val="Tabellen Inhalt"/>
    <w:basedOn w:val="Standard"/>
    <w:rsid w:val="006E0E76"/>
    <w:pPr>
      <w:widowControl w:val="0"/>
      <w:suppressLineNumbers/>
      <w:tabs>
        <w:tab w:val="clear" w:pos="284"/>
      </w:tabs>
      <w:spacing w:after="0"/>
    </w:pPr>
    <w:rPr>
      <w:rFonts w:ascii="Times New Roman" w:eastAsia="SimSun" w:hAnsi="Times New Roman" w:cs="Mangal"/>
      <w:color w:val="auto"/>
      <w:kern w:val="1"/>
      <w:sz w:val="24"/>
      <w:szCs w:val="24"/>
      <w:lang w:eastAsia="hi-IN" w:bidi="hi-IN"/>
    </w:rPr>
  </w:style>
  <w:style w:type="character" w:customStyle="1" w:styleId="unterstrichen">
    <w:name w:val="unterstrichen"/>
    <w:basedOn w:val="Absatz-Standardschriftart"/>
    <w:uiPriority w:val="1"/>
    <w:qFormat/>
    <w:rsid w:val="00962BC1"/>
    <w:rPr>
      <w:rFonts w:asciiTheme="majorHAnsi" w:hAnsiTheme="majorHAnsi"/>
      <w:color w:val="86B819"/>
      <w:sz w:val="21"/>
      <w:u w:val="single"/>
    </w:rPr>
  </w:style>
  <w:style w:type="paragraph" w:customStyle="1" w:styleId="StandardWeb1">
    <w:name w:val="Standard (Web)1"/>
    <w:basedOn w:val="Standard"/>
    <w:rsid w:val="00983CDB"/>
    <w:pPr>
      <w:tabs>
        <w:tab w:val="clear" w:pos="284"/>
        <w:tab w:val="clear" w:pos="1418"/>
        <w:tab w:val="clear" w:pos="2835"/>
        <w:tab w:val="clear" w:pos="3969"/>
        <w:tab w:val="clear" w:pos="4536"/>
        <w:tab w:val="clear" w:pos="5103"/>
        <w:tab w:val="clear" w:pos="5670"/>
        <w:tab w:val="clear" w:pos="7938"/>
        <w:tab w:val="clear" w:pos="8505"/>
        <w:tab w:val="clear" w:pos="9072"/>
        <w:tab w:val="clear" w:pos="9639"/>
        <w:tab w:val="clear" w:pos="10206"/>
      </w:tabs>
      <w:spacing w:before="28" w:after="119" w:line="100" w:lineRule="atLeast"/>
    </w:pPr>
    <w:rPr>
      <w:rFonts w:ascii="Times New Roman" w:eastAsia="Times New Roman" w:hAnsi="Times New Roman"/>
      <w:color w:val="auto"/>
      <w:kern w:val="1"/>
      <w:sz w:val="24"/>
      <w:szCs w:val="24"/>
    </w:rPr>
  </w:style>
  <w:style w:type="paragraph" w:styleId="Textkrper">
    <w:name w:val="Body Text"/>
    <w:basedOn w:val="Standard"/>
    <w:link w:val="TextkrperZchn"/>
    <w:rsid w:val="00A93FEE"/>
    <w:pPr>
      <w:tabs>
        <w:tab w:val="clear" w:pos="284"/>
        <w:tab w:val="clear" w:pos="1418"/>
        <w:tab w:val="clear" w:pos="2835"/>
        <w:tab w:val="clear" w:pos="3969"/>
        <w:tab w:val="clear" w:pos="4536"/>
        <w:tab w:val="clear" w:pos="5103"/>
        <w:tab w:val="clear" w:pos="5670"/>
        <w:tab w:val="clear" w:pos="7938"/>
        <w:tab w:val="clear" w:pos="8505"/>
        <w:tab w:val="clear" w:pos="9072"/>
        <w:tab w:val="clear" w:pos="9639"/>
        <w:tab w:val="clear" w:pos="10206"/>
      </w:tabs>
      <w:spacing w:after="120" w:line="276" w:lineRule="auto"/>
    </w:pPr>
    <w:rPr>
      <w:rFonts w:eastAsia="SimSun" w:cs="Calibri"/>
      <w:color w:val="auto"/>
      <w:kern w:val="1"/>
      <w:sz w:val="22"/>
      <w:szCs w:val="22"/>
    </w:rPr>
  </w:style>
  <w:style w:type="character" w:customStyle="1" w:styleId="TextkrperZchn">
    <w:name w:val="Textkörper Zchn"/>
    <w:basedOn w:val="Absatz-Standardschriftart"/>
    <w:link w:val="Textkrper"/>
    <w:rsid w:val="00A93FEE"/>
    <w:rPr>
      <w:rFonts w:ascii="Calibri" w:eastAsia="SimSun" w:hAnsi="Calibri" w:cs="Calibri"/>
      <w:kern w:val="1"/>
      <w:sz w:val="22"/>
      <w:szCs w:val="22"/>
      <w:lang w:eastAsia="ar-SA"/>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4"/>
        <w:szCs w:val="24"/>
        <w:lang w:val="de-DE" w:eastAsia="ja-JP"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Standard">
    <w:name w:val="Normal"/>
    <w:aliases w:val="Fliesstext"/>
    <w:qFormat/>
    <w:rsid w:val="00E26C92"/>
    <w:pPr>
      <w:tabs>
        <w:tab w:val="left" w:pos="284"/>
        <w:tab w:val="left" w:pos="1418"/>
        <w:tab w:val="left" w:pos="2835"/>
        <w:tab w:val="left" w:pos="3969"/>
        <w:tab w:val="left" w:pos="4536"/>
        <w:tab w:val="left" w:pos="5103"/>
        <w:tab w:val="left" w:pos="5670"/>
        <w:tab w:val="right" w:pos="7938"/>
        <w:tab w:val="left" w:pos="8505"/>
        <w:tab w:val="left" w:pos="9072"/>
        <w:tab w:val="left" w:pos="9639"/>
        <w:tab w:val="right" w:pos="10206"/>
      </w:tabs>
      <w:suppressAutoHyphens/>
      <w:spacing w:after="160"/>
    </w:pPr>
    <w:rPr>
      <w:rFonts w:ascii="Calibri" w:eastAsia="Calibri" w:hAnsi="Calibri" w:cs="Times New Roman"/>
      <w:color w:val="262626" w:themeColor="text1" w:themeTint="D9"/>
      <w:sz w:val="21"/>
      <w:szCs w:val="19"/>
      <w:lang w:eastAsia="ar-SA"/>
    </w:rPr>
  </w:style>
  <w:style w:type="paragraph" w:styleId="berschrift1">
    <w:name w:val="heading 1"/>
    <w:basedOn w:val="Standard"/>
    <w:next w:val="Standard"/>
    <w:link w:val="berschrift1Zchn"/>
    <w:autoRedefine/>
    <w:uiPriority w:val="9"/>
    <w:qFormat/>
    <w:rsid w:val="00606C93"/>
    <w:pPr>
      <w:keepNext/>
      <w:keepLines/>
      <w:spacing w:after="320"/>
      <w:ind w:left="-426"/>
      <w:outlineLvl w:val="0"/>
    </w:pPr>
    <w:rPr>
      <w:rFonts w:asciiTheme="majorHAnsi" w:eastAsiaTheme="majorEastAsia" w:hAnsiTheme="majorHAnsi" w:cstheme="majorBidi"/>
      <w:b/>
      <w:bCs/>
      <w:color w:val="86B819"/>
      <w:sz w:val="40"/>
      <w:szCs w:val="36"/>
    </w:rPr>
  </w:style>
  <w:style w:type="paragraph" w:styleId="berschrift2">
    <w:name w:val="heading 2"/>
    <w:basedOn w:val="Standard"/>
    <w:next w:val="Standard"/>
    <w:link w:val="berschrift2Zchn"/>
    <w:uiPriority w:val="9"/>
    <w:unhideWhenUsed/>
    <w:qFormat/>
    <w:rsid w:val="00C60EC3"/>
    <w:pPr>
      <w:keepNext/>
      <w:keepLines/>
      <w:outlineLvl w:val="1"/>
    </w:pPr>
    <w:rPr>
      <w:rFonts w:eastAsiaTheme="majorEastAsia" w:cstheme="majorBidi"/>
      <w:b/>
      <w:bCs/>
      <w:sz w:val="25"/>
      <w:szCs w:val="25"/>
    </w:rPr>
  </w:style>
  <w:style w:type="paragraph" w:styleId="berschrift3">
    <w:name w:val="heading 3"/>
    <w:basedOn w:val="TextohneAbstand"/>
    <w:next w:val="TextohneAbstand"/>
    <w:link w:val="berschrift3Zchn"/>
    <w:autoRedefine/>
    <w:uiPriority w:val="9"/>
    <w:unhideWhenUsed/>
    <w:qFormat/>
    <w:rsid w:val="004152DE"/>
    <w:pPr>
      <w:ind w:left="284"/>
      <w:outlineLvl w:val="2"/>
    </w:pPr>
    <w:rPr>
      <w:rFonts w:ascii="Calibri Bold" w:hAnsi="Calibri Bold"/>
      <w:bCs/>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table" w:customStyle="1" w:styleId="SdNT1">
    <w:name w:val="SdN_T1"/>
    <w:basedOn w:val="NormaleTabelle"/>
    <w:uiPriority w:val="99"/>
    <w:rsid w:val="005255C3"/>
    <w:rPr>
      <w:rFonts w:asciiTheme="majorHAnsi" w:hAnsiTheme="majorHAnsi"/>
      <w:color w:val="000000" w:themeColor="text1"/>
      <w:sz w:val="18"/>
    </w:rPr>
    <w:tblPr>
      <w:tblStyleRowBandSize w:val="1"/>
      <w:tblStyleColBandSize w:val="1"/>
    </w:tblPr>
    <w:tcPr>
      <w:shd w:val="clear" w:color="auto" w:fill="FFFFFF" w:themeFill="background1"/>
    </w:tcPr>
    <w:tblStylePr w:type="firstRow">
      <w:rPr>
        <w:rFonts w:asciiTheme="majorHAnsi" w:hAnsiTheme="majorHAnsi"/>
        <w:b/>
        <w:color w:val="FFFFFF" w:themeColor="background1"/>
        <w:sz w:val="18"/>
      </w:rPr>
      <w:tblPr/>
      <w:tcPr>
        <w:shd w:val="clear" w:color="auto" w:fill="86B819"/>
      </w:tcPr>
    </w:tblStylePr>
    <w:tblStylePr w:type="firstCol">
      <w:tblPr/>
      <w:tcPr>
        <w:shd w:val="clear" w:color="auto" w:fill="FFFFFF" w:themeFill="background1"/>
      </w:tcPr>
    </w:tblStylePr>
    <w:tblStylePr w:type="lastCol">
      <w:tblPr/>
      <w:tcPr>
        <w:tcBorders>
          <w:bottom w:val="nil"/>
        </w:tcBorders>
      </w:tcPr>
    </w:tblStylePr>
    <w:tblStylePr w:type="band1Vert">
      <w:tblPr/>
      <w:tcPr>
        <w:shd w:val="clear" w:color="auto" w:fill="ADCE60"/>
      </w:tcPr>
    </w:tblStylePr>
    <w:tblStylePr w:type="band2Vert">
      <w:tblPr/>
      <w:tcPr>
        <w:shd w:val="clear" w:color="auto" w:fill="FFFFFF" w:themeFill="background1"/>
      </w:tcPr>
    </w:tblStylePr>
    <w:tblStylePr w:type="band1Horz">
      <w:rPr>
        <w:rFonts w:asciiTheme="majorHAnsi" w:hAnsiTheme="majorHAnsi"/>
        <w:color w:val="000000" w:themeColor="text1"/>
        <w:sz w:val="18"/>
      </w:rPr>
      <w:tblPr/>
      <w:tcPr>
        <w:shd w:val="clear" w:color="auto" w:fill="FFFFFF" w:themeFill="background1"/>
      </w:tcPr>
    </w:tblStylePr>
    <w:tblStylePr w:type="band2Horz">
      <w:tblPr/>
      <w:tcPr>
        <w:shd w:val="clear" w:color="auto" w:fill="ADCE60"/>
      </w:tcPr>
    </w:tblStylePr>
  </w:style>
  <w:style w:type="table" w:customStyle="1" w:styleId="SdN">
    <w:name w:val="SdN"/>
    <w:basedOn w:val="NormaleTabelle"/>
    <w:uiPriority w:val="99"/>
    <w:rsid w:val="00A703B9"/>
    <w:rPr>
      <w:rFonts w:asciiTheme="majorHAnsi" w:eastAsia="MS Mincho" w:hAnsiTheme="majorHAnsi" w:cs="Times New Roman"/>
      <w:sz w:val="18"/>
      <w:lang w:eastAsia="en-US"/>
    </w:rPr>
    <w:tblPr>
      <w:tblStyleRowBandSize w:val="1"/>
      <w:tblBorders>
        <w:bottom w:val="single" w:sz="4" w:space="0" w:color="ADCE60"/>
        <w:insideV w:val="single" w:sz="4" w:space="0" w:color="ADCE60"/>
      </w:tblBorders>
    </w:tblPr>
    <w:tcPr>
      <w:tcMar>
        <w:top w:w="108" w:type="dxa"/>
        <w:bottom w:w="108" w:type="dxa"/>
      </w:tcMar>
    </w:tcPr>
    <w:tblStylePr w:type="firstRow">
      <w:pPr>
        <w:jc w:val="center"/>
      </w:pPr>
      <w:rPr>
        <w:rFonts w:ascii="Calibri" w:hAnsi="Calibri"/>
        <w:b/>
        <w:color w:val="FFFFFF" w:themeColor="background1"/>
        <w:sz w:val="18"/>
      </w:rPr>
      <w:tblPr/>
      <w:tcPr>
        <w:shd w:val="clear" w:color="auto" w:fill="86B819"/>
        <w:vAlign w:val="center"/>
      </w:tcPr>
    </w:tblStylePr>
    <w:tblStylePr w:type="lastRow">
      <w:tblPr/>
      <w:tcPr>
        <w:shd w:val="clear" w:color="auto" w:fill="FFFFFF"/>
      </w:tcPr>
    </w:tblStylePr>
    <w:tblStylePr w:type="band1Horz">
      <w:tblPr/>
      <w:tcPr>
        <w:shd w:val="clear" w:color="auto" w:fill="F7FAF1"/>
      </w:tcPr>
    </w:tblStylePr>
    <w:tblStylePr w:type="band2Horz">
      <w:tblPr/>
      <w:tcPr>
        <w:shd w:val="clear" w:color="auto" w:fill="D6E6B1"/>
      </w:tcPr>
    </w:tblStylePr>
  </w:style>
  <w:style w:type="character" w:customStyle="1" w:styleId="berschrift1Zchn">
    <w:name w:val="Überschrift 1 Zchn"/>
    <w:basedOn w:val="Absatz-Standardschriftart"/>
    <w:link w:val="berschrift1"/>
    <w:uiPriority w:val="9"/>
    <w:rsid w:val="00606C93"/>
    <w:rPr>
      <w:rFonts w:asciiTheme="majorHAnsi" w:eastAsiaTheme="majorEastAsia" w:hAnsiTheme="majorHAnsi" w:cstheme="majorBidi"/>
      <w:b/>
      <w:bCs/>
      <w:color w:val="86B819"/>
      <w:sz w:val="40"/>
      <w:szCs w:val="36"/>
      <w:lang w:eastAsia="ar-SA"/>
    </w:rPr>
  </w:style>
  <w:style w:type="character" w:customStyle="1" w:styleId="berschrift2Zchn">
    <w:name w:val="Überschrift 2 Zchn"/>
    <w:basedOn w:val="Absatz-Standardschriftart"/>
    <w:link w:val="berschrift2"/>
    <w:uiPriority w:val="9"/>
    <w:rsid w:val="00C60EC3"/>
    <w:rPr>
      <w:rFonts w:ascii="Calibri" w:eastAsiaTheme="majorEastAsia" w:hAnsi="Calibri" w:cstheme="majorBidi"/>
      <w:b/>
      <w:bCs/>
      <w:color w:val="262626" w:themeColor="text1" w:themeTint="D9"/>
      <w:sz w:val="25"/>
      <w:szCs w:val="25"/>
      <w:lang w:eastAsia="ar-SA"/>
    </w:rPr>
  </w:style>
  <w:style w:type="paragraph" w:styleId="KeinLeerraum">
    <w:name w:val="No Spacing"/>
    <w:aliases w:val="Tabelle"/>
    <w:uiPriority w:val="1"/>
    <w:qFormat/>
    <w:rsid w:val="00C22B87"/>
    <w:pPr>
      <w:spacing w:line="210" w:lineRule="exact"/>
    </w:pPr>
    <w:rPr>
      <w:rFonts w:ascii="Calibri" w:eastAsia="Calibri" w:hAnsi="Calibri" w:cs="Times New Roman"/>
      <w:color w:val="0D0D0D" w:themeColor="text1" w:themeTint="F2"/>
      <w:sz w:val="18"/>
      <w:szCs w:val="22"/>
      <w:lang w:eastAsia="en-US"/>
    </w:rPr>
  </w:style>
  <w:style w:type="character" w:styleId="SchwacheHervorhebung">
    <w:name w:val="Subtle Emphasis"/>
    <w:aliases w:val="Bildunterschrift"/>
    <w:basedOn w:val="Absatz-Standardschriftart"/>
    <w:uiPriority w:val="19"/>
    <w:qFormat/>
    <w:rsid w:val="00666DA5"/>
    <w:rPr>
      <w:rFonts w:asciiTheme="majorHAnsi" w:hAnsiTheme="majorHAnsi"/>
      <w:i/>
      <w:iCs/>
      <w:color w:val="86B819"/>
      <w:sz w:val="18"/>
    </w:rPr>
  </w:style>
  <w:style w:type="numbering" w:customStyle="1" w:styleId="Aufzaehlung">
    <w:name w:val="Aufzaehlung"/>
    <w:basedOn w:val="KeineListe"/>
    <w:uiPriority w:val="99"/>
    <w:rsid w:val="00CD0FC6"/>
    <w:pPr>
      <w:numPr>
        <w:numId w:val="1"/>
      </w:numPr>
    </w:pPr>
  </w:style>
  <w:style w:type="table" w:customStyle="1" w:styleId="Style3">
    <w:name w:val="Style3"/>
    <w:basedOn w:val="NormaleTabelle"/>
    <w:uiPriority w:val="99"/>
    <w:rsid w:val="00EC6FB9"/>
    <w:rPr>
      <w:color w:val="86B819"/>
    </w:rPr>
    <w:tblPr/>
    <w:tblStylePr w:type="firstRow">
      <w:rPr>
        <w:color w:val="86B819"/>
      </w:rPr>
      <w:tblPr/>
      <w:tcPr>
        <w:shd w:val="clear" w:color="auto" w:fill="FFFFFF" w:themeFill="background1"/>
      </w:tcPr>
    </w:tblStylePr>
  </w:style>
  <w:style w:type="paragraph" w:styleId="Kopfzeile">
    <w:name w:val="header"/>
    <w:basedOn w:val="Standard"/>
    <w:link w:val="KopfzeileZchn"/>
    <w:uiPriority w:val="99"/>
    <w:unhideWhenUsed/>
    <w:rsid w:val="00C06BCE"/>
    <w:pPr>
      <w:tabs>
        <w:tab w:val="center" w:pos="4153"/>
        <w:tab w:val="right" w:pos="8306"/>
      </w:tabs>
      <w:spacing w:after="0"/>
    </w:pPr>
  </w:style>
  <w:style w:type="character" w:customStyle="1" w:styleId="KopfzeileZchn">
    <w:name w:val="Kopfzeile Zchn"/>
    <w:basedOn w:val="Absatz-Standardschriftart"/>
    <w:link w:val="Kopfzeile"/>
    <w:uiPriority w:val="99"/>
    <w:rsid w:val="00C06BCE"/>
    <w:rPr>
      <w:rFonts w:ascii="Calibri" w:eastAsia="Calibri" w:hAnsi="Calibri" w:cs="Times New Roman"/>
      <w:color w:val="0D0D0D" w:themeColor="text1" w:themeTint="F2"/>
      <w:sz w:val="20"/>
      <w:szCs w:val="22"/>
      <w:lang w:eastAsia="en-US"/>
    </w:rPr>
  </w:style>
  <w:style w:type="paragraph" w:styleId="Fuzeile">
    <w:name w:val="footer"/>
    <w:basedOn w:val="Standard"/>
    <w:link w:val="FuzeileZchn"/>
    <w:uiPriority w:val="99"/>
    <w:unhideWhenUsed/>
    <w:rsid w:val="00C06BCE"/>
    <w:pPr>
      <w:tabs>
        <w:tab w:val="center" w:pos="4153"/>
        <w:tab w:val="right" w:pos="8306"/>
      </w:tabs>
      <w:spacing w:after="0"/>
    </w:pPr>
  </w:style>
  <w:style w:type="character" w:customStyle="1" w:styleId="FuzeileZchn">
    <w:name w:val="Fußzeile Zchn"/>
    <w:basedOn w:val="Absatz-Standardschriftart"/>
    <w:link w:val="Fuzeile"/>
    <w:uiPriority w:val="99"/>
    <w:rsid w:val="00C06BCE"/>
    <w:rPr>
      <w:rFonts w:ascii="Calibri" w:eastAsia="Calibri" w:hAnsi="Calibri" w:cs="Times New Roman"/>
      <w:color w:val="0D0D0D" w:themeColor="text1" w:themeTint="F2"/>
      <w:sz w:val="20"/>
      <w:szCs w:val="22"/>
      <w:lang w:eastAsia="en-US"/>
    </w:rPr>
  </w:style>
  <w:style w:type="paragraph" w:styleId="Sprechblasentext">
    <w:name w:val="Balloon Text"/>
    <w:basedOn w:val="Standard"/>
    <w:link w:val="SprechblasentextZchn"/>
    <w:uiPriority w:val="99"/>
    <w:semiHidden/>
    <w:unhideWhenUsed/>
    <w:rsid w:val="00C06BCE"/>
    <w:pPr>
      <w:spacing w:after="0"/>
    </w:pPr>
    <w:rPr>
      <w:rFonts w:ascii="Lucida Grande" w:hAnsi="Lucida Grande" w:cs="Lucida Grande"/>
      <w:sz w:val="18"/>
      <w:szCs w:val="18"/>
    </w:rPr>
  </w:style>
  <w:style w:type="character" w:customStyle="1" w:styleId="SprechblasentextZchn">
    <w:name w:val="Sprechblasentext Zchn"/>
    <w:basedOn w:val="Absatz-Standardschriftart"/>
    <w:link w:val="Sprechblasentext"/>
    <w:uiPriority w:val="99"/>
    <w:semiHidden/>
    <w:rsid w:val="00C06BCE"/>
    <w:rPr>
      <w:rFonts w:ascii="Lucida Grande" w:eastAsia="Calibri" w:hAnsi="Lucida Grande" w:cs="Lucida Grande"/>
      <w:color w:val="0D0D0D" w:themeColor="text1" w:themeTint="F2"/>
      <w:sz w:val="18"/>
      <w:szCs w:val="18"/>
      <w:lang w:eastAsia="en-US"/>
    </w:rPr>
  </w:style>
  <w:style w:type="character" w:styleId="Seitenzahl">
    <w:name w:val="page number"/>
    <w:basedOn w:val="Absatz-Standardschriftart"/>
    <w:uiPriority w:val="99"/>
    <w:semiHidden/>
    <w:unhideWhenUsed/>
    <w:rsid w:val="0060522F"/>
  </w:style>
  <w:style w:type="character" w:customStyle="1" w:styleId="berschrift3Zchn">
    <w:name w:val="Überschrift 3 Zchn"/>
    <w:basedOn w:val="Absatz-Standardschriftart"/>
    <w:link w:val="berschrift3"/>
    <w:uiPriority w:val="9"/>
    <w:rsid w:val="004152DE"/>
    <w:rPr>
      <w:rFonts w:ascii="Calibri Bold" w:eastAsia="Calibri" w:hAnsi="Calibri Bold" w:cs="Times New Roman"/>
      <w:bCs/>
      <w:color w:val="262626" w:themeColor="text1" w:themeTint="D9"/>
      <w:sz w:val="19"/>
      <w:szCs w:val="19"/>
      <w:lang w:eastAsia="ar-SA"/>
    </w:rPr>
  </w:style>
  <w:style w:type="paragraph" w:customStyle="1" w:styleId="EinfAbs">
    <w:name w:val="[Einf. Abs.]"/>
    <w:basedOn w:val="Standard"/>
    <w:uiPriority w:val="99"/>
    <w:rsid w:val="00397586"/>
    <w:pPr>
      <w:widowControl w:val="0"/>
      <w:suppressAutoHyphens w:val="0"/>
      <w:autoSpaceDE w:val="0"/>
      <w:autoSpaceDN w:val="0"/>
      <w:adjustRightInd w:val="0"/>
      <w:spacing w:after="0" w:line="288" w:lineRule="auto"/>
      <w:textAlignment w:val="center"/>
    </w:pPr>
    <w:rPr>
      <w:rFonts w:ascii="MinionPro-Regular" w:eastAsiaTheme="minorEastAsia" w:hAnsi="MinionPro-Regular" w:cs="MinionPro-Regular"/>
      <w:color w:val="000000"/>
      <w:sz w:val="24"/>
      <w:szCs w:val="24"/>
      <w:lang w:eastAsia="ja-JP"/>
    </w:rPr>
  </w:style>
  <w:style w:type="paragraph" w:customStyle="1" w:styleId="Deckblatt">
    <w:name w:val="Deckblatt"/>
    <w:qFormat/>
    <w:rsid w:val="00094915"/>
    <w:rPr>
      <w:rFonts w:ascii="Calibri" w:eastAsia="Calibri" w:hAnsi="Calibri" w:cs="Times New Roman"/>
      <w:color w:val="FFFFFF" w:themeColor="background1"/>
      <w:sz w:val="56"/>
      <w:szCs w:val="20"/>
      <w:lang w:eastAsia="ar-SA"/>
    </w:rPr>
  </w:style>
  <w:style w:type="paragraph" w:customStyle="1" w:styleId="DeckblattSubline">
    <w:name w:val="Deckblatt_Subline"/>
    <w:basedOn w:val="Deckblatt"/>
    <w:qFormat/>
    <w:rsid w:val="00094915"/>
    <w:rPr>
      <w:sz w:val="40"/>
    </w:rPr>
  </w:style>
  <w:style w:type="paragraph" w:customStyle="1" w:styleId="TabelleFarbe">
    <w:name w:val="Tabelle_Farbe"/>
    <w:basedOn w:val="TabelleFliesstext"/>
    <w:qFormat/>
    <w:rsid w:val="00B159A4"/>
    <w:rPr>
      <w:color w:val="31849B" w:themeColor="accent5" w:themeShade="BF"/>
      <w:lang w:eastAsia="en-US"/>
    </w:rPr>
  </w:style>
  <w:style w:type="paragraph" w:styleId="Dokumentstruktur">
    <w:name w:val="Document Map"/>
    <w:basedOn w:val="Standard"/>
    <w:link w:val="DokumentstrukturZchn"/>
    <w:uiPriority w:val="99"/>
    <w:semiHidden/>
    <w:unhideWhenUsed/>
    <w:rsid w:val="00D55227"/>
    <w:pPr>
      <w:spacing w:after="0"/>
    </w:pPr>
    <w:rPr>
      <w:rFonts w:ascii="Lucida Grande" w:hAnsi="Lucida Grande" w:cs="Lucida Grande"/>
      <w:sz w:val="24"/>
      <w:szCs w:val="24"/>
    </w:rPr>
  </w:style>
  <w:style w:type="character" w:customStyle="1" w:styleId="DokumentstrukturZchn">
    <w:name w:val="Dokumentstruktur Zchn"/>
    <w:basedOn w:val="Absatz-Standardschriftart"/>
    <w:link w:val="Dokumentstruktur"/>
    <w:uiPriority w:val="99"/>
    <w:semiHidden/>
    <w:rsid w:val="00D55227"/>
    <w:rPr>
      <w:rFonts w:ascii="Lucida Grande" w:eastAsia="Calibri" w:hAnsi="Lucida Grande" w:cs="Lucida Grande"/>
      <w:lang w:eastAsia="ar-SA"/>
    </w:rPr>
  </w:style>
  <w:style w:type="paragraph" w:styleId="berarbeitung">
    <w:name w:val="Revision"/>
    <w:hidden/>
    <w:uiPriority w:val="99"/>
    <w:semiHidden/>
    <w:rsid w:val="00D55227"/>
    <w:rPr>
      <w:rFonts w:ascii="Calibri" w:eastAsia="Calibri" w:hAnsi="Calibri" w:cs="Times New Roman"/>
      <w:sz w:val="19"/>
      <w:szCs w:val="20"/>
      <w:lang w:eastAsia="ar-SA"/>
    </w:rPr>
  </w:style>
  <w:style w:type="numbering" w:customStyle="1" w:styleId="ListezweiEbenen">
    <w:name w:val="Liste_zwei_Ebenen"/>
    <w:basedOn w:val="KeineListe"/>
    <w:uiPriority w:val="99"/>
    <w:rsid w:val="00CD0FC6"/>
    <w:pPr>
      <w:numPr>
        <w:numId w:val="2"/>
      </w:numPr>
    </w:pPr>
  </w:style>
  <w:style w:type="numbering" w:customStyle="1" w:styleId="Listeeinfach">
    <w:name w:val="Liste_einfach"/>
    <w:basedOn w:val="KeineListe"/>
    <w:uiPriority w:val="99"/>
    <w:rsid w:val="00CD0FC6"/>
    <w:pPr>
      <w:numPr>
        <w:numId w:val="3"/>
      </w:numPr>
    </w:pPr>
  </w:style>
  <w:style w:type="paragraph" w:styleId="Listennummer">
    <w:name w:val="List Number"/>
    <w:basedOn w:val="Standard"/>
    <w:uiPriority w:val="99"/>
    <w:unhideWhenUsed/>
    <w:rsid w:val="00CD0FC6"/>
    <w:pPr>
      <w:numPr>
        <w:numId w:val="6"/>
      </w:numPr>
      <w:contextualSpacing/>
    </w:pPr>
  </w:style>
  <w:style w:type="paragraph" w:styleId="Listennummer2">
    <w:name w:val="List Number 2"/>
    <w:basedOn w:val="Standard"/>
    <w:uiPriority w:val="99"/>
    <w:unhideWhenUsed/>
    <w:rsid w:val="00CD0FC6"/>
    <w:pPr>
      <w:numPr>
        <w:numId w:val="7"/>
      </w:numPr>
      <w:contextualSpacing/>
    </w:pPr>
  </w:style>
  <w:style w:type="paragraph" w:styleId="Aufzhlungszeichen">
    <w:name w:val="List Bullet"/>
    <w:basedOn w:val="Standard"/>
    <w:uiPriority w:val="99"/>
    <w:unhideWhenUsed/>
    <w:rsid w:val="00CD0FC6"/>
    <w:pPr>
      <w:numPr>
        <w:numId w:val="4"/>
      </w:numPr>
      <w:contextualSpacing/>
    </w:pPr>
  </w:style>
  <w:style w:type="paragraph" w:styleId="Aufzhlungszeichen2">
    <w:name w:val="List Bullet 2"/>
    <w:basedOn w:val="Standard"/>
    <w:autoRedefine/>
    <w:uiPriority w:val="99"/>
    <w:unhideWhenUsed/>
    <w:rsid w:val="00CD0FC6"/>
    <w:pPr>
      <w:numPr>
        <w:numId w:val="8"/>
      </w:numPr>
      <w:contextualSpacing/>
    </w:pPr>
  </w:style>
  <w:style w:type="paragraph" w:styleId="Liste2">
    <w:name w:val="List 2"/>
    <w:basedOn w:val="Standard"/>
    <w:uiPriority w:val="99"/>
    <w:unhideWhenUsed/>
    <w:rsid w:val="00B45A04"/>
    <w:pPr>
      <w:ind w:left="566" w:hanging="283"/>
      <w:contextualSpacing/>
    </w:pPr>
  </w:style>
  <w:style w:type="paragraph" w:styleId="Liste">
    <w:name w:val="List"/>
    <w:basedOn w:val="Standard"/>
    <w:uiPriority w:val="99"/>
    <w:unhideWhenUsed/>
    <w:rsid w:val="00B45A04"/>
    <w:pPr>
      <w:ind w:left="283" w:hanging="283"/>
      <w:contextualSpacing/>
    </w:pPr>
  </w:style>
  <w:style w:type="paragraph" w:styleId="Liste3">
    <w:name w:val="List 3"/>
    <w:basedOn w:val="Standard"/>
    <w:uiPriority w:val="99"/>
    <w:unhideWhenUsed/>
    <w:rsid w:val="00B45A04"/>
    <w:pPr>
      <w:ind w:left="849" w:hanging="283"/>
      <w:contextualSpacing/>
    </w:pPr>
  </w:style>
  <w:style w:type="paragraph" w:styleId="Liste5">
    <w:name w:val="List 5"/>
    <w:basedOn w:val="Standard"/>
    <w:uiPriority w:val="99"/>
    <w:unhideWhenUsed/>
    <w:rsid w:val="00B45A04"/>
    <w:pPr>
      <w:ind w:left="1415" w:hanging="283"/>
      <w:contextualSpacing/>
    </w:pPr>
  </w:style>
  <w:style w:type="paragraph" w:styleId="Aufzhlungszeichen3">
    <w:name w:val="List Bullet 3"/>
    <w:basedOn w:val="Standard"/>
    <w:uiPriority w:val="99"/>
    <w:unhideWhenUsed/>
    <w:rsid w:val="00CD0FC6"/>
    <w:pPr>
      <w:numPr>
        <w:numId w:val="5"/>
      </w:numPr>
      <w:contextualSpacing/>
    </w:pPr>
  </w:style>
  <w:style w:type="numbering" w:customStyle="1" w:styleId="ListeANU">
    <w:name w:val="Liste_ANU"/>
    <w:uiPriority w:val="99"/>
    <w:rsid w:val="00CD0FC6"/>
    <w:pPr>
      <w:numPr>
        <w:numId w:val="9"/>
      </w:numPr>
    </w:pPr>
  </w:style>
  <w:style w:type="paragraph" w:customStyle="1" w:styleId="Listeunsortiert">
    <w:name w:val="Liste_unsortiert"/>
    <w:basedOn w:val="Standard"/>
    <w:qFormat/>
    <w:rsid w:val="004C223E"/>
    <w:pPr>
      <w:numPr>
        <w:numId w:val="12"/>
      </w:numPr>
      <w:spacing w:after="80"/>
    </w:pPr>
    <w:rPr>
      <w:rFonts w:cs="Calibri"/>
    </w:rPr>
  </w:style>
  <w:style w:type="paragraph" w:customStyle="1" w:styleId="Listesortiert1">
    <w:name w:val="Liste_sortiert_1"/>
    <w:basedOn w:val="Standard"/>
    <w:qFormat/>
    <w:rsid w:val="004C223E"/>
    <w:pPr>
      <w:numPr>
        <w:numId w:val="11"/>
      </w:numPr>
      <w:spacing w:after="80"/>
      <w:ind w:left="568" w:hanging="284"/>
    </w:pPr>
    <w:rPr>
      <w:rFonts w:cs="Calibri"/>
    </w:rPr>
  </w:style>
  <w:style w:type="paragraph" w:customStyle="1" w:styleId="Listesortiert2">
    <w:name w:val="Liste_sortiert_2"/>
    <w:basedOn w:val="Standard"/>
    <w:qFormat/>
    <w:rsid w:val="004C223E"/>
    <w:pPr>
      <w:numPr>
        <w:numId w:val="10"/>
      </w:numPr>
      <w:spacing w:after="80"/>
    </w:pPr>
  </w:style>
  <w:style w:type="paragraph" w:customStyle="1" w:styleId="TextohneAbstand">
    <w:name w:val="Text_ohne_Abstand"/>
    <w:basedOn w:val="Standard"/>
    <w:qFormat/>
    <w:rsid w:val="006E0E76"/>
    <w:pPr>
      <w:spacing w:after="0"/>
    </w:pPr>
  </w:style>
  <w:style w:type="character" w:styleId="Hyperlink">
    <w:name w:val="Hyperlink"/>
    <w:basedOn w:val="Absatz-Standardschriftart"/>
    <w:uiPriority w:val="99"/>
    <w:unhideWhenUsed/>
    <w:rsid w:val="005552E9"/>
    <w:rPr>
      <w:color w:val="0000FF" w:themeColor="hyperlink"/>
      <w:u w:val="single"/>
    </w:rPr>
  </w:style>
  <w:style w:type="table" w:styleId="Tabellenraster">
    <w:name w:val="Table Grid"/>
    <w:basedOn w:val="NormaleTabelle"/>
    <w:uiPriority w:val="59"/>
    <w:rsid w:val="00A703B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extboxersteZeile">
    <w:name w:val="Textbox_ersteZeile"/>
    <w:basedOn w:val="TextohneAbstand"/>
    <w:qFormat/>
    <w:rsid w:val="00635445"/>
    <w:pPr>
      <w:pBdr>
        <w:top w:val="single" w:sz="4" w:space="0" w:color="ADCE60"/>
      </w:pBdr>
    </w:pPr>
    <w:rPr>
      <w:color w:val="D6E6B1"/>
      <w:sz w:val="12"/>
    </w:rPr>
  </w:style>
  <w:style w:type="paragraph" w:customStyle="1" w:styleId="TabelleUeberschrift">
    <w:name w:val="Tabelle_Ueberschrift"/>
    <w:basedOn w:val="Standard"/>
    <w:next w:val="Standard"/>
    <w:qFormat/>
    <w:rsid w:val="00521BE3"/>
    <w:pPr>
      <w:outlineLvl w:val="0"/>
    </w:pPr>
    <w:rPr>
      <w:color w:val="7F7F7F" w:themeColor="text1" w:themeTint="80"/>
    </w:rPr>
  </w:style>
  <w:style w:type="paragraph" w:customStyle="1" w:styleId="Tabellezwischen">
    <w:name w:val="Tabelle_zwischen"/>
    <w:basedOn w:val="Standard"/>
    <w:qFormat/>
    <w:rsid w:val="007C0136"/>
    <w:pPr>
      <w:spacing w:after="0"/>
    </w:pPr>
    <w:rPr>
      <w:rFonts w:cs="Arial"/>
      <w:i/>
      <w:color w:val="404040" w:themeColor="text1" w:themeTint="BF"/>
      <w:sz w:val="8"/>
      <w:szCs w:val="18"/>
    </w:rPr>
  </w:style>
  <w:style w:type="paragraph" w:customStyle="1" w:styleId="Kastentext">
    <w:name w:val="Kastentext"/>
    <w:basedOn w:val="TextohneAbstand"/>
    <w:qFormat/>
    <w:rsid w:val="004B5FD8"/>
    <w:pPr>
      <w:spacing w:line="240" w:lineRule="exact"/>
    </w:pPr>
    <w:rPr>
      <w:color w:val="7F7F7F" w:themeColor="text1" w:themeTint="80"/>
      <w:spacing w:val="20"/>
      <w:sz w:val="16"/>
      <w:szCs w:val="16"/>
    </w:rPr>
  </w:style>
  <w:style w:type="paragraph" w:customStyle="1" w:styleId="Rubriktitel">
    <w:name w:val="Rubriktitel"/>
    <w:basedOn w:val="TextohneAbstand"/>
    <w:qFormat/>
    <w:rsid w:val="00A72366"/>
    <w:pPr>
      <w:jc w:val="right"/>
    </w:pPr>
    <w:rPr>
      <w:color w:val="7F7F7F" w:themeColor="text1" w:themeTint="80"/>
      <w:spacing w:val="3"/>
      <w:sz w:val="16"/>
      <w:szCs w:val="16"/>
    </w:rPr>
  </w:style>
  <w:style w:type="character" w:customStyle="1" w:styleId="Auszeichnung">
    <w:name w:val="Auszeichnung"/>
    <w:basedOn w:val="Absatz-Standardschriftart"/>
    <w:uiPriority w:val="1"/>
    <w:qFormat/>
    <w:rsid w:val="00F10738"/>
    <w:rPr>
      <w:rFonts w:asciiTheme="majorHAnsi" w:hAnsiTheme="majorHAnsi"/>
      <w:b/>
      <w:bCs/>
      <w:color w:val="262626" w:themeColor="text1" w:themeTint="D9"/>
      <w:spacing w:val="2"/>
      <w:sz w:val="18"/>
      <w:szCs w:val="18"/>
    </w:rPr>
  </w:style>
  <w:style w:type="character" w:styleId="Fett">
    <w:name w:val="Strong"/>
    <w:basedOn w:val="Absatz-Standardschriftart"/>
    <w:uiPriority w:val="22"/>
    <w:qFormat/>
    <w:rsid w:val="00F10738"/>
    <w:rPr>
      <w:b/>
      <w:bCs/>
    </w:rPr>
  </w:style>
  <w:style w:type="paragraph" w:customStyle="1" w:styleId="TabelleFliesstext">
    <w:name w:val="Tabelle_Fliesstext"/>
    <w:basedOn w:val="TextohneAbstand"/>
    <w:qFormat/>
    <w:rsid w:val="00606C93"/>
    <w:rPr>
      <w:szCs w:val="18"/>
    </w:rPr>
  </w:style>
  <w:style w:type="paragraph" w:customStyle="1" w:styleId="Linien">
    <w:name w:val="Linien"/>
    <w:basedOn w:val="Standard"/>
    <w:next w:val="Standard"/>
    <w:qFormat/>
    <w:rsid w:val="00962BC1"/>
    <w:pPr>
      <w:spacing w:before="200"/>
      <w:jc w:val="both"/>
    </w:pPr>
    <w:rPr>
      <w:color w:val="86B819"/>
      <w:u w:val="single"/>
    </w:rPr>
  </w:style>
  <w:style w:type="paragraph" w:customStyle="1" w:styleId="Hinweis">
    <w:name w:val="Hinweis"/>
    <w:basedOn w:val="TextohneAbstand"/>
    <w:next w:val="TextohneAbstand"/>
    <w:qFormat/>
    <w:rsid w:val="00521BE3"/>
    <w:pPr>
      <w:jc w:val="center"/>
    </w:pPr>
    <w:rPr>
      <w:color w:val="E36C0A" w:themeColor="accent6" w:themeShade="BF"/>
    </w:rPr>
  </w:style>
  <w:style w:type="paragraph" w:customStyle="1" w:styleId="HinweisPfeil">
    <w:name w:val="Hinweis_Pfeil"/>
    <w:basedOn w:val="Hinweis"/>
    <w:qFormat/>
    <w:rsid w:val="007939CA"/>
    <w:pPr>
      <w:numPr>
        <w:numId w:val="13"/>
      </w:numPr>
      <w:jc w:val="left"/>
    </w:pPr>
    <w:rPr>
      <w:color w:val="0A491C"/>
    </w:rPr>
  </w:style>
  <w:style w:type="paragraph" w:customStyle="1" w:styleId="TabelleAufzhlung">
    <w:name w:val="Tabelle_Aufzählung"/>
    <w:basedOn w:val="TabelleFliesstext"/>
    <w:qFormat/>
    <w:rsid w:val="006246AB"/>
    <w:pPr>
      <w:numPr>
        <w:numId w:val="14"/>
      </w:numPr>
    </w:pPr>
    <w:rPr>
      <w:lang w:eastAsia="en-US"/>
    </w:rPr>
  </w:style>
  <w:style w:type="character" w:customStyle="1" w:styleId="WW8Num9z3">
    <w:name w:val="WW8Num9z3"/>
    <w:rsid w:val="00447B2E"/>
  </w:style>
  <w:style w:type="character" w:styleId="Kommentarzeichen">
    <w:name w:val="annotation reference"/>
    <w:uiPriority w:val="99"/>
    <w:semiHidden/>
    <w:unhideWhenUsed/>
    <w:rsid w:val="0005190C"/>
    <w:rPr>
      <w:sz w:val="16"/>
      <w:szCs w:val="16"/>
    </w:rPr>
  </w:style>
  <w:style w:type="paragraph" w:styleId="Kommentartext">
    <w:name w:val="annotation text"/>
    <w:basedOn w:val="Standard"/>
    <w:link w:val="KommentartextZchn"/>
    <w:uiPriority w:val="99"/>
    <w:semiHidden/>
    <w:unhideWhenUsed/>
    <w:rsid w:val="0005190C"/>
    <w:pPr>
      <w:tabs>
        <w:tab w:val="clear" w:pos="284"/>
      </w:tabs>
      <w:suppressAutoHyphens w:val="0"/>
      <w:spacing w:after="200" w:line="276" w:lineRule="auto"/>
    </w:pPr>
    <w:rPr>
      <w:color w:val="auto"/>
      <w:sz w:val="20"/>
      <w:szCs w:val="20"/>
      <w:lang w:eastAsia="en-US"/>
    </w:rPr>
  </w:style>
  <w:style w:type="character" w:customStyle="1" w:styleId="KommentartextZchn">
    <w:name w:val="Kommentartext Zchn"/>
    <w:basedOn w:val="Absatz-Standardschriftart"/>
    <w:link w:val="Kommentartext"/>
    <w:uiPriority w:val="99"/>
    <w:semiHidden/>
    <w:rsid w:val="0005190C"/>
    <w:rPr>
      <w:rFonts w:ascii="Calibri" w:eastAsia="Calibri" w:hAnsi="Calibri" w:cs="Times New Roman"/>
      <w:sz w:val="20"/>
      <w:szCs w:val="20"/>
      <w:lang w:eastAsia="en-US"/>
    </w:rPr>
  </w:style>
  <w:style w:type="paragraph" w:styleId="Listenabsatz">
    <w:name w:val="List Paragraph"/>
    <w:basedOn w:val="Standard"/>
    <w:uiPriority w:val="34"/>
    <w:qFormat/>
    <w:rsid w:val="00693D1C"/>
    <w:pPr>
      <w:tabs>
        <w:tab w:val="clear" w:pos="284"/>
      </w:tabs>
      <w:suppressAutoHyphens w:val="0"/>
      <w:spacing w:after="200" w:line="276" w:lineRule="auto"/>
      <w:ind w:left="708"/>
    </w:pPr>
    <w:rPr>
      <w:color w:val="auto"/>
      <w:sz w:val="22"/>
      <w:szCs w:val="22"/>
      <w:lang w:eastAsia="en-US"/>
    </w:rPr>
  </w:style>
  <w:style w:type="paragraph" w:styleId="StandardWeb">
    <w:name w:val="Normal (Web)"/>
    <w:basedOn w:val="Standard"/>
    <w:uiPriority w:val="99"/>
    <w:semiHidden/>
    <w:unhideWhenUsed/>
    <w:rsid w:val="00693D1C"/>
    <w:pPr>
      <w:tabs>
        <w:tab w:val="clear" w:pos="284"/>
      </w:tabs>
      <w:suppressAutoHyphens w:val="0"/>
      <w:spacing w:before="100" w:beforeAutospacing="1" w:after="100" w:afterAutospacing="1"/>
    </w:pPr>
    <w:rPr>
      <w:rFonts w:ascii="Times New Roman" w:eastAsia="Times New Roman" w:hAnsi="Times New Roman"/>
      <w:color w:val="auto"/>
      <w:sz w:val="24"/>
      <w:szCs w:val="24"/>
      <w:lang w:eastAsia="de-DE"/>
    </w:rPr>
  </w:style>
  <w:style w:type="paragraph" w:customStyle="1" w:styleId="Listenabsatz1">
    <w:name w:val="Listenabsatz1"/>
    <w:basedOn w:val="Standard"/>
    <w:rsid w:val="00693D1C"/>
    <w:pPr>
      <w:widowControl w:val="0"/>
      <w:tabs>
        <w:tab w:val="clear" w:pos="284"/>
      </w:tabs>
      <w:spacing w:after="120"/>
      <w:ind w:left="720"/>
    </w:pPr>
    <w:rPr>
      <w:rFonts w:ascii="Times New Roman" w:eastAsia="SimSun" w:hAnsi="Times New Roman" w:cs="Mangal"/>
      <w:color w:val="auto"/>
      <w:kern w:val="1"/>
      <w:sz w:val="24"/>
      <w:szCs w:val="24"/>
      <w:lang w:eastAsia="hi-IN" w:bidi="hi-IN"/>
    </w:rPr>
  </w:style>
  <w:style w:type="paragraph" w:styleId="Endnotentext">
    <w:name w:val="endnote text"/>
    <w:basedOn w:val="Standard"/>
    <w:link w:val="EndnotentextZchn"/>
    <w:uiPriority w:val="99"/>
    <w:semiHidden/>
    <w:unhideWhenUsed/>
    <w:rsid w:val="0056617C"/>
    <w:pPr>
      <w:tabs>
        <w:tab w:val="clear" w:pos="284"/>
      </w:tabs>
      <w:suppressAutoHyphens w:val="0"/>
      <w:spacing w:after="200" w:line="276" w:lineRule="auto"/>
    </w:pPr>
    <w:rPr>
      <w:color w:val="auto"/>
      <w:sz w:val="20"/>
      <w:szCs w:val="20"/>
      <w:lang w:eastAsia="en-US"/>
    </w:rPr>
  </w:style>
  <w:style w:type="character" w:customStyle="1" w:styleId="EndnotentextZchn">
    <w:name w:val="Endnotentext Zchn"/>
    <w:basedOn w:val="Absatz-Standardschriftart"/>
    <w:link w:val="Endnotentext"/>
    <w:uiPriority w:val="99"/>
    <w:semiHidden/>
    <w:rsid w:val="0056617C"/>
    <w:rPr>
      <w:rFonts w:ascii="Calibri" w:eastAsia="Calibri" w:hAnsi="Calibri" w:cs="Times New Roman"/>
      <w:sz w:val="20"/>
      <w:szCs w:val="20"/>
      <w:lang w:eastAsia="en-US"/>
    </w:rPr>
  </w:style>
  <w:style w:type="paragraph" w:customStyle="1" w:styleId="TabellenInhalt">
    <w:name w:val="Tabellen Inhalt"/>
    <w:basedOn w:val="Standard"/>
    <w:rsid w:val="006E0E76"/>
    <w:pPr>
      <w:widowControl w:val="0"/>
      <w:suppressLineNumbers/>
      <w:tabs>
        <w:tab w:val="clear" w:pos="284"/>
      </w:tabs>
      <w:spacing w:after="0"/>
    </w:pPr>
    <w:rPr>
      <w:rFonts w:ascii="Times New Roman" w:eastAsia="SimSun" w:hAnsi="Times New Roman" w:cs="Mangal"/>
      <w:color w:val="auto"/>
      <w:kern w:val="1"/>
      <w:sz w:val="24"/>
      <w:szCs w:val="24"/>
      <w:lang w:eastAsia="hi-IN" w:bidi="hi-IN"/>
    </w:rPr>
  </w:style>
  <w:style w:type="character" w:customStyle="1" w:styleId="unterstrichen">
    <w:name w:val="unterstrichen"/>
    <w:basedOn w:val="Absatz-Standardschriftart"/>
    <w:uiPriority w:val="1"/>
    <w:qFormat/>
    <w:rsid w:val="00962BC1"/>
    <w:rPr>
      <w:rFonts w:asciiTheme="majorHAnsi" w:hAnsiTheme="majorHAnsi"/>
      <w:color w:val="86B819"/>
      <w:sz w:val="21"/>
      <w:u w:val="single"/>
    </w:rPr>
  </w:style>
  <w:style w:type="paragraph" w:customStyle="1" w:styleId="StandardWeb1">
    <w:name w:val="Standard (Web)1"/>
    <w:basedOn w:val="Standard"/>
    <w:rsid w:val="00983CDB"/>
    <w:pPr>
      <w:tabs>
        <w:tab w:val="clear" w:pos="284"/>
        <w:tab w:val="clear" w:pos="1418"/>
        <w:tab w:val="clear" w:pos="2835"/>
        <w:tab w:val="clear" w:pos="3969"/>
        <w:tab w:val="clear" w:pos="4536"/>
        <w:tab w:val="clear" w:pos="5103"/>
        <w:tab w:val="clear" w:pos="5670"/>
        <w:tab w:val="clear" w:pos="7938"/>
        <w:tab w:val="clear" w:pos="8505"/>
        <w:tab w:val="clear" w:pos="9072"/>
        <w:tab w:val="clear" w:pos="9639"/>
        <w:tab w:val="clear" w:pos="10206"/>
      </w:tabs>
      <w:spacing w:before="28" w:after="119" w:line="100" w:lineRule="atLeast"/>
    </w:pPr>
    <w:rPr>
      <w:rFonts w:ascii="Times New Roman" w:eastAsia="Times New Roman" w:hAnsi="Times New Roman"/>
      <w:color w:val="auto"/>
      <w:kern w:val="1"/>
      <w:sz w:val="24"/>
      <w:szCs w:val="24"/>
    </w:rPr>
  </w:style>
  <w:style w:type="paragraph" w:styleId="Textkrper">
    <w:name w:val="Body Text"/>
    <w:basedOn w:val="Standard"/>
    <w:link w:val="TextkrperZchn"/>
    <w:rsid w:val="00A93FEE"/>
    <w:pPr>
      <w:tabs>
        <w:tab w:val="clear" w:pos="284"/>
        <w:tab w:val="clear" w:pos="1418"/>
        <w:tab w:val="clear" w:pos="2835"/>
        <w:tab w:val="clear" w:pos="3969"/>
        <w:tab w:val="clear" w:pos="4536"/>
        <w:tab w:val="clear" w:pos="5103"/>
        <w:tab w:val="clear" w:pos="5670"/>
        <w:tab w:val="clear" w:pos="7938"/>
        <w:tab w:val="clear" w:pos="8505"/>
        <w:tab w:val="clear" w:pos="9072"/>
        <w:tab w:val="clear" w:pos="9639"/>
        <w:tab w:val="clear" w:pos="10206"/>
      </w:tabs>
      <w:spacing w:after="120" w:line="276" w:lineRule="auto"/>
    </w:pPr>
    <w:rPr>
      <w:rFonts w:eastAsia="SimSun" w:cs="Calibri"/>
      <w:color w:val="auto"/>
      <w:kern w:val="1"/>
      <w:sz w:val="22"/>
      <w:szCs w:val="22"/>
    </w:rPr>
  </w:style>
  <w:style w:type="character" w:customStyle="1" w:styleId="TextkrperZchn">
    <w:name w:val="Textkörper Zchn"/>
    <w:basedOn w:val="Absatz-Standardschriftart"/>
    <w:link w:val="Textkrper"/>
    <w:rsid w:val="00A93FEE"/>
    <w:rPr>
      <w:rFonts w:ascii="Calibri" w:eastAsia="SimSun" w:hAnsi="Calibri" w:cs="Calibri"/>
      <w:kern w:val="1"/>
      <w:sz w:val="22"/>
      <w:szCs w:val="22"/>
      <w:lang w:eastAsia="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102382401">
      <w:bodyDiv w:val="1"/>
      <w:marLeft w:val="0"/>
      <w:marRight w:val="0"/>
      <w:marTop w:val="0"/>
      <w:marBottom w:val="0"/>
      <w:divBdr>
        <w:top w:val="none" w:sz="0" w:space="0" w:color="auto"/>
        <w:left w:val="none" w:sz="0" w:space="0" w:color="auto"/>
        <w:bottom w:val="none" w:sz="0" w:space="0" w:color="auto"/>
        <w:right w:val="none" w:sz="0" w:space="0" w:color="auto"/>
      </w:divBdr>
    </w:div>
  </w:divs>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6.jpg"/><Relationship Id="rId18" Type="http://schemas.openxmlformats.org/officeDocument/2006/relationships/image" Target="media/image10.jpg"/><Relationship Id="rId3" Type="http://schemas.openxmlformats.org/officeDocument/2006/relationships/styles" Target="styles.xml"/><Relationship Id="rId21" Type="http://schemas.openxmlformats.org/officeDocument/2006/relationships/image" Target="media/image13.jpg"/><Relationship Id="rId7" Type="http://schemas.openxmlformats.org/officeDocument/2006/relationships/footnotes" Target="footnotes.xml"/><Relationship Id="rId12" Type="http://schemas.openxmlformats.org/officeDocument/2006/relationships/image" Target="media/image5.jpg"/><Relationship Id="rId17" Type="http://schemas.openxmlformats.org/officeDocument/2006/relationships/image" Target="media/image9.jpg"/><Relationship Id="rId2" Type="http://schemas.openxmlformats.org/officeDocument/2006/relationships/numbering" Target="numbering.xml"/><Relationship Id="rId16" Type="http://schemas.openxmlformats.org/officeDocument/2006/relationships/hyperlink" Target="http://www.google.de/imgres?imgurl=https://www.heilpaedagogik-info.de/kinder/ausmalbilder/ausmalbild-malvorlage--Unwetter--677--ausmalbilder_wolken_42__.png&amp;imgrefurl=https://www.heilpaedagogik-info.de/ausmalbilder/wolken.html&amp;h=1920&amp;w=1817&amp;tbnid=ialRDewRQSB0lM:&amp;zoom=1&amp;docid=oK8sUZsaQ9RVMM&amp;ei=Zt7tVN2IAZTjasCRgvAB&amp;tbm=isch&amp;iact=rc&amp;uact=3&amp;dur=1566&amp;page=2&amp;start=23&amp;ndsp=29&amp;ved=0CHgQrQMwGg" TargetMode="External"/><Relationship Id="rId20" Type="http://schemas.openxmlformats.org/officeDocument/2006/relationships/image" Target="media/image12.jp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4.jpg"/><Relationship Id="rId24"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8.jpg"/><Relationship Id="rId23" Type="http://schemas.openxmlformats.org/officeDocument/2006/relationships/fontTable" Target="fontTable.xml"/><Relationship Id="rId10" Type="http://schemas.openxmlformats.org/officeDocument/2006/relationships/image" Target="media/image3.jpg"/><Relationship Id="rId19" Type="http://schemas.openxmlformats.org/officeDocument/2006/relationships/image" Target="media/image11.jpg"/><Relationship Id="rId4" Type="http://schemas.microsoft.com/office/2007/relationships/stylesWithEffects" Target="stylesWithEffects.xml"/><Relationship Id="rId9" Type="http://schemas.openxmlformats.org/officeDocument/2006/relationships/image" Target="media/image2.jpg"/><Relationship Id="rId14" Type="http://schemas.openxmlformats.org/officeDocument/2006/relationships/image" Target="media/image7.jpg"/><Relationship Id="rId22"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image" Target="media/image14.emf"/></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0D8FE52-F640-4B46-9C3F-5276C0DD024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7</Pages>
  <Words>611</Words>
  <Characters>3855</Characters>
  <Application>Microsoft Office Word</Application>
  <DocSecurity>0</DocSecurity>
  <Lines>32</Lines>
  <Paragraphs>8</Paragraphs>
  <ScaleCrop>false</ScaleCrop>
  <Company/>
  <LinksUpToDate>false</LinksUpToDate>
  <CharactersWithSpaces>4458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Gesa</dc:creator>
  <cp:keywords/>
  <dc:description/>
  <cp:lastModifiedBy>Beiersdorf, Mareike</cp:lastModifiedBy>
  <cp:revision>4</cp:revision>
  <cp:lastPrinted>2017-03-10T12:44:00Z</cp:lastPrinted>
  <dcterms:created xsi:type="dcterms:W3CDTF">2017-04-11T12:14:00Z</dcterms:created>
  <dcterms:modified xsi:type="dcterms:W3CDTF">2017-04-13T08:43:00Z</dcterms:modified>
</cp:coreProperties>
</file>