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5865" w:rsidRPr="00DD5E91" w:rsidRDefault="00B5392F" w:rsidP="00D7076E">
      <w:pPr>
        <w:pStyle w:val="berschrift1"/>
      </w:pPr>
      <w:r w:rsidRPr="002B6746">
        <w:rPr>
          <w:b w:val="0"/>
        </w:rPr>
        <w:t>1</w:t>
      </w:r>
      <w:r w:rsidR="00FF53C0" w:rsidRPr="002B6746">
        <w:rPr>
          <w:b w:val="0"/>
        </w:rPr>
        <w:t xml:space="preserve"> —</w:t>
      </w:r>
      <w:r>
        <w:t xml:space="preserve"> Wärme festhalten</w:t>
      </w:r>
    </w:p>
    <w:p w:rsidR="00B5392F" w:rsidRPr="000C39A0" w:rsidRDefault="00B5392F" w:rsidP="00B5392F">
      <w:pPr>
        <w:rPr>
          <w:b/>
          <w:lang w:eastAsia="de-DE"/>
        </w:rPr>
      </w:pPr>
      <w:r w:rsidRPr="000C39A0">
        <w:rPr>
          <w:lang w:eastAsia="de-DE"/>
        </w:rPr>
        <w:t>Um Wärme zu erzeugen, benötigt man besonders viel Energie. Daher ist es schlau, die Wärme möglichst lange zu erhalten. Das schafft man mit einer Isolierung.</w:t>
      </w:r>
      <w:r w:rsidRPr="00B5392F">
        <w:rPr>
          <w:b/>
          <w:lang w:eastAsia="de-DE"/>
        </w:rPr>
        <w:t xml:space="preserve"> </w:t>
      </w:r>
      <w:r w:rsidR="00A216ED">
        <w:rPr>
          <w:b/>
          <w:lang w:eastAsia="de-DE"/>
        </w:rPr>
        <w:t>Probiere es aus!</w:t>
      </w:r>
      <w:r w:rsidR="000C39A0">
        <w:rPr>
          <w:b/>
          <w:lang w:eastAsia="de-DE"/>
        </w:rPr>
        <w:br/>
      </w:r>
      <w:r w:rsidR="000C39A0" w:rsidRPr="009C5437">
        <w:rPr>
          <w:rStyle w:val="berschrift2Zchn"/>
        </w:rPr>
        <w:br/>
      </w:r>
      <w:r w:rsidRPr="009C5437">
        <w:rPr>
          <w:rStyle w:val="berschrift2Zchn"/>
        </w:rPr>
        <w:t>Anleitung: Welches Material isoliert am besten?</w:t>
      </w:r>
    </w:p>
    <w:p w:rsidR="00B5392F" w:rsidRPr="000C39A0" w:rsidRDefault="00B5392F" w:rsidP="00B5392F">
      <w:pPr>
        <w:rPr>
          <w:b/>
          <w:lang w:eastAsia="de-DE"/>
        </w:rPr>
      </w:pPr>
      <w:r>
        <w:rPr>
          <w:spacing w:val="-1"/>
          <w:position w:val="1"/>
          <w:lang w:eastAsia="de-DE"/>
        </w:rPr>
        <w:t xml:space="preserve">Hier stehen verschiedene Materialien. Damit kann man in Häusern die Wände oder das Dach isolieren. Dann verschwindet Heizungswärme nicht nach draußen und das Haus bleibt lange warm. Manche Materialien sind besser geeignet als andere. </w:t>
      </w:r>
      <w:r w:rsidRPr="000C39A0">
        <w:rPr>
          <w:b/>
          <w:spacing w:val="-1"/>
          <w:position w:val="1"/>
          <w:lang w:eastAsia="de-DE"/>
        </w:rPr>
        <w:t>Probiere es aus!</w:t>
      </w:r>
    </w:p>
    <w:p w:rsidR="000C39A0" w:rsidRDefault="000C39A0" w:rsidP="00B5392F">
      <w:pPr>
        <w:rPr>
          <w:spacing w:val="-2"/>
          <w:lang w:eastAsia="de-DE"/>
        </w:rPr>
      </w:pPr>
      <w:r>
        <w:rPr>
          <w:rStyle w:val="berschrift2Zchn"/>
        </w:rPr>
        <w:br/>
      </w:r>
      <w:r w:rsidR="00B5392F" w:rsidRPr="000C39A0">
        <w:rPr>
          <w:rStyle w:val="berschrift2Zchn"/>
        </w:rPr>
        <w:t>Aufgabe:</w:t>
      </w:r>
      <w:r w:rsidR="00B5392F">
        <w:rPr>
          <w:spacing w:val="-2"/>
          <w:lang w:eastAsia="de-DE"/>
        </w:rPr>
        <w:t xml:space="preserve"> </w:t>
      </w:r>
    </w:p>
    <w:p w:rsidR="00B5392F" w:rsidRDefault="00B5392F" w:rsidP="000C39A0">
      <w:pPr>
        <w:pStyle w:val="Listeunsortiert"/>
        <w:rPr>
          <w:lang w:eastAsia="de-DE"/>
        </w:rPr>
      </w:pPr>
      <w:r>
        <w:rPr>
          <w:lang w:eastAsia="de-DE"/>
        </w:rPr>
        <w:t xml:space="preserve">Miss mit dem Thermometer die Temperatur des warmen Wassers in der Kanne. </w:t>
      </w:r>
      <w:r w:rsidR="000C39A0">
        <w:rPr>
          <w:lang w:eastAsia="de-DE"/>
        </w:rPr>
        <w:br/>
      </w:r>
      <w:r>
        <w:rPr>
          <w:lang w:eastAsia="de-DE"/>
        </w:rPr>
        <w:t xml:space="preserve">Trage den Wert in die Tabelle ein. Was denkst du, welches Material isoliert besonders gut? </w:t>
      </w:r>
    </w:p>
    <w:p w:rsidR="00B5392F" w:rsidRDefault="00B5392F" w:rsidP="000C39A0">
      <w:pPr>
        <w:pStyle w:val="Listeunsortiert"/>
        <w:rPr>
          <w:lang w:eastAsia="de-DE"/>
        </w:rPr>
      </w:pPr>
      <w:r>
        <w:rPr>
          <w:lang w:eastAsia="de-DE"/>
        </w:rPr>
        <w:t xml:space="preserve">Teste ein Isolationsmaterial. Fülle das Material so in den Joghurtbecher, dass das kleine Glas noch reinpasst. Gieß nun warmes Wasser in das Gläschen und schließe den Deckel. Stelle das Glas in den Joghurtbecher und schließe auch hier den Deckel. </w:t>
      </w:r>
    </w:p>
    <w:p w:rsidR="0062159A" w:rsidRDefault="00B5392F" w:rsidP="000C39A0">
      <w:pPr>
        <w:pStyle w:val="Listeunsortiert"/>
        <w:rPr>
          <w:lang w:eastAsia="de-DE"/>
        </w:rPr>
      </w:pPr>
      <w:r>
        <w:rPr>
          <w:lang w:eastAsia="de-DE"/>
        </w:rPr>
        <w:t>Nach einer halben Stunde kommst Du wieder her und misst nochmal die Temperatur des Wassers im Glas. Trage dann die Ergebnisse hier unten ein. Übertrage dein Ergebnis auch in die Tabelle auf dem Tisch.</w:t>
      </w:r>
      <w:r w:rsidR="000C39A0">
        <w:rPr>
          <w:lang w:eastAsia="de-DE"/>
        </w:rPr>
        <w:br/>
      </w:r>
    </w:p>
    <w:p w:rsidR="00B5392F" w:rsidRDefault="00B5392F" w:rsidP="00B5392F">
      <w:pPr>
        <w:rPr>
          <w:spacing w:val="-2"/>
          <w:lang w:eastAsia="de-DE"/>
        </w:rPr>
      </w:pPr>
    </w:p>
    <w:tbl>
      <w:tblPr>
        <w:tblStyle w:val="SdN"/>
        <w:tblW w:w="9039" w:type="dxa"/>
        <w:tblBorders>
          <w:top w:val="single" w:sz="2" w:space="0" w:color="86B819"/>
          <w:bottom w:val="single" w:sz="2" w:space="0" w:color="86B819"/>
          <w:insideH w:val="single" w:sz="2" w:space="0" w:color="86B819"/>
          <w:insideV w:val="single" w:sz="2" w:space="0" w:color="86B819"/>
        </w:tblBorders>
        <w:shd w:val="clear" w:color="auto" w:fill="FFFFFF" w:themeFill="background1"/>
        <w:tblLook w:val="04A0" w:firstRow="1" w:lastRow="0" w:firstColumn="1" w:lastColumn="0" w:noHBand="0" w:noVBand="1"/>
      </w:tblPr>
      <w:tblGrid>
        <w:gridCol w:w="2518"/>
        <w:gridCol w:w="3260"/>
        <w:gridCol w:w="3261"/>
      </w:tblGrid>
      <w:tr w:rsidR="00B5392F" w:rsidRPr="003D1655" w:rsidTr="009C5437">
        <w:trPr>
          <w:cnfStyle w:val="100000000000" w:firstRow="1" w:lastRow="0" w:firstColumn="0" w:lastColumn="0" w:oddVBand="0" w:evenVBand="0" w:oddHBand="0" w:evenHBand="0" w:firstRowFirstColumn="0" w:firstRowLastColumn="0" w:lastRowFirstColumn="0" w:lastRowLastColumn="0"/>
          <w:trHeight w:val="631"/>
        </w:trPr>
        <w:tc>
          <w:tcPr>
            <w:tcW w:w="2518" w:type="dxa"/>
            <w:tcBorders>
              <w:bottom w:val="single" w:sz="4" w:space="0" w:color="FFFFFF" w:themeColor="background1"/>
            </w:tcBorders>
            <w:shd w:val="clear" w:color="auto" w:fill="FFFFFF" w:themeFill="background1"/>
          </w:tcPr>
          <w:p w:rsidR="00B5392F" w:rsidRPr="00B5392F" w:rsidRDefault="00B5392F" w:rsidP="00B2049B">
            <w:pPr>
              <w:pStyle w:val="TabelleFliesstext"/>
              <w:jc w:val="left"/>
              <w:rPr>
                <w:lang w:eastAsia="de-DE"/>
              </w:rPr>
            </w:pPr>
            <w:r w:rsidRPr="00B5392F">
              <w:rPr>
                <w:lang w:eastAsia="de-DE"/>
              </w:rPr>
              <w:t>Wir haben folgendes Material genommen:</w:t>
            </w:r>
          </w:p>
        </w:tc>
        <w:tc>
          <w:tcPr>
            <w:tcW w:w="3260" w:type="dxa"/>
            <w:shd w:val="clear" w:color="auto" w:fill="FFFFFF" w:themeFill="background1"/>
          </w:tcPr>
          <w:p w:rsidR="00B5392F" w:rsidRPr="00B5392F" w:rsidRDefault="00B2049B" w:rsidP="00B2049B">
            <w:pPr>
              <w:pStyle w:val="TabelleFliesstext"/>
              <w:rPr>
                <w:lang w:eastAsia="de-DE"/>
              </w:rPr>
            </w:pPr>
            <w:r>
              <w:rPr>
                <w:lang w:eastAsia="de-DE"/>
              </w:rPr>
              <w:br/>
            </w:r>
            <w:r w:rsidR="00B5392F" w:rsidRPr="00B5392F">
              <w:rPr>
                <w:lang w:eastAsia="de-DE"/>
              </w:rPr>
              <w:t xml:space="preserve">Temperatur </w:t>
            </w:r>
            <w:r w:rsidR="00B5392F" w:rsidRPr="00B5392F">
              <w:rPr>
                <w:lang w:eastAsia="de-DE"/>
              </w:rPr>
              <w:br/>
              <w:t xml:space="preserve">in der Kanne um </w:t>
            </w:r>
            <w:r w:rsidR="00A216ED">
              <w:rPr>
                <w:lang w:eastAsia="de-DE"/>
              </w:rPr>
              <w:br/>
            </w:r>
            <w:r w:rsidR="00B5392F" w:rsidRPr="00B5392F">
              <w:rPr>
                <w:lang w:eastAsia="de-DE"/>
              </w:rPr>
              <w:br/>
            </w:r>
            <w:r w:rsidRPr="00B2049B">
              <w:rPr>
                <w:rStyle w:val="unterstrichen"/>
              </w:rPr>
              <w:tab/>
            </w:r>
            <w:r>
              <w:rPr>
                <w:rStyle w:val="unterstrichen"/>
              </w:rPr>
              <w:t xml:space="preserve">          </w:t>
            </w:r>
            <w:r w:rsidR="00A216ED">
              <w:rPr>
                <w:lang w:eastAsia="de-DE"/>
              </w:rPr>
              <w:t xml:space="preserve"> </w:t>
            </w:r>
            <w:r w:rsidR="00B5392F" w:rsidRPr="00B5392F">
              <w:rPr>
                <w:lang w:eastAsia="de-DE"/>
              </w:rPr>
              <w:t>:</w:t>
            </w:r>
            <w:r w:rsidR="00A216ED">
              <w:rPr>
                <w:lang w:eastAsia="de-DE"/>
              </w:rPr>
              <w:t xml:space="preserve"> </w:t>
            </w:r>
            <w:r w:rsidRPr="00B2049B">
              <w:rPr>
                <w:rStyle w:val="unterstrichen"/>
              </w:rPr>
              <w:tab/>
            </w:r>
            <w:r>
              <w:rPr>
                <w:rStyle w:val="unterstrichen"/>
              </w:rPr>
              <w:t xml:space="preserve">     </w:t>
            </w:r>
            <w:r w:rsidR="00B5392F" w:rsidRPr="00B5392F">
              <w:rPr>
                <w:lang w:eastAsia="de-DE"/>
              </w:rPr>
              <w:t xml:space="preserve"> Uhr</w:t>
            </w:r>
            <w:r w:rsidR="000C39A0">
              <w:rPr>
                <w:lang w:eastAsia="de-DE"/>
              </w:rPr>
              <w:br/>
            </w:r>
          </w:p>
        </w:tc>
        <w:tc>
          <w:tcPr>
            <w:tcW w:w="3261" w:type="dxa"/>
            <w:shd w:val="clear" w:color="auto" w:fill="FFFFFF" w:themeFill="background1"/>
          </w:tcPr>
          <w:p w:rsidR="00B5392F" w:rsidRPr="00B5392F" w:rsidRDefault="00B2049B" w:rsidP="008D093D">
            <w:pPr>
              <w:pStyle w:val="TabelleFliesstext"/>
              <w:rPr>
                <w:lang w:eastAsia="de-DE"/>
              </w:rPr>
            </w:pPr>
            <w:r>
              <w:rPr>
                <w:lang w:eastAsia="de-DE"/>
              </w:rPr>
              <w:br/>
            </w:r>
            <w:r w:rsidR="00B5392F" w:rsidRPr="00B5392F">
              <w:rPr>
                <w:lang w:eastAsia="de-DE"/>
              </w:rPr>
              <w:t xml:space="preserve">Temperatur </w:t>
            </w:r>
            <w:r w:rsidR="00B5392F" w:rsidRPr="00B5392F">
              <w:rPr>
                <w:lang w:eastAsia="de-DE"/>
              </w:rPr>
              <w:br/>
              <w:t xml:space="preserve">im Glas am Ende um </w:t>
            </w:r>
            <w:r w:rsidR="00A216ED">
              <w:rPr>
                <w:lang w:eastAsia="de-DE"/>
              </w:rPr>
              <w:br/>
            </w:r>
            <w:r w:rsidR="00B5392F" w:rsidRPr="00B5392F">
              <w:rPr>
                <w:lang w:eastAsia="de-DE"/>
              </w:rPr>
              <w:br/>
            </w:r>
            <w:r w:rsidRPr="00B2049B">
              <w:rPr>
                <w:rStyle w:val="unterstrichen"/>
              </w:rPr>
              <w:tab/>
            </w:r>
            <w:r>
              <w:rPr>
                <w:rStyle w:val="unterstrichen"/>
              </w:rPr>
              <w:t xml:space="preserve">          </w:t>
            </w:r>
            <w:r>
              <w:rPr>
                <w:lang w:eastAsia="de-DE"/>
              </w:rPr>
              <w:t xml:space="preserve"> </w:t>
            </w:r>
            <w:r w:rsidRPr="00B5392F">
              <w:rPr>
                <w:lang w:eastAsia="de-DE"/>
              </w:rPr>
              <w:t>:</w:t>
            </w:r>
            <w:r>
              <w:rPr>
                <w:lang w:eastAsia="de-DE"/>
              </w:rPr>
              <w:t xml:space="preserve"> </w:t>
            </w:r>
            <w:r w:rsidRPr="00B2049B">
              <w:rPr>
                <w:rStyle w:val="unterstrichen"/>
              </w:rPr>
              <w:tab/>
            </w:r>
            <w:r>
              <w:rPr>
                <w:rStyle w:val="unterstrichen"/>
              </w:rPr>
              <w:t xml:space="preserve">     </w:t>
            </w:r>
            <w:r w:rsidRPr="00B5392F">
              <w:rPr>
                <w:lang w:eastAsia="de-DE"/>
              </w:rPr>
              <w:t xml:space="preserve"> </w:t>
            </w:r>
            <w:r w:rsidR="00B5392F" w:rsidRPr="00B5392F">
              <w:rPr>
                <w:lang w:eastAsia="de-DE"/>
              </w:rPr>
              <w:t>Uhr</w:t>
            </w:r>
            <w:r w:rsidR="000C39A0">
              <w:rPr>
                <w:lang w:eastAsia="de-DE"/>
              </w:rPr>
              <w:br/>
            </w:r>
          </w:p>
        </w:tc>
      </w:tr>
      <w:tr w:rsidR="00B5392F" w:rsidRPr="003D1655" w:rsidTr="009C5437">
        <w:trPr>
          <w:cnfStyle w:val="000000100000" w:firstRow="0" w:lastRow="0" w:firstColumn="0" w:lastColumn="0" w:oddVBand="0" w:evenVBand="0" w:oddHBand="1" w:evenHBand="0" w:firstRowFirstColumn="0" w:firstRowLastColumn="0" w:lastRowFirstColumn="0" w:lastRowLastColumn="0"/>
          <w:trHeight w:val="839"/>
        </w:trPr>
        <w:tc>
          <w:tcPr>
            <w:tcW w:w="2518" w:type="dxa"/>
            <w:tcBorders>
              <w:top w:val="single" w:sz="4" w:space="0" w:color="FFFFFF" w:themeColor="background1"/>
            </w:tcBorders>
            <w:shd w:val="clear" w:color="auto" w:fill="FFFFFF" w:themeFill="background1"/>
          </w:tcPr>
          <w:p w:rsidR="002B6746" w:rsidRDefault="002B6746" w:rsidP="008D093D">
            <w:pPr>
              <w:pStyle w:val="TabelleFliesstext"/>
              <w:rPr>
                <w:rStyle w:val="unterstrichen"/>
              </w:rPr>
            </w:pPr>
          </w:p>
          <w:p w:rsidR="002B6746" w:rsidRDefault="002B6746" w:rsidP="008D093D">
            <w:pPr>
              <w:pStyle w:val="TabelleFliesstext"/>
              <w:rPr>
                <w:rStyle w:val="unterstrichen"/>
              </w:rPr>
            </w:pPr>
          </w:p>
          <w:p w:rsidR="002B6746" w:rsidRDefault="002B6746" w:rsidP="008D093D">
            <w:pPr>
              <w:pStyle w:val="TabelleFliesstext"/>
              <w:rPr>
                <w:rStyle w:val="unterstrichen"/>
              </w:rPr>
            </w:pPr>
          </w:p>
          <w:p w:rsidR="00B5392F" w:rsidRPr="002B6746" w:rsidRDefault="00B5392F" w:rsidP="002B6746">
            <w:pPr>
              <w:pStyle w:val="Untertitel"/>
              <w:rPr>
                <w:rStyle w:val="unterstrichen"/>
              </w:rPr>
            </w:pPr>
          </w:p>
        </w:tc>
        <w:tc>
          <w:tcPr>
            <w:tcW w:w="3260" w:type="dxa"/>
            <w:shd w:val="clear" w:color="auto" w:fill="FFFFFF" w:themeFill="background1"/>
          </w:tcPr>
          <w:p w:rsidR="00B5392F" w:rsidRPr="008D093D" w:rsidRDefault="00A216ED" w:rsidP="008D093D">
            <w:pPr>
              <w:pStyle w:val="TabelleFliesstext"/>
              <w:jc w:val="center"/>
              <w:rPr>
                <w:sz w:val="29"/>
                <w:szCs w:val="29"/>
              </w:rPr>
            </w:pPr>
            <w:r>
              <w:br/>
            </w:r>
            <w:r w:rsidR="008D093D">
              <w:br/>
            </w:r>
            <w:r w:rsidR="00B5392F" w:rsidRPr="008D093D">
              <w:br/>
            </w:r>
            <w:r w:rsidR="008D093D" w:rsidRPr="008D093D">
              <w:rPr>
                <w:rStyle w:val="unterstrichen"/>
              </w:rPr>
              <w:tab/>
            </w:r>
            <w:r w:rsidR="008D093D" w:rsidRPr="008D093D">
              <w:rPr>
                <w:rStyle w:val="unterstrichen"/>
              </w:rPr>
              <w:tab/>
            </w:r>
            <w:r w:rsidR="008D093D">
              <w:rPr>
                <w:rStyle w:val="unterstrichen"/>
              </w:rPr>
              <w:t xml:space="preserve">  </w:t>
            </w:r>
            <w:r w:rsidR="00B5392F" w:rsidRPr="008D093D">
              <w:rPr>
                <w:sz w:val="29"/>
                <w:szCs w:val="29"/>
              </w:rPr>
              <w:t>°C</w:t>
            </w:r>
            <w:r>
              <w:rPr>
                <w:sz w:val="29"/>
                <w:szCs w:val="29"/>
              </w:rPr>
              <w:br/>
            </w:r>
          </w:p>
        </w:tc>
        <w:tc>
          <w:tcPr>
            <w:tcW w:w="3261" w:type="dxa"/>
            <w:shd w:val="clear" w:color="auto" w:fill="FFFFFF" w:themeFill="background1"/>
          </w:tcPr>
          <w:p w:rsidR="00B5392F" w:rsidRPr="008D093D" w:rsidRDefault="00A216ED" w:rsidP="008D093D">
            <w:pPr>
              <w:pStyle w:val="TabelleFliesstext"/>
              <w:jc w:val="center"/>
            </w:pPr>
            <w:r>
              <w:br/>
            </w:r>
            <w:r w:rsidR="008D093D">
              <w:br/>
            </w:r>
            <w:r w:rsidR="008D093D" w:rsidRPr="008D093D">
              <w:br/>
            </w:r>
            <w:r w:rsidR="008D093D" w:rsidRPr="008D093D">
              <w:rPr>
                <w:rStyle w:val="unterstrichen"/>
              </w:rPr>
              <w:tab/>
            </w:r>
            <w:r w:rsidR="008D093D" w:rsidRPr="008D093D">
              <w:rPr>
                <w:rStyle w:val="unterstrichen"/>
              </w:rPr>
              <w:tab/>
            </w:r>
            <w:r w:rsidR="008D093D">
              <w:rPr>
                <w:rStyle w:val="unterstrichen"/>
              </w:rPr>
              <w:t xml:space="preserve">  </w:t>
            </w:r>
            <w:r w:rsidR="008D093D" w:rsidRPr="008D093D">
              <w:rPr>
                <w:sz w:val="29"/>
                <w:szCs w:val="29"/>
              </w:rPr>
              <w:t>°C</w:t>
            </w:r>
          </w:p>
        </w:tc>
      </w:tr>
    </w:tbl>
    <w:p w:rsidR="00B5392F" w:rsidRDefault="00B5392F" w:rsidP="00B5392F">
      <w:pPr>
        <w:rPr>
          <w:spacing w:val="-2"/>
          <w:lang w:eastAsia="de-DE"/>
        </w:rPr>
      </w:pPr>
    </w:p>
    <w:p w:rsidR="00B5392F" w:rsidRDefault="00B5392F" w:rsidP="00B5392F">
      <w:pPr>
        <w:rPr>
          <w:spacing w:val="-2"/>
          <w:lang w:eastAsia="de-DE"/>
        </w:rPr>
      </w:pPr>
    </w:p>
    <w:p w:rsidR="00B5392F" w:rsidRPr="004317BA" w:rsidRDefault="00B5392F" w:rsidP="00B5392F">
      <w:pPr>
        <w:rPr>
          <w:color w:val="86B819"/>
        </w:rPr>
      </w:pPr>
    </w:p>
    <w:p w:rsidR="00C0229B" w:rsidRDefault="00C0229B" w:rsidP="009F60B2">
      <w:pPr>
        <w:rPr>
          <w:rFonts w:ascii="Arial" w:hAnsi="Arial" w:cs="Arial"/>
          <w:lang w:val="de"/>
        </w:rPr>
      </w:pPr>
      <w:r>
        <w:rPr>
          <w:rFonts w:ascii="Arial" w:hAnsi="Arial" w:cs="Arial"/>
          <w:lang w:val="de"/>
        </w:rPr>
        <w:br w:type="page"/>
      </w:r>
    </w:p>
    <w:p w:rsidR="007906DB" w:rsidRPr="007906DB" w:rsidRDefault="00B5392F" w:rsidP="00D7076E">
      <w:pPr>
        <w:pStyle w:val="berschrift1"/>
      </w:pPr>
      <w:r w:rsidRPr="002B6746">
        <w:rPr>
          <w:b w:val="0"/>
        </w:rPr>
        <w:lastRenderedPageBreak/>
        <w:t>2</w:t>
      </w:r>
      <w:r w:rsidR="00721005" w:rsidRPr="002B6746">
        <w:rPr>
          <w:b w:val="0"/>
        </w:rPr>
        <w:t xml:space="preserve"> —</w:t>
      </w:r>
      <w:r w:rsidRPr="00FC50DB">
        <w:t xml:space="preserve"> Wärmetransport</w:t>
      </w:r>
    </w:p>
    <w:p w:rsidR="00B5392F" w:rsidRPr="00FC50DB" w:rsidRDefault="00B5392F" w:rsidP="000C39A0">
      <w:pPr>
        <w:pStyle w:val="berschrift2"/>
      </w:pPr>
      <w:r w:rsidRPr="00FC50DB">
        <w:t xml:space="preserve">Aufgabe A: </w:t>
      </w:r>
    </w:p>
    <w:p w:rsidR="00B5392F" w:rsidRPr="00FC50DB" w:rsidRDefault="00B5392F" w:rsidP="00B5392F">
      <w:r w:rsidRPr="00FC50DB">
        <w:t xml:space="preserve">Messt die Luft-Temperatur </w:t>
      </w:r>
      <w:r w:rsidR="000C39A0">
        <w:t>in zwei unterschiedlichen Höhen</w:t>
      </w:r>
    </w:p>
    <w:p w:rsidR="00B5392F" w:rsidRPr="00FC50DB" w:rsidRDefault="000C39A0" w:rsidP="000C39A0">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spacing w:after="0" w:line="360" w:lineRule="auto"/>
        <w:ind w:left="720"/>
      </w:pPr>
      <w:r w:rsidRPr="000C39A0">
        <w:rPr>
          <w:b/>
        </w:rPr>
        <w:t>a.)</w:t>
      </w:r>
      <w:r>
        <w:t xml:space="preserve"> </w:t>
      </w:r>
      <w:r w:rsidR="002B6746">
        <w:t xml:space="preserve"> </w:t>
      </w:r>
      <w:r w:rsidR="00B5392F" w:rsidRPr="00FC50DB">
        <w:t>am Boden</w:t>
      </w:r>
      <w:r>
        <w:t>:</w:t>
      </w:r>
      <w:r w:rsidR="00B5392F" w:rsidRPr="00FC50DB">
        <w:tab/>
      </w:r>
      <w:r w:rsidR="00B5392F" w:rsidRPr="00FC50DB">
        <w:tab/>
      </w:r>
      <w:r w:rsidR="00B5392F" w:rsidRPr="000C39A0">
        <w:rPr>
          <w:rStyle w:val="unterstrichen"/>
        </w:rPr>
        <w:tab/>
      </w:r>
      <w:r w:rsidRPr="000C39A0">
        <w:rPr>
          <w:rStyle w:val="unterstrichen"/>
        </w:rPr>
        <w:tab/>
      </w:r>
      <w:r w:rsidR="00B5392F" w:rsidRPr="00FC50DB">
        <w:t xml:space="preserve"> </w:t>
      </w:r>
      <w:r w:rsidR="00B5392F" w:rsidRPr="00FC50DB">
        <w:rPr>
          <w:vertAlign w:val="superscript"/>
        </w:rPr>
        <w:t>0</w:t>
      </w:r>
      <w:r w:rsidR="00B5392F" w:rsidRPr="00FC50DB">
        <w:t>C</w:t>
      </w:r>
    </w:p>
    <w:p w:rsidR="00B5392F" w:rsidRPr="00FC50DB" w:rsidRDefault="000C39A0" w:rsidP="000C39A0">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uppressAutoHyphens w:val="0"/>
        <w:spacing w:after="0" w:line="360" w:lineRule="auto"/>
        <w:ind w:left="720"/>
      </w:pPr>
      <w:r w:rsidRPr="000C39A0">
        <w:rPr>
          <w:b/>
        </w:rPr>
        <w:t>b.)</w:t>
      </w:r>
      <w:r w:rsidR="002B6746">
        <w:rPr>
          <w:b/>
        </w:rPr>
        <w:t xml:space="preserve"> </w:t>
      </w:r>
      <w:r>
        <w:t xml:space="preserve"> </w:t>
      </w:r>
      <w:r w:rsidR="00B5392F" w:rsidRPr="00FC50DB">
        <w:t>in 2 Metern Höhe:</w:t>
      </w:r>
      <w:r w:rsidR="00B5392F" w:rsidRPr="00FC50DB">
        <w:tab/>
      </w:r>
      <w:r w:rsidR="00B5392F" w:rsidRPr="000C39A0">
        <w:rPr>
          <w:rStyle w:val="unterstrichen"/>
        </w:rPr>
        <w:tab/>
      </w:r>
      <w:r w:rsidRPr="000C39A0">
        <w:rPr>
          <w:rStyle w:val="unterstrichen"/>
        </w:rPr>
        <w:tab/>
      </w:r>
      <w:r w:rsidR="00B5392F" w:rsidRPr="00FC50DB">
        <w:t xml:space="preserve"> </w:t>
      </w:r>
      <w:r w:rsidR="00B5392F" w:rsidRPr="00FC50DB">
        <w:rPr>
          <w:vertAlign w:val="superscript"/>
        </w:rPr>
        <w:t>0</w:t>
      </w:r>
      <w:r w:rsidR="00B5392F" w:rsidRPr="00FC50DB">
        <w:t>C</w:t>
      </w:r>
      <w:r>
        <w:br/>
      </w:r>
    </w:p>
    <w:p w:rsidR="00B5392F" w:rsidRPr="00FC50DB" w:rsidRDefault="00B5392F" w:rsidP="00B5392F">
      <w:r w:rsidRPr="00FC50DB">
        <w:t>Gibt es einen Temperaturunterschied?</w:t>
      </w:r>
      <w:r>
        <w:t xml:space="preserve"> Ist das überall im Raum so? Testet verschiedene Stellen.</w:t>
      </w:r>
      <w:r w:rsidRPr="00FC50DB">
        <w:tab/>
      </w:r>
      <w:r w:rsidRPr="00FC50DB">
        <w:tab/>
      </w:r>
    </w:p>
    <w:p w:rsidR="00B5392F" w:rsidRPr="00FC50DB" w:rsidRDefault="00B5392F" w:rsidP="000C39A0">
      <w:pPr>
        <w:pStyle w:val="Listeunsortiert"/>
      </w:pPr>
      <w:r w:rsidRPr="00FC50DB">
        <w:t>Ja, die Temperatur am Boden ist höher.</w:t>
      </w:r>
      <w:r w:rsidRPr="00FC50DB">
        <w:tab/>
      </w:r>
    </w:p>
    <w:p w:rsidR="00B5392F" w:rsidRPr="00FC50DB" w:rsidRDefault="00B5392F" w:rsidP="000C39A0">
      <w:pPr>
        <w:pStyle w:val="Listeunsortiert"/>
      </w:pPr>
      <w:r w:rsidRPr="00FC50DB">
        <w:t>Ja, die Temperatur in 2 m Höhe ist höher.</w:t>
      </w:r>
      <w:r w:rsidRPr="00FC50DB">
        <w:tab/>
      </w:r>
    </w:p>
    <w:p w:rsidR="00B5392F" w:rsidRPr="00FC50DB" w:rsidRDefault="00B5392F" w:rsidP="000C39A0">
      <w:pPr>
        <w:pStyle w:val="Listeunsortiert"/>
      </w:pPr>
      <w:r w:rsidRPr="00FC50DB">
        <w:t>Nein, die Temperaturen sind gleich.</w:t>
      </w:r>
      <w:r w:rsidR="000C39A0">
        <w:br/>
      </w:r>
    </w:p>
    <w:p w:rsidR="00B5392F" w:rsidRPr="00FC50DB" w:rsidRDefault="00B5392F" w:rsidP="00B5392F">
      <w:pPr>
        <w:spacing w:before="120"/>
      </w:pPr>
      <w:r w:rsidRPr="00FC50DB">
        <w:t>Warum ist das so?</w:t>
      </w:r>
      <w:r w:rsidR="000C39A0">
        <w:br/>
      </w:r>
    </w:p>
    <w:p w:rsidR="000C39A0" w:rsidRDefault="000C39A0" w:rsidP="000C39A0">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0C39A0" w:rsidRDefault="000C39A0" w:rsidP="000C39A0">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0C39A0" w:rsidRDefault="000C39A0" w:rsidP="000C39A0">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0C39A0" w:rsidRPr="00FC50DB" w:rsidRDefault="000C39A0" w:rsidP="00B5392F"/>
    <w:p w:rsidR="00B5392F" w:rsidRPr="00FC50DB" w:rsidRDefault="00B5392F" w:rsidP="000C39A0">
      <w:pPr>
        <w:pStyle w:val="berschrift2"/>
      </w:pPr>
      <w:r w:rsidRPr="00FC50DB">
        <w:t>Aufgabe B: Energie sparen beim Lüften</w:t>
      </w:r>
    </w:p>
    <w:p w:rsidR="000C39A0" w:rsidRDefault="00B5392F" w:rsidP="000C39A0">
      <w:pPr>
        <w:rPr>
          <w:szCs w:val="24"/>
        </w:rPr>
      </w:pPr>
      <w:r w:rsidRPr="00FC50DB">
        <w:rPr>
          <w:szCs w:val="24"/>
        </w:rPr>
        <w:t xml:space="preserve">Hier findet ihr </w:t>
      </w:r>
      <w:r>
        <w:rPr>
          <w:szCs w:val="24"/>
        </w:rPr>
        <w:t>fünf</w:t>
      </w:r>
      <w:r w:rsidRPr="00FC50DB">
        <w:rPr>
          <w:szCs w:val="24"/>
        </w:rPr>
        <w:t xml:space="preserve"> Aussagen zum Lüften. Kreuzt alle richtigen Antworten an.</w:t>
      </w:r>
      <w:r w:rsidR="00203341">
        <w:rPr>
          <w:szCs w:val="24"/>
        </w:rPr>
        <w:br/>
      </w:r>
    </w:p>
    <w:p w:rsidR="000C39A0" w:rsidRDefault="000C39A0" w:rsidP="000C39A0">
      <w:pPr>
        <w:ind w:left="720"/>
      </w:pPr>
      <w:r>
        <w:rPr>
          <w:noProof/>
          <w:lang w:eastAsia="de-DE"/>
        </w:rPr>
        <mc:AlternateContent>
          <mc:Choice Requires="wps">
            <w:drawing>
              <wp:anchor distT="0" distB="0" distL="114300" distR="114300" simplePos="0" relativeHeight="251681792" behindDoc="0" locked="0" layoutInCell="1" allowOverlap="1" wp14:anchorId="5CC3C7AB" wp14:editId="5DCFC99B">
                <wp:simplePos x="0" y="0"/>
                <wp:positionH relativeFrom="column">
                  <wp:posOffset>0</wp:posOffset>
                </wp:positionH>
                <wp:positionV relativeFrom="paragraph">
                  <wp:posOffset>0</wp:posOffset>
                </wp:positionV>
                <wp:extent cx="230505" cy="230505"/>
                <wp:effectExtent l="0" t="0" r="23495" b="23495"/>
                <wp:wrapNone/>
                <wp:docPr id="227" name="Rectangle 227"/>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227" o:spid="_x0000_s1026" style="position:absolute;margin-left:0;margin-top:0;width:18.15pt;height:18.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" fillcolor="white [3212]" strokecolor="#86b819" strokeweight=".4pt"/>
            </w:pict>
          </mc:Fallback>
        </mc:AlternateContent>
      </w:r>
      <w:r>
        <w:rPr>
          <w:noProof/>
          <w:lang w:eastAsia="de-DE"/>
        </w:rPr>
        <mc:AlternateContent>
          <mc:Choice Requires="wps">
            <w:drawing>
              <wp:anchor distT="0" distB="0" distL="114300" distR="114300" simplePos="0" relativeHeight="251679744" behindDoc="0" locked="0" layoutInCell="1" allowOverlap="1" wp14:anchorId="07761B06" wp14:editId="58F7753E">
                <wp:simplePos x="0" y="0"/>
                <mc:AlternateContent>
                  <mc:Choice Requires="wp14">
                    <wp:positionH relativeFrom="column">
                      <wp14:pctPosHOffset>-1000100</wp14:pctPosHOffset>
                    </wp:positionH>
                  </mc:Choice>
                  <mc:Fallback>
                    <wp:positionH relativeFrom="page">
                      <wp:posOffset>0</wp:posOffset>
                    </wp:positionH>
                  </mc:Fallback>
                </mc:AlternateContent>
                <mc:AlternateContent>
                  <mc:Choice Requires="wp14">
                    <wp:positionV relativeFrom="paragraph">
                      <wp14:pctPosVOffset>-1000100</wp14:pctPosVOffset>
                    </wp:positionV>
                  </mc:Choice>
                  <mc:Fallback>
                    <wp:positionV relativeFrom="page">
                      <wp:posOffset>0</wp:posOffset>
                    </wp:positionV>
                  </mc:Fallback>
                </mc:AlternateContent>
                <wp:extent cx="230505" cy="230505"/>
                <wp:effectExtent l="0" t="0" r="23495" b="23495"/>
                <wp:wrapNone/>
                <wp:docPr id="6" name="Rectangle 6"/>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6" o:spid="_x0000_s1026" style="position:absolute;margin-left:0;margin-top:0;width:18.15pt;height:18.15pt;z-index:251679744;visibility:visible;mso-wrap-style:square;mso-width-percent:0;mso-height-percent:0;mso-left-percent:-10001;mso-top-percent:-10001;mso-wrap-distance-left:9pt;mso-wrap-distance-top:0;mso-wrap-distance-right:9pt;mso-wrap-distance-bottom:0;mso-position-horizontal-relative:text;mso-position-vertical-relative:text;mso-width-percent:0;mso-height-percent:0;mso-left-percent:-10001;mso-top-percent:-10001;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" fillcolor="white [3212]" strokecolor="#86b819" strokeweight=".4pt"/>
            </w:pict>
          </mc:Fallback>
        </mc:AlternateContent>
      </w:r>
      <w:r w:rsidR="00B5392F" w:rsidRPr="00FC50DB">
        <w:t xml:space="preserve">Zum Lüften </w:t>
      </w:r>
      <w:proofErr w:type="gramStart"/>
      <w:r w:rsidR="00B5392F">
        <w:t>wird</w:t>
      </w:r>
      <w:proofErr w:type="gramEnd"/>
      <w:r w:rsidR="00B5392F">
        <w:t xml:space="preserve"> mindestens ein Fenster und die Tür ganz weit aufgemacht</w:t>
      </w:r>
      <w:r w:rsidR="00B5392F" w:rsidRPr="00FC50DB">
        <w:t xml:space="preserve">. </w:t>
      </w:r>
      <w:r w:rsidR="00B5392F">
        <w:t>So</w:t>
      </w:r>
      <w:r w:rsidR="00B5392F" w:rsidRPr="00FC50DB">
        <w:t xml:space="preserve"> wir</w:t>
      </w:r>
      <w:r w:rsidR="00B5392F">
        <w:t>d die Luft schnell ausgetauscht.</w:t>
      </w:r>
      <w:r w:rsidR="00B5392F" w:rsidRPr="00FC50DB">
        <w:t xml:space="preserve"> </w:t>
      </w:r>
      <w:r w:rsidR="00B5392F">
        <w:t xml:space="preserve">Das dauert etwa 2-5 Minuten. </w:t>
      </w:r>
      <w:r w:rsidR="00B5392F" w:rsidRPr="00620FE7">
        <w:t>Die Wände und Möbel bleiben dabei warm und heizen die frische Luft wieder auf.</w:t>
      </w:r>
      <w:r w:rsidR="00B5392F" w:rsidRPr="00FC50DB">
        <w:t xml:space="preserve"> </w:t>
      </w:r>
      <w:r>
        <w:br/>
      </w:r>
    </w:p>
    <w:p w:rsidR="000C39A0" w:rsidRDefault="000C39A0" w:rsidP="000C39A0">
      <w:pPr>
        <w:ind w:left="720"/>
      </w:pPr>
      <w:r>
        <w:rPr>
          <w:noProof/>
          <w:lang w:eastAsia="de-DE"/>
        </w:rPr>
        <mc:AlternateContent>
          <mc:Choice Requires="wps">
            <w:drawing>
              <wp:anchor distT="0" distB="0" distL="114300" distR="114300" simplePos="0" relativeHeight="251683840" behindDoc="0" locked="0" layoutInCell="1" allowOverlap="1" wp14:anchorId="2859B0FA" wp14:editId="13E73E6A">
                <wp:simplePos x="0" y="0"/>
                <mc:AlternateContent>
                  <mc:Choice Requires="wp14">
                    <wp:positionH relativeFrom="column">
                      <wp14:pctPosHOffset>-1000100</wp14:pctPosHOffset>
                    </wp:positionH>
                  </mc:Choice>
                  <mc:Fallback>
                    <wp:positionH relativeFrom="page">
                      <wp:posOffset>0</wp:posOffset>
                    </wp:positionH>
                  </mc:Fallback>
                </mc:AlternateContent>
                <mc:AlternateContent>
                  <mc:Choice Requires="wp14">
                    <wp:positionV relativeFrom="paragraph">
                      <wp14:pctPosVOffset>-1000100</wp14:pctPosVOffset>
                    </wp:positionV>
                  </mc:Choice>
                  <mc:Fallback>
                    <wp:positionV relativeFrom="page">
                      <wp:posOffset>0</wp:posOffset>
                    </wp:positionV>
                  </mc:Fallback>
                </mc:AlternateContent>
                <wp:extent cx="230505" cy="230505"/>
                <wp:effectExtent l="0" t="0" r="23495" b="23495"/>
                <wp:wrapNone/>
                <wp:docPr id="228" name="Rectangle 228"/>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228" o:spid="_x0000_s1026" style="position:absolute;margin-left:0;margin-top:0;width:18.15pt;height:18.15pt;z-index:251683840;visibility:visible;mso-wrap-style:square;mso-width-percent:0;mso-height-percent:0;mso-left-percent:-10001;mso-top-percent:-10001;mso-wrap-distance-left:9pt;mso-wrap-distance-top:0;mso-wrap-distance-right:9pt;mso-wrap-distance-bottom:0;mso-position-horizontal-relative:text;mso-position-vertical-relative:text;mso-width-percent:0;mso-height-percent:0;mso-left-percent:-10001;mso-top-percent:-10001;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" fillcolor="white [3212]" strokecolor="#86b819" strokeweight=".4pt"/>
            </w:pict>
          </mc:Fallback>
        </mc:AlternateContent>
      </w:r>
      <w:r w:rsidR="00B5392F">
        <w:t>Beim Lüften soll man d</w:t>
      </w:r>
      <w:r w:rsidR="00B5392F" w:rsidRPr="00FC50DB">
        <w:t xml:space="preserve">ie Heizung </w:t>
      </w:r>
      <w:r w:rsidR="00B5392F">
        <w:t>ausmachen.</w:t>
      </w:r>
      <w:r>
        <w:br/>
      </w:r>
    </w:p>
    <w:p w:rsidR="000C39A0" w:rsidRDefault="000C39A0" w:rsidP="000C39A0">
      <w:pPr>
        <w:ind w:left="720"/>
      </w:pPr>
      <w:r>
        <w:rPr>
          <w:noProof/>
          <w:lang w:eastAsia="de-DE"/>
        </w:rPr>
        <mc:AlternateContent>
          <mc:Choice Requires="wps">
            <w:drawing>
              <wp:anchor distT="0" distB="0" distL="114300" distR="114300" simplePos="0" relativeHeight="251687936" behindDoc="0" locked="0" layoutInCell="1" allowOverlap="1" wp14:anchorId="295228F3" wp14:editId="4FF9ADD8">
                <wp:simplePos x="0" y="0"/>
                <mc:AlternateContent>
                  <mc:Choice Requires="wp14">
                    <wp:positionH relativeFrom="column">
                      <wp14:pctPosHOffset>-1000100</wp14:pctPosHOffset>
                    </wp:positionH>
                  </mc:Choice>
                  <mc:Fallback>
                    <wp:positionH relativeFrom="page">
                      <wp:posOffset>0</wp:posOffset>
                    </wp:positionH>
                  </mc:Fallback>
                </mc:AlternateContent>
                <mc:AlternateContent>
                  <mc:Choice Requires="wp14">
                    <wp:positionV relativeFrom="paragraph">
                      <wp14:pctPosVOffset>-1000100</wp14:pctPosVOffset>
                    </wp:positionV>
                  </mc:Choice>
                  <mc:Fallback>
                    <wp:positionV relativeFrom="page">
                      <wp:posOffset>0</wp:posOffset>
                    </wp:positionV>
                  </mc:Fallback>
                </mc:AlternateContent>
                <wp:extent cx="230505" cy="230505"/>
                <wp:effectExtent l="0" t="0" r="23495" b="23495"/>
                <wp:wrapNone/>
                <wp:docPr id="230" name="Rectangle 230"/>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230" o:spid="_x0000_s1026" style="position:absolute;margin-left:0;margin-top:0;width:18.15pt;height:18.15pt;z-index:251687936;visibility:visible;mso-wrap-style:square;mso-width-percent:0;mso-height-percent:0;mso-left-percent:-10001;mso-top-percent:-10001;mso-wrap-distance-left:9pt;mso-wrap-distance-top:0;mso-wrap-distance-right:9pt;mso-wrap-distance-bottom:0;mso-position-horizontal-relative:text;mso-position-vertical-relative:text;mso-width-percent:0;mso-height-percent:0;mso-left-percent:-10001;mso-top-percent:-10001;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" fillcolor="white [3212]" strokecolor="#86b819" strokeweight=".4pt"/>
            </w:pict>
          </mc:Fallback>
        </mc:AlternateContent>
      </w:r>
      <w:r w:rsidR="00B5392F" w:rsidRPr="00FC50DB">
        <w:t xml:space="preserve">Beim Lüften ist es am besten, das Fenster lange zu kippen anstatt es kurz ganz zu öffnen. </w:t>
      </w:r>
      <w:r>
        <w:br/>
      </w:r>
    </w:p>
    <w:p w:rsidR="00B5392F" w:rsidRDefault="00203341" w:rsidP="000C39A0">
      <w:pPr>
        <w:ind w:left="720"/>
      </w:pPr>
      <w:r>
        <w:rPr>
          <w:noProof/>
          <w:lang w:eastAsia="de-DE"/>
        </w:rPr>
        <mc:AlternateContent>
          <mc:Choice Requires="wps">
            <w:drawing>
              <wp:anchor distT="0" distB="0" distL="114300" distR="114300" simplePos="0" relativeHeight="251689984" behindDoc="0" locked="0" layoutInCell="1" allowOverlap="1" wp14:anchorId="67D6957B" wp14:editId="2E3174B0">
                <wp:simplePos x="0" y="0"/>
                <wp:positionH relativeFrom="column">
                  <wp:posOffset>-1270</wp:posOffset>
                </wp:positionH>
                <wp:positionV relativeFrom="paragraph">
                  <wp:posOffset>52170</wp:posOffset>
                </wp:positionV>
                <wp:extent cx="230505" cy="230505"/>
                <wp:effectExtent l="0" t="0" r="23495" b="23495"/>
                <wp:wrapNone/>
                <wp:docPr id="235" name="Rectangle 235"/>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5" o:spid="_x0000_s1026" style="position:absolute;margin-left:-.1pt;margin-top:4.1pt;width:18.15pt;height:18.1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" fillcolor="white [3212]" strokecolor="#86b819" strokeweight=".4pt"/>
            </w:pict>
          </mc:Fallback>
        </mc:AlternateContent>
      </w:r>
      <w:r w:rsidR="00B5392F" w:rsidRPr="00FC50DB">
        <w:t>Wenn man für mehrere Stunden n</w:t>
      </w:r>
      <w:r w:rsidR="00B5392F">
        <w:t>icht zu Hause ist, ist es sinnvoll</w:t>
      </w:r>
      <w:r w:rsidR="00B5392F" w:rsidRPr="00FC50DB">
        <w:t xml:space="preserve"> die Heizung etwas herunterzudrehen und die Zimmertüren zu schließen.</w:t>
      </w:r>
    </w:p>
    <w:p w:rsidR="0040022B" w:rsidRDefault="0040022B" w:rsidP="000C39A0">
      <w:pPr>
        <w:ind w:left="720"/>
      </w:pPr>
      <w:r>
        <w:rPr>
          <w:noProof/>
          <w:lang w:eastAsia="de-DE"/>
        </w:rPr>
        <mc:AlternateContent>
          <mc:Choice Requires="wps">
            <w:drawing>
              <wp:anchor distT="0" distB="0" distL="114300" distR="114300" simplePos="0" relativeHeight="251748352" behindDoc="0" locked="0" layoutInCell="1" allowOverlap="1" wp14:anchorId="3DF68862" wp14:editId="35DAF1AB">
                <wp:simplePos x="0" y="0"/>
                <wp:positionH relativeFrom="column">
                  <wp:posOffset>7620</wp:posOffset>
                </wp:positionH>
                <wp:positionV relativeFrom="paragraph">
                  <wp:posOffset>234125</wp:posOffset>
                </wp:positionV>
                <wp:extent cx="230505" cy="230505"/>
                <wp:effectExtent l="0" t="0" r="17145" b="17145"/>
                <wp:wrapNone/>
                <wp:docPr id="12" name="Rectangle 235"/>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5" o:spid="_x0000_s1026" style="position:absolute;margin-left:.6pt;margin-top:18.45pt;width:18.15pt;height:18.1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" fillcolor="white [3212]" strokecolor="#86b819" strokeweight=".4pt"/>
            </w:pict>
          </mc:Fallback>
        </mc:AlternateContent>
      </w:r>
    </w:p>
    <w:p w:rsidR="0040022B" w:rsidRDefault="0040022B" w:rsidP="000C39A0">
      <w:pPr>
        <w:ind w:left="720"/>
      </w:pPr>
      <w:r w:rsidRPr="0040022B">
        <w:t>Im Winter ist es am besten, gar nicht zu lüften, damit keine kalte Luft reinkommt.</w:t>
      </w:r>
    </w:p>
    <w:p w:rsidR="00B5392F" w:rsidRDefault="00B5392F" w:rsidP="000C39A0">
      <w:pPr>
        <w:tabs>
          <w:tab w:val="clear" w:pos="1418"/>
          <w:tab w:val="clear" w:pos="2835"/>
          <w:tab w:val="clear" w:pos="3969"/>
          <w:tab w:val="clear" w:pos="4536"/>
          <w:tab w:val="clear" w:pos="5103"/>
          <w:tab w:val="clear" w:pos="5670"/>
          <w:tab w:val="clear" w:pos="7938"/>
          <w:tab w:val="clear" w:pos="8505"/>
          <w:tab w:val="clear" w:pos="9072"/>
          <w:tab w:val="clear" w:pos="9639"/>
          <w:tab w:val="clear" w:pos="10206"/>
        </w:tabs>
        <w:spacing w:after="0" w:line="360" w:lineRule="auto"/>
        <w:ind w:left="720"/>
        <w:contextualSpacing/>
      </w:pPr>
    </w:p>
    <w:p w:rsidR="00B5392F" w:rsidRDefault="00B5392F" w:rsidP="00B5392F">
      <w:pPr>
        <w:tabs>
          <w:tab w:val="clear" w:pos="1418"/>
          <w:tab w:val="clear" w:pos="2835"/>
          <w:tab w:val="clear" w:pos="3969"/>
          <w:tab w:val="clear" w:pos="4536"/>
          <w:tab w:val="clear" w:pos="5103"/>
          <w:tab w:val="clear" w:pos="5670"/>
          <w:tab w:val="clear" w:pos="7938"/>
          <w:tab w:val="clear" w:pos="8505"/>
          <w:tab w:val="clear" w:pos="9072"/>
          <w:tab w:val="clear" w:pos="9639"/>
          <w:tab w:val="clear" w:pos="10206"/>
        </w:tabs>
        <w:spacing w:after="0" w:line="360" w:lineRule="auto"/>
        <w:contextualSpacing/>
        <w:sectPr w:rsidR="00B5392F" w:rsidSect="00D72B28">
          <w:headerReference w:type="default" r:id="rId9"/>
          <w:pgSz w:w="11900" w:h="16840"/>
          <w:pgMar w:top="2410" w:right="1701" w:bottom="284" w:left="1701" w:header="709" w:footer="992" w:gutter="0"/>
          <w:cols w:space="708"/>
          <w:docGrid w:linePitch="360"/>
        </w:sectPr>
      </w:pPr>
    </w:p>
    <w:p w:rsidR="00A347A1" w:rsidRPr="007906DB" w:rsidRDefault="00B5392F" w:rsidP="00D7076E">
      <w:pPr>
        <w:pStyle w:val="berschrift1"/>
      </w:pPr>
      <w:r w:rsidRPr="00A311F7">
        <w:rPr>
          <w:b w:val="0"/>
        </w:rPr>
        <w:lastRenderedPageBreak/>
        <w:t>3</w:t>
      </w:r>
      <w:r w:rsidR="00721005" w:rsidRPr="00A311F7">
        <w:rPr>
          <w:b w:val="0"/>
        </w:rPr>
        <w:t xml:space="preserve"> —</w:t>
      </w:r>
      <w:r w:rsidRPr="008D40FB">
        <w:t xml:space="preserve"> Wärmeleitung</w:t>
      </w:r>
    </w:p>
    <w:p w:rsidR="00B5392F" w:rsidRPr="008D40FB" w:rsidRDefault="00B5392F" w:rsidP="00203341">
      <w:pPr>
        <w:pStyle w:val="berschrift2"/>
      </w:pPr>
      <w:r w:rsidRPr="008D40FB">
        <w:t>Aufgaben:</w:t>
      </w:r>
    </w:p>
    <w:p w:rsidR="00203341" w:rsidRPr="008D40FB" w:rsidRDefault="00B5392F" w:rsidP="00D7076E">
      <w:pPr>
        <w:pStyle w:val="Listeunsortiert"/>
      </w:pPr>
      <w:r w:rsidRPr="008D40FB">
        <w:t xml:space="preserve">Welche Platte fühlt sich am wärmsten an? </w:t>
      </w:r>
      <w:r w:rsidR="00203341">
        <w:br/>
      </w:r>
      <w:r w:rsidRPr="008D40FB">
        <w:t xml:space="preserve">Malt die Kästchen farbig an: Rot = am wärmsten, Grün = mittel, blau = </w:t>
      </w:r>
      <w:r>
        <w:t>am kältesten</w:t>
      </w:r>
      <w:r w:rsidRPr="008D40FB">
        <w:t>.</w:t>
      </w:r>
      <w:r w:rsidR="00203341">
        <w:br/>
      </w:r>
    </w:p>
    <w:p w:rsidR="00203341" w:rsidRPr="009C5437" w:rsidRDefault="00203341" w:rsidP="00203341">
      <w:pPr>
        <w:spacing w:after="0"/>
        <w:ind w:left="720"/>
        <w:rPr>
          <w:b/>
          <w:color w:val="86B819"/>
          <w:sz w:val="29"/>
          <w:szCs w:val="29"/>
        </w:rPr>
      </w:pPr>
      <w:r>
        <w:rPr>
          <w:noProof/>
          <w:lang w:eastAsia="de-DE"/>
        </w:rPr>
        <mc:AlternateContent>
          <mc:Choice Requires="wps">
            <w:drawing>
              <wp:anchor distT="0" distB="0" distL="114300" distR="114300" simplePos="0" relativeHeight="251706368" behindDoc="0" locked="0" layoutInCell="1" allowOverlap="1" wp14:anchorId="7DD11644" wp14:editId="5950241D">
                <wp:simplePos x="0" y="0"/>
                <wp:positionH relativeFrom="column">
                  <wp:posOffset>351790</wp:posOffset>
                </wp:positionH>
                <wp:positionV relativeFrom="paragraph">
                  <wp:posOffset>2841</wp:posOffset>
                </wp:positionV>
                <wp:extent cx="230505" cy="230505"/>
                <wp:effectExtent l="0" t="0" r="23495" b="23495"/>
                <wp:wrapNone/>
                <wp:docPr id="245" name="Rectangle 245"/>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245" o:spid="_x0000_s1026" style="position:absolute;margin-left:27.7pt;margin-top:.2pt;width:18.15pt;height:18.1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" fillcolor="white [3212]" strokecolor="#86b819" strokeweight=".4pt"/>
            </w:pict>
          </mc:Fallback>
        </mc:AlternateContent>
      </w:r>
      <w:r>
        <w:rPr>
          <w:noProof/>
          <w:lang w:eastAsia="de-DE"/>
        </w:rPr>
        <mc:AlternateContent>
          <mc:Choice Requires="wps">
            <w:drawing>
              <wp:anchor distT="0" distB="0" distL="114300" distR="114300" simplePos="0" relativeHeight="251707392" behindDoc="0" locked="0" layoutInCell="1" allowOverlap="1" wp14:anchorId="72865EA6" wp14:editId="27E9F8A6">
                <wp:simplePos x="0" y="0"/>
                <wp:positionH relativeFrom="column">
                  <wp:posOffset>1283970</wp:posOffset>
                </wp:positionH>
                <wp:positionV relativeFrom="paragraph">
                  <wp:posOffset>2206</wp:posOffset>
                </wp:positionV>
                <wp:extent cx="230505" cy="230505"/>
                <wp:effectExtent l="0" t="0" r="23495" b="23495"/>
                <wp:wrapNone/>
                <wp:docPr id="246" name="Rectangle 246"/>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246" o:spid="_x0000_s1026" style="position:absolute;margin-left:101.1pt;margin-top:.15pt;width:18.15pt;height:18.1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" fillcolor="white [3212]" strokecolor="#86b819" strokeweight=".4pt"/>
            </w:pict>
          </mc:Fallback>
        </mc:AlternateContent>
      </w:r>
      <w:r>
        <w:rPr>
          <w:noProof/>
          <w:lang w:eastAsia="de-DE"/>
        </w:rPr>
        <mc:AlternateContent>
          <mc:Choice Requires="wps">
            <w:drawing>
              <wp:anchor distT="0" distB="0" distL="114300" distR="114300" simplePos="0" relativeHeight="251708416" behindDoc="0" locked="0" layoutInCell="1" allowOverlap="1" wp14:anchorId="55F4B2F9" wp14:editId="2782DCEA">
                <wp:simplePos x="0" y="0"/>
                <wp:positionH relativeFrom="column">
                  <wp:posOffset>2400300</wp:posOffset>
                </wp:positionH>
                <wp:positionV relativeFrom="paragraph">
                  <wp:posOffset>2206</wp:posOffset>
                </wp:positionV>
                <wp:extent cx="230505" cy="230505"/>
                <wp:effectExtent l="0" t="0" r="23495" b="23495"/>
                <wp:wrapNone/>
                <wp:docPr id="247" name="Rectangle 247"/>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247" o:spid="_x0000_s1026" style="position:absolute;margin-left:189pt;margin-top:.15pt;width:18.15pt;height:18.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" fillcolor="white [3212]" strokecolor="#86b819" strokeweight=".4pt"/>
            </w:pict>
          </mc:Fallback>
        </mc:AlternateContent>
      </w:r>
      <w:r w:rsidRPr="008D40FB">
        <w:rPr>
          <w:color w:val="000000"/>
          <w:sz w:val="32"/>
          <w:szCs w:val="32"/>
        </w:rPr>
        <w:t xml:space="preserve"> </w:t>
      </w:r>
      <w:r>
        <w:rPr>
          <w:color w:val="000000"/>
          <w:sz w:val="32"/>
          <w:szCs w:val="32"/>
        </w:rPr>
        <w:t xml:space="preserve">    </w:t>
      </w:r>
      <w:r w:rsidRPr="009C5437">
        <w:rPr>
          <w:b/>
          <w:color w:val="86B819"/>
          <w:sz w:val="29"/>
          <w:szCs w:val="29"/>
        </w:rPr>
        <w:t xml:space="preserve">Holz            </w:t>
      </w:r>
      <w:r w:rsidR="00A311F7" w:rsidRPr="009C5437">
        <w:rPr>
          <w:b/>
          <w:color w:val="86B819"/>
          <w:sz w:val="29"/>
          <w:szCs w:val="29"/>
        </w:rPr>
        <w:t xml:space="preserve">  </w:t>
      </w:r>
      <w:r w:rsidRPr="009C5437">
        <w:rPr>
          <w:b/>
          <w:color w:val="86B819"/>
          <w:sz w:val="29"/>
          <w:szCs w:val="29"/>
        </w:rPr>
        <w:t xml:space="preserve">Metall             </w:t>
      </w:r>
      <w:r w:rsidR="00A311F7" w:rsidRPr="009C5437">
        <w:rPr>
          <w:b/>
          <w:color w:val="86B819"/>
          <w:sz w:val="29"/>
          <w:szCs w:val="29"/>
        </w:rPr>
        <w:t xml:space="preserve">  </w:t>
      </w:r>
      <w:r w:rsidRPr="009C5437">
        <w:rPr>
          <w:b/>
          <w:color w:val="86B819"/>
          <w:sz w:val="29"/>
          <w:szCs w:val="29"/>
        </w:rPr>
        <w:t>Fliese</w:t>
      </w:r>
    </w:p>
    <w:p w:rsidR="00203341" w:rsidRPr="008D40FB" w:rsidRDefault="00203341" w:rsidP="00203341">
      <w:pPr>
        <w:spacing w:after="0"/>
        <w:rPr>
          <w:color w:val="000000"/>
        </w:rPr>
      </w:pPr>
    </w:p>
    <w:p w:rsidR="00B5392F" w:rsidRPr="008D40FB" w:rsidRDefault="00B5392F" w:rsidP="00203341">
      <w:pPr>
        <w:pStyle w:val="Listeunsortiert"/>
      </w:pPr>
      <w:r w:rsidRPr="008D40FB">
        <w:t>Messt nach: Haltet das Messgerät (Infrarot-Thermometer) so auf eine Platte, dass der Pinsel die Platte gerade berührt. Dann schaltet es ein. Ein grünes Licht leuchtet auf.</w:t>
      </w:r>
      <w:r w:rsidR="00203341">
        <w:br/>
      </w:r>
    </w:p>
    <w:p w:rsidR="00B5392F" w:rsidRPr="008D40FB" w:rsidRDefault="00B5392F" w:rsidP="00203341">
      <w:pPr>
        <w:pStyle w:val="Listeunsortiert"/>
      </w:pPr>
      <w:r w:rsidRPr="008D40FB">
        <w:t xml:space="preserve">Das Thermometer vergleicht nun alles mit der Temperatur der ersten Platte. Wenn das Licht auf der nächsten Platte grün bleibt, ist sie ungefähr gleich warm wie die erste. Blaues Licht bedeutet kälter, rotes Licht wärmer als die erste Platte. </w:t>
      </w:r>
      <w:r w:rsidR="00203341">
        <w:br/>
      </w:r>
    </w:p>
    <w:p w:rsidR="009C5437" w:rsidRPr="008D40FB" w:rsidRDefault="00B5392F" w:rsidP="009C5437">
      <w:pPr>
        <w:pStyle w:val="Listeunsortiert"/>
      </w:pPr>
      <w:r w:rsidRPr="008D40FB">
        <w:t>Malt die Kästchen in der Lichtfarbe an.</w:t>
      </w:r>
      <w:r w:rsidR="00203341">
        <w:br/>
      </w:r>
    </w:p>
    <w:p w:rsidR="00B5392F" w:rsidRPr="009C5437" w:rsidRDefault="009C5437" w:rsidP="009C5437">
      <w:pPr>
        <w:spacing w:after="0"/>
        <w:ind w:left="720"/>
        <w:rPr>
          <w:b/>
          <w:color w:val="86B819"/>
          <w:sz w:val="29"/>
          <w:szCs w:val="29"/>
        </w:rPr>
      </w:pPr>
      <w:r>
        <w:rPr>
          <w:noProof/>
          <w:lang w:eastAsia="de-DE"/>
        </w:rPr>
        <mc:AlternateContent>
          <mc:Choice Requires="wps">
            <w:drawing>
              <wp:anchor distT="0" distB="0" distL="114300" distR="114300" simplePos="0" relativeHeight="251718656" behindDoc="0" locked="0" layoutInCell="1" allowOverlap="1" wp14:anchorId="6261CA68" wp14:editId="5C9EE9F8">
                <wp:simplePos x="0" y="0"/>
                <wp:positionH relativeFrom="column">
                  <wp:posOffset>351790</wp:posOffset>
                </wp:positionH>
                <wp:positionV relativeFrom="paragraph">
                  <wp:posOffset>2841</wp:posOffset>
                </wp:positionV>
                <wp:extent cx="230505" cy="230505"/>
                <wp:effectExtent l="0" t="0" r="23495" b="23495"/>
                <wp:wrapNone/>
                <wp:docPr id="4" name="Rectangle 4"/>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4" o:spid="_x0000_s1026" style="position:absolute;margin-left:27.7pt;margin-top:.2pt;width:18.15pt;height:18.1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" fillcolor="white [3212]" strokecolor="#86b819" strokeweight=".4pt"/>
            </w:pict>
          </mc:Fallback>
        </mc:AlternateContent>
      </w:r>
      <w:r>
        <w:rPr>
          <w:noProof/>
          <w:lang w:eastAsia="de-DE"/>
        </w:rPr>
        <mc:AlternateContent>
          <mc:Choice Requires="wps">
            <w:drawing>
              <wp:anchor distT="0" distB="0" distL="114300" distR="114300" simplePos="0" relativeHeight="251719680" behindDoc="0" locked="0" layoutInCell="1" allowOverlap="1" wp14:anchorId="5782C867" wp14:editId="4F4EF42E">
                <wp:simplePos x="0" y="0"/>
                <wp:positionH relativeFrom="column">
                  <wp:posOffset>1283970</wp:posOffset>
                </wp:positionH>
                <wp:positionV relativeFrom="paragraph">
                  <wp:posOffset>2206</wp:posOffset>
                </wp:positionV>
                <wp:extent cx="230505" cy="230505"/>
                <wp:effectExtent l="0" t="0" r="23495" b="23495"/>
                <wp:wrapNone/>
                <wp:docPr id="5" name="Rectangle 5"/>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5" o:spid="_x0000_s1026" style="position:absolute;margin-left:101.1pt;margin-top:.15pt;width:18.15pt;height:18.1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" fillcolor="white [3212]" strokecolor="#86b819" strokeweight=".4pt"/>
            </w:pict>
          </mc:Fallback>
        </mc:AlternateContent>
      </w:r>
      <w:r>
        <w:rPr>
          <w:noProof/>
          <w:lang w:eastAsia="de-DE"/>
        </w:rPr>
        <mc:AlternateContent>
          <mc:Choice Requires="wps">
            <w:drawing>
              <wp:anchor distT="0" distB="0" distL="114300" distR="114300" simplePos="0" relativeHeight="251720704" behindDoc="0" locked="0" layoutInCell="1" allowOverlap="1" wp14:anchorId="22FA5D9B" wp14:editId="79E5D56D">
                <wp:simplePos x="0" y="0"/>
                <wp:positionH relativeFrom="column">
                  <wp:posOffset>2400300</wp:posOffset>
                </wp:positionH>
                <wp:positionV relativeFrom="paragraph">
                  <wp:posOffset>2206</wp:posOffset>
                </wp:positionV>
                <wp:extent cx="230505" cy="230505"/>
                <wp:effectExtent l="0" t="0" r="23495" b="23495"/>
                <wp:wrapNone/>
                <wp:docPr id="7" name="Rectangle 7"/>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7" o:spid="_x0000_s1026" style="position:absolute;margin-left:189pt;margin-top:.15pt;width:18.15pt;height:18.1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" fillcolor="white [3212]" strokecolor="#86b819" strokeweight=".4pt"/>
            </w:pict>
          </mc:Fallback>
        </mc:AlternateContent>
      </w:r>
      <w:r w:rsidRPr="008D40FB">
        <w:rPr>
          <w:color w:val="000000"/>
          <w:sz w:val="32"/>
          <w:szCs w:val="32"/>
        </w:rPr>
        <w:t xml:space="preserve"> </w:t>
      </w:r>
      <w:r>
        <w:rPr>
          <w:color w:val="000000"/>
          <w:sz w:val="32"/>
          <w:szCs w:val="32"/>
        </w:rPr>
        <w:t xml:space="preserve">    </w:t>
      </w:r>
      <w:r w:rsidRPr="009C5437">
        <w:rPr>
          <w:b/>
          <w:color w:val="86B819"/>
          <w:sz w:val="29"/>
          <w:szCs w:val="29"/>
        </w:rPr>
        <w:t>Holz              Metall               Fliese</w:t>
      </w:r>
    </w:p>
    <w:p w:rsidR="00B5392F" w:rsidRPr="008D40FB" w:rsidRDefault="00B5392F" w:rsidP="00B5392F">
      <w:pPr>
        <w:spacing w:after="0"/>
        <w:rPr>
          <w:color w:val="000000"/>
        </w:rPr>
      </w:pPr>
    </w:p>
    <w:p w:rsidR="00B5392F" w:rsidRPr="008D40FB" w:rsidRDefault="00B5392F" w:rsidP="00203341">
      <w:pPr>
        <w:pStyle w:val="Listeunsortiert"/>
      </w:pPr>
      <w:r>
        <w:t xml:space="preserve">Nun </w:t>
      </w:r>
      <w:proofErr w:type="gramStart"/>
      <w:r>
        <w:t>mess</w:t>
      </w:r>
      <w:r w:rsidRPr="008D40FB">
        <w:t>t</w:t>
      </w:r>
      <w:proofErr w:type="gramEnd"/>
      <w:r w:rsidRPr="008D40FB">
        <w:t xml:space="preserve"> die Temperatur einer Hand. Schaltet dabei das Thermometer einmal aus und über der Hand wieder ein. </w:t>
      </w:r>
      <w:r w:rsidR="00203341">
        <w:br/>
      </w:r>
    </w:p>
    <w:p w:rsidR="00B5392F" w:rsidRPr="008D40FB" w:rsidRDefault="00B5392F" w:rsidP="00203341">
      <w:pPr>
        <w:pStyle w:val="Listeunsortiert"/>
      </w:pPr>
      <w:r w:rsidRPr="008D40FB">
        <w:t>Drückt die Hand dann auf eine Platte und zählt bis 10. (Lasst das Thermometer dabei an!)</w:t>
      </w:r>
      <w:r w:rsidR="00203341">
        <w:br/>
      </w:r>
    </w:p>
    <w:p w:rsidR="00B5392F" w:rsidRPr="008D40FB" w:rsidRDefault="00B5392F" w:rsidP="00203341">
      <w:pPr>
        <w:pStyle w:val="Listeunsortiert"/>
      </w:pPr>
      <w:r>
        <w:t xml:space="preserve">Dann </w:t>
      </w:r>
      <w:proofErr w:type="gramStart"/>
      <w:r>
        <w:t>mess</w:t>
      </w:r>
      <w:r w:rsidRPr="008D40FB">
        <w:t>t</w:t>
      </w:r>
      <w:proofErr w:type="gramEnd"/>
      <w:r w:rsidRPr="008D40FB">
        <w:t xml:space="preserve"> die Hand nochmal. Malt die Farbe des Lichtes in das passende Kästchen.</w:t>
      </w:r>
      <w:r w:rsidR="00203341">
        <w:br/>
      </w:r>
    </w:p>
    <w:p w:rsidR="00203341" w:rsidRPr="008D40FB" w:rsidRDefault="00B5392F" w:rsidP="00203341">
      <w:pPr>
        <w:pStyle w:val="Listeunsortiert"/>
      </w:pPr>
      <w:r w:rsidRPr="008D40FB">
        <w:t>Messt auch die anderen Platten, aber jeweils mit einer anderen, „frischen“ Hand.</w:t>
      </w:r>
      <w:r w:rsidR="00203341" w:rsidRPr="00203341">
        <w:t xml:space="preserve"> </w:t>
      </w:r>
    </w:p>
    <w:p w:rsidR="009C5437" w:rsidRPr="008D40FB" w:rsidRDefault="009C5437" w:rsidP="009C5437">
      <w:pPr>
        <w:pStyle w:val="Listeunsortiert"/>
        <w:numPr>
          <w:ilvl w:val="0"/>
          <w:numId w:val="0"/>
        </w:numPr>
      </w:pPr>
    </w:p>
    <w:p w:rsidR="009C5437" w:rsidRPr="009C5437" w:rsidRDefault="009C5437" w:rsidP="009C5437">
      <w:pPr>
        <w:spacing w:after="0"/>
        <w:ind w:left="720"/>
        <w:rPr>
          <w:b/>
          <w:color w:val="86B819"/>
          <w:sz w:val="29"/>
          <w:szCs w:val="29"/>
        </w:rPr>
      </w:pPr>
      <w:r>
        <w:rPr>
          <w:noProof/>
          <w:lang w:eastAsia="de-DE"/>
        </w:rPr>
        <mc:AlternateContent>
          <mc:Choice Requires="wps">
            <w:drawing>
              <wp:anchor distT="0" distB="0" distL="114300" distR="114300" simplePos="0" relativeHeight="251722752" behindDoc="0" locked="0" layoutInCell="1" allowOverlap="1" wp14:anchorId="0139B9CD" wp14:editId="1E99A30C">
                <wp:simplePos x="0" y="0"/>
                <wp:positionH relativeFrom="column">
                  <wp:posOffset>351790</wp:posOffset>
                </wp:positionH>
                <wp:positionV relativeFrom="paragraph">
                  <wp:posOffset>2841</wp:posOffset>
                </wp:positionV>
                <wp:extent cx="230505" cy="230505"/>
                <wp:effectExtent l="0" t="0" r="23495" b="23495"/>
                <wp:wrapNone/>
                <wp:docPr id="8" name="Rectangle 8"/>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8" o:spid="_x0000_s1026" style="position:absolute;margin-left:27.7pt;margin-top:.2pt;width:18.15pt;height:18.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" fillcolor="white [3212]" strokecolor="#86b819" strokeweight=".4pt"/>
            </w:pict>
          </mc:Fallback>
        </mc:AlternateContent>
      </w:r>
      <w:r>
        <w:rPr>
          <w:noProof/>
          <w:lang w:eastAsia="de-DE"/>
        </w:rPr>
        <mc:AlternateContent>
          <mc:Choice Requires="wps">
            <w:drawing>
              <wp:anchor distT="0" distB="0" distL="114300" distR="114300" simplePos="0" relativeHeight="251723776" behindDoc="0" locked="0" layoutInCell="1" allowOverlap="1" wp14:anchorId="0710D855" wp14:editId="2C47F31C">
                <wp:simplePos x="0" y="0"/>
                <wp:positionH relativeFrom="column">
                  <wp:posOffset>1283970</wp:posOffset>
                </wp:positionH>
                <wp:positionV relativeFrom="paragraph">
                  <wp:posOffset>2206</wp:posOffset>
                </wp:positionV>
                <wp:extent cx="230505" cy="230505"/>
                <wp:effectExtent l="0" t="0" r="23495" b="23495"/>
                <wp:wrapNone/>
                <wp:docPr id="9" name="Rectangle 9"/>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9" o:spid="_x0000_s1026" style="position:absolute;margin-left:101.1pt;margin-top:.15pt;width:18.15pt;height:18.1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" fillcolor="white [3212]" strokecolor="#86b819" strokeweight=".4pt"/>
            </w:pict>
          </mc:Fallback>
        </mc:AlternateContent>
      </w:r>
      <w:r>
        <w:rPr>
          <w:noProof/>
          <w:lang w:eastAsia="de-DE"/>
        </w:rPr>
        <mc:AlternateContent>
          <mc:Choice Requires="wps">
            <w:drawing>
              <wp:anchor distT="0" distB="0" distL="114300" distR="114300" simplePos="0" relativeHeight="251724800" behindDoc="0" locked="0" layoutInCell="1" allowOverlap="1" wp14:anchorId="5F463A2C" wp14:editId="243286A3">
                <wp:simplePos x="0" y="0"/>
                <wp:positionH relativeFrom="column">
                  <wp:posOffset>2400300</wp:posOffset>
                </wp:positionH>
                <wp:positionV relativeFrom="paragraph">
                  <wp:posOffset>2206</wp:posOffset>
                </wp:positionV>
                <wp:extent cx="230505" cy="230505"/>
                <wp:effectExtent l="0" t="0" r="23495" b="23495"/>
                <wp:wrapNone/>
                <wp:docPr id="10" name="Rectangle 10"/>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10" o:spid="_x0000_s1026" style="position:absolute;margin-left:189pt;margin-top:.15pt;width:18.15pt;height:18.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" fillcolor="white [3212]" strokecolor="#86b819" strokeweight=".4pt"/>
            </w:pict>
          </mc:Fallback>
        </mc:AlternateContent>
      </w:r>
      <w:r w:rsidRPr="008D40FB">
        <w:rPr>
          <w:color w:val="000000"/>
          <w:sz w:val="32"/>
          <w:szCs w:val="32"/>
        </w:rPr>
        <w:t xml:space="preserve"> </w:t>
      </w:r>
      <w:r>
        <w:rPr>
          <w:color w:val="000000"/>
          <w:sz w:val="32"/>
          <w:szCs w:val="32"/>
        </w:rPr>
        <w:t xml:space="preserve">    </w:t>
      </w:r>
      <w:r w:rsidRPr="009C5437">
        <w:rPr>
          <w:b/>
          <w:color w:val="86B819"/>
          <w:sz w:val="29"/>
          <w:szCs w:val="29"/>
        </w:rPr>
        <w:t>Holz              Metall               Fliese</w:t>
      </w:r>
    </w:p>
    <w:p w:rsidR="00203341" w:rsidRPr="008D40FB" w:rsidRDefault="00203341" w:rsidP="00203341">
      <w:pPr>
        <w:spacing w:after="0"/>
        <w:ind w:left="720"/>
        <w:rPr>
          <w:color w:val="000000"/>
        </w:rPr>
      </w:pPr>
    </w:p>
    <w:p w:rsidR="00B5392F" w:rsidRPr="008D40FB" w:rsidRDefault="00B5392F" w:rsidP="00B5392F">
      <w:pPr>
        <w:rPr>
          <w:color w:val="000000"/>
        </w:rPr>
      </w:pPr>
    </w:p>
    <w:p w:rsidR="00B5392F" w:rsidRPr="00203341" w:rsidRDefault="00D7076E" w:rsidP="00D7076E">
      <w:pPr>
        <w:pStyle w:val="berschrift2"/>
      </w:pPr>
      <w:r>
        <w:rPr>
          <w:noProof/>
          <w:lang w:eastAsia="de-DE"/>
        </w:rPr>
        <mc:AlternateContent>
          <mc:Choice Requires="wps">
            <w:drawing>
              <wp:anchor distT="0" distB="0" distL="114300" distR="114300" simplePos="0" relativeHeight="251710464" behindDoc="0" locked="0" layoutInCell="1" allowOverlap="1" wp14:anchorId="4163D283" wp14:editId="2D8FC761">
                <wp:simplePos x="0" y="0"/>
                <wp:positionH relativeFrom="column">
                  <wp:posOffset>351790</wp:posOffset>
                </wp:positionH>
                <wp:positionV relativeFrom="paragraph">
                  <wp:posOffset>448845</wp:posOffset>
                </wp:positionV>
                <wp:extent cx="230505" cy="230505"/>
                <wp:effectExtent l="0" t="0" r="23495" b="23495"/>
                <wp:wrapNone/>
                <wp:docPr id="248" name="Rectangle 248"/>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248" o:spid="_x0000_s1026" style="position:absolute;margin-left:27.7pt;margin-top:35.35pt;width:18.15pt;height:18.1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" fillcolor="white [3212]" strokecolor="#86b819" strokeweight=".4pt"/>
            </w:pict>
          </mc:Fallback>
        </mc:AlternateContent>
      </w:r>
      <w:r w:rsidR="00203341">
        <w:t xml:space="preserve">Überlegt! </w:t>
      </w:r>
      <w:r w:rsidR="00B5392F" w:rsidRPr="00203341">
        <w:t>Warum gibt es Unterschiede? Kreuzt die richtigen Aussagen an:</w:t>
      </w:r>
      <w:r w:rsidR="00203341">
        <w:rPr>
          <w:color w:val="000000"/>
        </w:rPr>
        <w:br/>
      </w:r>
    </w:p>
    <w:p w:rsidR="00B5392F" w:rsidRPr="008D40FB" w:rsidRDefault="00D7076E" w:rsidP="00D7076E">
      <w:pPr>
        <w:ind w:left="720"/>
        <w:rPr>
          <w:color w:val="000000"/>
        </w:rPr>
      </w:pPr>
      <w:r>
        <w:rPr>
          <w:noProof/>
          <w:lang w:eastAsia="de-DE"/>
        </w:rPr>
        <mc:AlternateContent>
          <mc:Choice Requires="wps">
            <w:drawing>
              <wp:anchor distT="0" distB="0" distL="114300" distR="114300" simplePos="0" relativeHeight="251712512" behindDoc="0" locked="0" layoutInCell="1" allowOverlap="1" wp14:anchorId="7FE09B44" wp14:editId="03C90A23">
                <wp:simplePos x="0" y="0"/>
                <wp:positionH relativeFrom="column">
                  <wp:posOffset>351790</wp:posOffset>
                </wp:positionH>
                <wp:positionV relativeFrom="paragraph">
                  <wp:posOffset>398880</wp:posOffset>
                </wp:positionV>
                <wp:extent cx="230505" cy="230505"/>
                <wp:effectExtent l="0" t="0" r="23495" b="23495"/>
                <wp:wrapNone/>
                <wp:docPr id="249" name="Rectangle 249"/>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249" o:spid="_x0000_s1026" style="position:absolute;margin-left:27.7pt;margin-top:31.4pt;width:18.15pt;height:18.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" fillcolor="white [3212]" strokecolor="#86b819" strokeweight=".4pt"/>
            </w:pict>
          </mc:Fallback>
        </mc:AlternateContent>
      </w:r>
      <w:r>
        <w:rPr>
          <w:color w:val="000000"/>
        </w:rPr>
        <w:t xml:space="preserve">        </w:t>
      </w:r>
      <w:r w:rsidR="00B5392F" w:rsidRPr="008D40FB">
        <w:rPr>
          <w:color w:val="000000"/>
        </w:rPr>
        <w:t>Die Platten sind alle unterschiedlich warm, das Thermometer funktioniert nicht richtig.</w:t>
      </w:r>
      <w:r w:rsidR="00203341">
        <w:rPr>
          <w:color w:val="000000"/>
        </w:rPr>
        <w:br/>
      </w:r>
    </w:p>
    <w:p w:rsidR="00B5392F" w:rsidRPr="008D40FB" w:rsidRDefault="00D7076E" w:rsidP="00D7076E">
      <w:pPr>
        <w:ind w:left="720"/>
        <w:rPr>
          <w:color w:val="000000"/>
        </w:rPr>
      </w:pPr>
      <w:r>
        <w:rPr>
          <w:color w:val="000000"/>
        </w:rPr>
        <w:t xml:space="preserve">        </w:t>
      </w:r>
      <w:r w:rsidR="00B5392F" w:rsidRPr="008D40FB">
        <w:rPr>
          <w:color w:val="000000"/>
        </w:rPr>
        <w:t>Die Platten sind ungefähr gleich warm, fühlen sich aber unterschiedlich an.</w:t>
      </w:r>
      <w:r w:rsidR="00203341">
        <w:rPr>
          <w:color w:val="000000"/>
        </w:rPr>
        <w:br/>
      </w:r>
    </w:p>
    <w:p w:rsidR="00B5392F" w:rsidRPr="008D40FB" w:rsidRDefault="00D7076E" w:rsidP="00D7076E">
      <w:pPr>
        <w:ind w:left="1004" w:hanging="284"/>
        <w:rPr>
          <w:color w:val="000000"/>
        </w:rPr>
      </w:pPr>
      <w:r>
        <w:rPr>
          <w:noProof/>
          <w:lang w:eastAsia="de-DE"/>
        </w:rPr>
        <mc:AlternateContent>
          <mc:Choice Requires="wps">
            <w:drawing>
              <wp:anchor distT="0" distB="0" distL="114300" distR="114300" simplePos="0" relativeHeight="251714560" behindDoc="0" locked="0" layoutInCell="1" allowOverlap="1" wp14:anchorId="43A42C18" wp14:editId="0C3C7EF8">
                <wp:simplePos x="0" y="0"/>
                <wp:positionH relativeFrom="column">
                  <wp:posOffset>351790</wp:posOffset>
                </wp:positionH>
                <wp:positionV relativeFrom="paragraph">
                  <wp:posOffset>43080</wp:posOffset>
                </wp:positionV>
                <wp:extent cx="230505" cy="230505"/>
                <wp:effectExtent l="0" t="0" r="23495" b="23495"/>
                <wp:wrapNone/>
                <wp:docPr id="252" name="Rectangle 252"/>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252" o:spid="_x0000_s1026" style="position:absolute;margin-left:27.7pt;margin-top:3.4pt;width:18.15pt;height:18.1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" fillcolor="white [3212]" strokecolor="#86b819" strokeweight=".4pt"/>
            </w:pict>
          </mc:Fallback>
        </mc:AlternateContent>
      </w:r>
      <w:r>
        <w:rPr>
          <w:color w:val="000000"/>
        </w:rPr>
        <w:t xml:space="preserve">        </w:t>
      </w:r>
      <w:r w:rsidR="00B5392F" w:rsidRPr="008D40FB">
        <w:rPr>
          <w:color w:val="000000"/>
        </w:rPr>
        <w:t xml:space="preserve">Die Platten, die sich warm anfühlen, leiten die Wärme aus der Hand heraus. Die Hand </w:t>
      </w:r>
      <w:r>
        <w:rPr>
          <w:color w:val="000000"/>
        </w:rPr>
        <w:t xml:space="preserve">  </w:t>
      </w:r>
      <w:r>
        <w:rPr>
          <w:color w:val="000000"/>
        </w:rPr>
        <w:br/>
        <w:t xml:space="preserve">  </w:t>
      </w:r>
      <w:r w:rsidR="00B5392F" w:rsidRPr="008D40FB">
        <w:rPr>
          <w:color w:val="000000"/>
        </w:rPr>
        <w:t>wird deshalb kälter.</w:t>
      </w:r>
      <w:r w:rsidR="00203341">
        <w:rPr>
          <w:color w:val="000000"/>
        </w:rPr>
        <w:br/>
      </w:r>
    </w:p>
    <w:p w:rsidR="00B5392F" w:rsidRPr="00C74E96" w:rsidRDefault="00A311F7" w:rsidP="00D7076E">
      <w:pPr>
        <w:ind w:left="1004" w:hanging="284"/>
        <w:rPr>
          <w:color w:val="000000"/>
          <w:sz w:val="24"/>
          <w:szCs w:val="24"/>
        </w:rPr>
      </w:pPr>
      <w:r>
        <w:rPr>
          <w:noProof/>
          <w:lang w:eastAsia="de-DE"/>
        </w:rPr>
        <mc:AlternateContent>
          <mc:Choice Requires="wps">
            <w:drawing>
              <wp:anchor distT="0" distB="0" distL="114300" distR="114300" simplePos="0" relativeHeight="251716608" behindDoc="0" locked="0" layoutInCell="1" allowOverlap="1" wp14:anchorId="07DFB94D" wp14:editId="2CD48435">
                <wp:simplePos x="0" y="0"/>
                <wp:positionH relativeFrom="column">
                  <wp:posOffset>349885</wp:posOffset>
                </wp:positionH>
                <wp:positionV relativeFrom="paragraph">
                  <wp:posOffset>43280</wp:posOffset>
                </wp:positionV>
                <wp:extent cx="230505" cy="230505"/>
                <wp:effectExtent l="0" t="0" r="23495" b="23495"/>
                <wp:wrapNone/>
                <wp:docPr id="254" name="Rectangle 254"/>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254" o:spid="_x0000_s1026" style="position:absolute;margin-left:27.55pt;margin-top:3.4pt;width:18.15pt;height:18.1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" fillcolor="white [3212]" strokecolor="#86b819" strokeweight=".4pt"/>
            </w:pict>
          </mc:Fallback>
        </mc:AlternateContent>
      </w:r>
      <w:r w:rsidR="00D7076E">
        <w:rPr>
          <w:color w:val="000000"/>
        </w:rPr>
        <w:t xml:space="preserve">       </w:t>
      </w:r>
      <w:r w:rsidR="00B5392F" w:rsidRPr="008D40FB">
        <w:rPr>
          <w:color w:val="000000"/>
        </w:rPr>
        <w:t xml:space="preserve">Die Platten, die sich kalt anfühlen, leiten die Wärme aus der Hand heraus. Die Hand </w:t>
      </w:r>
      <w:r w:rsidR="00D7076E">
        <w:rPr>
          <w:color w:val="000000"/>
        </w:rPr>
        <w:br/>
        <w:t xml:space="preserve"> </w:t>
      </w:r>
      <w:r w:rsidR="00B5392F" w:rsidRPr="008D40FB">
        <w:rPr>
          <w:color w:val="000000"/>
        </w:rPr>
        <w:t>wird dadurch kälter.</w:t>
      </w:r>
    </w:p>
    <w:p w:rsidR="00A347A1" w:rsidRDefault="00A347A1" w:rsidP="00A347A1">
      <w:pPr>
        <w:rPr>
          <w:spacing w:val="-3"/>
          <w:sz w:val="20"/>
          <w:szCs w:val="20"/>
        </w:rPr>
      </w:pPr>
    </w:p>
    <w:p w:rsidR="00B5392F" w:rsidRPr="00B5392F" w:rsidRDefault="00CC35BF" w:rsidP="002B6746">
      <w:pPr>
        <w:pStyle w:val="berschrift1"/>
      </w:pPr>
      <w:r>
        <w:rPr>
          <w:noProof/>
          <w:lang w:eastAsia="de-DE"/>
        </w:rPr>
        <w:lastRenderedPageBreak/>
        <w:drawing>
          <wp:anchor distT="0" distB="0" distL="114300" distR="114300" simplePos="0" relativeHeight="251746304" behindDoc="0" locked="0" layoutInCell="1" allowOverlap="1" wp14:anchorId="7E782918" wp14:editId="62CD6A4A">
            <wp:simplePos x="0" y="0"/>
            <wp:positionH relativeFrom="column">
              <wp:posOffset>2743200</wp:posOffset>
            </wp:positionH>
            <wp:positionV relativeFrom="paragraph">
              <wp:posOffset>457200</wp:posOffset>
            </wp:positionV>
            <wp:extent cx="2727325" cy="190881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ergie – Station 4 : Gegenstände 01.jpg"/>
                    <pic:cNvPicPr/>
                  </pic:nvPicPr>
                  <pic:blipFill>
                    <a:blip r:embed="rId10">
                      <a:extLst>
                        <a:ext uri="{28A0092B-C50C-407E-A947-70E740481C1C}">
                          <a14:useLocalDpi xmlns:a14="http://schemas.microsoft.com/office/drawing/2010/main" val="0"/>
                        </a:ext>
                      </a:extLst>
                    </a:blip>
                    <a:stretch>
                      <a:fillRect/>
                    </a:stretch>
                  </pic:blipFill>
                  <pic:spPr>
                    <a:xfrm>
                      <a:off x="0" y="0"/>
                      <a:ext cx="2727325" cy="190881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B5392F" w:rsidRPr="002B6746">
        <w:rPr>
          <w:b w:val="0"/>
          <w:szCs w:val="48"/>
        </w:rPr>
        <w:t>4</w:t>
      </w:r>
      <w:r w:rsidR="00721005" w:rsidRPr="002B6746">
        <w:rPr>
          <w:b w:val="0"/>
          <w:szCs w:val="48"/>
        </w:rPr>
        <w:t xml:space="preserve"> —</w:t>
      </w:r>
      <w:r w:rsidR="00B5392F" w:rsidRPr="00FC50DB">
        <w:rPr>
          <w:szCs w:val="48"/>
        </w:rPr>
        <w:t xml:space="preserve"> </w:t>
      </w:r>
      <w:r w:rsidR="00B5392F" w:rsidRPr="008C424F">
        <w:t>Strom nutzen</w:t>
      </w:r>
    </w:p>
    <w:p w:rsidR="00B5392F" w:rsidRPr="00A460FC" w:rsidRDefault="00B5392F" w:rsidP="00B5392F">
      <w:r w:rsidRPr="00A460FC">
        <w:t xml:space="preserve">Vor euch liegen verschiedene Gegenstände, </w:t>
      </w:r>
      <w:r>
        <w:br/>
      </w:r>
      <w:r w:rsidRPr="00A460FC">
        <w:t>die</w:t>
      </w:r>
      <w:r>
        <w:t xml:space="preserve"> ihr sicherlich</w:t>
      </w:r>
      <w:r w:rsidRPr="00A460FC">
        <w:t xml:space="preserve"> kennt.</w:t>
      </w:r>
    </w:p>
    <w:p w:rsidR="00B5392F" w:rsidRPr="00A460FC" w:rsidRDefault="00B5392F" w:rsidP="00B5392F">
      <w:pPr>
        <w:pStyle w:val="Listesortiert1"/>
      </w:pPr>
      <w:r w:rsidRPr="00A460FC">
        <w:t>Sortiert sie erst einmal danach,</w:t>
      </w:r>
      <w:r>
        <w:t xml:space="preserve"> </w:t>
      </w:r>
      <w:r w:rsidRPr="00A460FC">
        <w:t xml:space="preserve">ob sie </w:t>
      </w:r>
      <w:r>
        <w:br/>
      </w:r>
      <w:r w:rsidRPr="00A460FC">
        <w:t>Strom brauchen oder nicht.</w:t>
      </w:r>
    </w:p>
    <w:p w:rsidR="00B5392F" w:rsidRPr="00384D36" w:rsidRDefault="00B5392F" w:rsidP="00B5392F">
      <w:pPr>
        <w:pStyle w:val="Listesortiert1"/>
      </w:pPr>
      <w:r w:rsidRPr="00A460FC">
        <w:t>Tragt in der Tabelle ein</w:t>
      </w:r>
      <w:r>
        <w:t>,</w:t>
      </w:r>
      <w:r w:rsidRPr="00A460FC">
        <w:t xml:space="preserve"> was die Geräte </w:t>
      </w:r>
      <w:r>
        <w:br/>
      </w:r>
      <w:r w:rsidRPr="00A460FC">
        <w:t>aus dem Strom machen, zu</w:t>
      </w:r>
      <w:r>
        <w:t xml:space="preserve">m Beispiel </w:t>
      </w:r>
      <w:r>
        <w:br/>
        <w:t>Licht oder Wärme.</w:t>
      </w:r>
    </w:p>
    <w:p w:rsidR="00B5392F" w:rsidRDefault="00B5392F" w:rsidP="00B5392F"/>
    <w:p w:rsidR="00B5392F" w:rsidRPr="009B570B" w:rsidRDefault="00B5392F" w:rsidP="00CF0F12">
      <w:pPr>
        <w:pStyle w:val="berschrift3"/>
      </w:pPr>
      <w:r>
        <w:t>Diese Gegenstände benötigen Strom:</w:t>
      </w:r>
    </w:p>
    <w:p w:rsidR="00B5392F" w:rsidRDefault="00B5392F" w:rsidP="00B5392F"/>
    <w:tbl>
      <w:tblPr>
        <w:tblStyle w:val="SdN"/>
        <w:tblW w:w="0" w:type="auto"/>
        <w:tblLayout w:type="fixed"/>
        <w:tblLook w:val="01E0" w:firstRow="1" w:lastRow="1" w:firstColumn="1" w:lastColumn="1" w:noHBand="0" w:noVBand="0"/>
      </w:tblPr>
      <w:tblGrid>
        <w:gridCol w:w="1951"/>
        <w:gridCol w:w="1134"/>
        <w:gridCol w:w="1134"/>
        <w:gridCol w:w="1276"/>
        <w:gridCol w:w="1417"/>
        <w:gridCol w:w="1802"/>
      </w:tblGrid>
      <w:tr w:rsidR="0086042A" w:rsidRPr="007F6328" w:rsidTr="0086042A">
        <w:trPr>
          <w:cnfStyle w:val="100000000000" w:firstRow="1" w:lastRow="0" w:firstColumn="0" w:lastColumn="0" w:oddVBand="0" w:evenVBand="0" w:oddHBand="0" w:evenHBand="0" w:firstRowFirstColumn="0" w:firstRowLastColumn="0" w:lastRowFirstColumn="0" w:lastRowLastColumn="0"/>
          <w:trHeight w:val="769"/>
        </w:trPr>
        <w:tc>
          <w:tcPr>
            <w:tcW w:w="1951" w:type="dxa"/>
            <w:tcBorders>
              <w:bottom w:val="nil"/>
            </w:tcBorders>
          </w:tcPr>
          <w:p w:rsidR="00B5392F" w:rsidRPr="007F6328" w:rsidRDefault="00B5392F" w:rsidP="007F6328">
            <w:pPr>
              <w:pStyle w:val="TabelleFliesstext"/>
              <w:rPr>
                <w:b w:val="0"/>
                <w:color w:val="FFFFFF" w:themeColor="background1"/>
              </w:rPr>
            </w:pPr>
            <w:r w:rsidRPr="007F6328">
              <w:rPr>
                <w:color w:val="FFFFFF" w:themeColor="background1"/>
              </w:rPr>
              <w:t>Gegenstand</w:t>
            </w:r>
          </w:p>
        </w:tc>
        <w:tc>
          <w:tcPr>
            <w:tcW w:w="1134" w:type="dxa"/>
            <w:tcBorders>
              <w:bottom w:val="nil"/>
            </w:tcBorders>
          </w:tcPr>
          <w:p w:rsidR="00B5392F" w:rsidRPr="007F6328" w:rsidRDefault="00B5392F" w:rsidP="007F6328">
            <w:pPr>
              <w:pStyle w:val="TabelleFliesstext"/>
              <w:rPr>
                <w:b w:val="0"/>
                <w:color w:val="FFFFFF" w:themeColor="background1"/>
              </w:rPr>
            </w:pPr>
            <w:r w:rsidRPr="007F6328">
              <w:rPr>
                <w:color w:val="FFFFFF" w:themeColor="background1"/>
              </w:rPr>
              <w:t>Licht</w:t>
            </w:r>
          </w:p>
        </w:tc>
        <w:tc>
          <w:tcPr>
            <w:tcW w:w="1134" w:type="dxa"/>
            <w:tcBorders>
              <w:bottom w:val="nil"/>
            </w:tcBorders>
          </w:tcPr>
          <w:p w:rsidR="00B5392F" w:rsidRPr="007F6328" w:rsidRDefault="00B5392F" w:rsidP="007F6328">
            <w:pPr>
              <w:pStyle w:val="TabelleFliesstext"/>
              <w:rPr>
                <w:b w:val="0"/>
                <w:color w:val="FFFFFF" w:themeColor="background1"/>
              </w:rPr>
            </w:pPr>
            <w:r w:rsidRPr="007F6328">
              <w:rPr>
                <w:color w:val="FFFFFF" w:themeColor="background1"/>
              </w:rPr>
              <w:t>Wärme</w:t>
            </w:r>
          </w:p>
        </w:tc>
        <w:tc>
          <w:tcPr>
            <w:tcW w:w="1276" w:type="dxa"/>
            <w:tcBorders>
              <w:bottom w:val="nil"/>
            </w:tcBorders>
          </w:tcPr>
          <w:p w:rsidR="00B5392F" w:rsidRPr="007F6328" w:rsidRDefault="00B5392F" w:rsidP="007F6328">
            <w:pPr>
              <w:pStyle w:val="TabelleFliesstext"/>
              <w:rPr>
                <w:b w:val="0"/>
                <w:color w:val="FFFFFF" w:themeColor="background1"/>
              </w:rPr>
            </w:pPr>
            <w:r w:rsidRPr="007F6328">
              <w:rPr>
                <w:color w:val="FFFFFF" w:themeColor="background1"/>
              </w:rPr>
              <w:t>Bewegung</w:t>
            </w:r>
          </w:p>
        </w:tc>
        <w:tc>
          <w:tcPr>
            <w:tcW w:w="1417" w:type="dxa"/>
            <w:tcBorders>
              <w:bottom w:val="nil"/>
            </w:tcBorders>
          </w:tcPr>
          <w:p w:rsidR="00B5392F" w:rsidRPr="007F6328" w:rsidRDefault="00B5392F" w:rsidP="007F6328">
            <w:pPr>
              <w:pStyle w:val="TabelleFliesstext"/>
              <w:rPr>
                <w:b w:val="0"/>
                <w:color w:val="FFFFFF" w:themeColor="background1"/>
              </w:rPr>
            </w:pPr>
            <w:r w:rsidRPr="007F6328">
              <w:rPr>
                <w:color w:val="FFFFFF" w:themeColor="background1"/>
              </w:rPr>
              <w:t>Geräusche</w:t>
            </w:r>
          </w:p>
        </w:tc>
        <w:tc>
          <w:tcPr>
            <w:tcW w:w="1802" w:type="dxa"/>
            <w:tcBorders>
              <w:bottom w:val="nil"/>
            </w:tcBorders>
          </w:tcPr>
          <w:p w:rsidR="0086042A" w:rsidRDefault="00B5392F" w:rsidP="007F6328">
            <w:pPr>
              <w:pStyle w:val="TabelleFliesstext"/>
              <w:rPr>
                <w:color w:val="FFFFFF" w:themeColor="background1"/>
              </w:rPr>
            </w:pPr>
            <w:r w:rsidRPr="007F6328">
              <w:rPr>
                <w:color w:val="FFFFFF" w:themeColor="background1"/>
              </w:rPr>
              <w:t xml:space="preserve">Information </w:t>
            </w:r>
          </w:p>
          <w:p w:rsidR="00B5392F" w:rsidRPr="007F6328" w:rsidRDefault="00B5392F" w:rsidP="007F6328">
            <w:pPr>
              <w:pStyle w:val="TabelleFliesstext"/>
              <w:rPr>
                <w:b w:val="0"/>
                <w:color w:val="FFFFFF" w:themeColor="background1"/>
              </w:rPr>
            </w:pPr>
            <w:r w:rsidRPr="007F6328">
              <w:rPr>
                <w:color w:val="FFFFFF" w:themeColor="background1"/>
              </w:rPr>
              <w:t>Unterhaltung</w:t>
            </w:r>
          </w:p>
        </w:tc>
      </w:tr>
      <w:tr w:rsidR="0086042A" w:rsidTr="0086042A">
        <w:trPr>
          <w:cnfStyle w:val="000000100000" w:firstRow="0" w:lastRow="0" w:firstColumn="0" w:lastColumn="0" w:oddVBand="0" w:evenVBand="0" w:oddHBand="1" w:evenHBand="0" w:firstRowFirstColumn="0" w:firstRowLastColumn="0" w:lastRowFirstColumn="0" w:lastRowLastColumn="0"/>
          <w:trHeight w:val="485"/>
        </w:trPr>
        <w:tc>
          <w:tcPr>
            <w:tcW w:w="1951" w:type="dxa"/>
            <w:tcBorders>
              <w:bottom w:val="single" w:sz="4" w:space="0" w:color="86B819"/>
              <w:right w:val="single" w:sz="4" w:space="0" w:color="86B819"/>
            </w:tcBorders>
            <w:shd w:val="clear" w:color="auto" w:fill="FFFFFF" w:themeFill="background1"/>
            <w:vAlign w:val="center"/>
          </w:tcPr>
          <w:p w:rsidR="00B5392F" w:rsidRPr="007F6328" w:rsidRDefault="00B5392F" w:rsidP="007F6328">
            <w:pPr>
              <w:pStyle w:val="TabelleFliesstext"/>
              <w:jc w:val="center"/>
              <w:rPr>
                <w:szCs w:val="21"/>
              </w:rPr>
            </w:pPr>
            <w:r w:rsidRPr="007F6328">
              <w:rPr>
                <w:szCs w:val="21"/>
              </w:rPr>
              <w:t>Toaster</w:t>
            </w:r>
          </w:p>
        </w:tc>
        <w:tc>
          <w:tcPr>
            <w:tcW w:w="1134" w:type="dxa"/>
            <w:tcBorders>
              <w:left w:val="single" w:sz="4" w:space="0" w:color="86B819"/>
              <w:bottom w:val="single" w:sz="4" w:space="0" w:color="86B819"/>
              <w:right w:val="single" w:sz="4" w:space="0" w:color="86B819"/>
            </w:tcBorders>
            <w:shd w:val="clear" w:color="auto" w:fill="FFFFFF" w:themeFill="background1"/>
            <w:vAlign w:val="center"/>
          </w:tcPr>
          <w:p w:rsidR="00B5392F" w:rsidRPr="007F6328" w:rsidRDefault="00B5392F" w:rsidP="007F6328">
            <w:pPr>
              <w:pStyle w:val="TabelleFliesstext"/>
              <w:jc w:val="center"/>
              <w:rPr>
                <w:szCs w:val="21"/>
              </w:rPr>
            </w:pPr>
            <w:r w:rsidRPr="007F6328">
              <w:rPr>
                <w:szCs w:val="21"/>
              </w:rPr>
              <w:t>x</w:t>
            </w:r>
          </w:p>
        </w:tc>
        <w:tc>
          <w:tcPr>
            <w:tcW w:w="1134" w:type="dxa"/>
            <w:tcBorders>
              <w:left w:val="single" w:sz="4" w:space="0" w:color="86B819"/>
              <w:bottom w:val="single" w:sz="4" w:space="0" w:color="86B819"/>
              <w:right w:val="single" w:sz="4" w:space="0" w:color="86B819"/>
            </w:tcBorders>
            <w:shd w:val="clear" w:color="auto" w:fill="FFFFFF" w:themeFill="background1"/>
            <w:vAlign w:val="center"/>
          </w:tcPr>
          <w:p w:rsidR="00B5392F" w:rsidRPr="007F6328" w:rsidRDefault="00B5392F" w:rsidP="007F6328">
            <w:pPr>
              <w:pStyle w:val="TabelleFliesstext"/>
              <w:jc w:val="center"/>
              <w:rPr>
                <w:szCs w:val="21"/>
              </w:rPr>
            </w:pPr>
            <w:r w:rsidRPr="007F6328">
              <w:rPr>
                <w:szCs w:val="21"/>
              </w:rPr>
              <w:t>x</w:t>
            </w:r>
          </w:p>
        </w:tc>
        <w:tc>
          <w:tcPr>
            <w:tcW w:w="1276" w:type="dxa"/>
            <w:tcBorders>
              <w:left w:val="single" w:sz="4" w:space="0" w:color="86B819"/>
              <w:bottom w:val="single" w:sz="4" w:space="0" w:color="86B819"/>
              <w:right w:val="single" w:sz="4" w:space="0" w:color="86B819"/>
            </w:tcBorders>
            <w:shd w:val="clear" w:color="auto" w:fill="FFFFFF" w:themeFill="background1"/>
            <w:vAlign w:val="center"/>
          </w:tcPr>
          <w:p w:rsidR="00B5392F" w:rsidRPr="007F6328" w:rsidRDefault="00B5392F" w:rsidP="007F6328">
            <w:pPr>
              <w:pStyle w:val="TabelleFliesstext"/>
              <w:jc w:val="center"/>
              <w:rPr>
                <w:szCs w:val="21"/>
              </w:rPr>
            </w:pPr>
            <w:r w:rsidRPr="007F6328">
              <w:rPr>
                <w:szCs w:val="21"/>
              </w:rPr>
              <w:t>x</w:t>
            </w:r>
          </w:p>
        </w:tc>
        <w:tc>
          <w:tcPr>
            <w:tcW w:w="1417" w:type="dxa"/>
            <w:tcBorders>
              <w:left w:val="single" w:sz="4" w:space="0" w:color="86B819"/>
              <w:bottom w:val="single" w:sz="4" w:space="0" w:color="86B819"/>
              <w:right w:val="single" w:sz="4" w:space="0" w:color="86B819"/>
            </w:tcBorders>
            <w:shd w:val="clear" w:color="auto" w:fill="FFFFFF" w:themeFill="background1"/>
            <w:vAlign w:val="center"/>
          </w:tcPr>
          <w:p w:rsidR="00B5392F" w:rsidRPr="007F6328" w:rsidRDefault="00B5392F" w:rsidP="007F6328">
            <w:pPr>
              <w:pStyle w:val="TabelleFliesstext"/>
              <w:jc w:val="center"/>
              <w:rPr>
                <w:szCs w:val="21"/>
              </w:rPr>
            </w:pPr>
            <w:r w:rsidRPr="007F6328">
              <w:rPr>
                <w:szCs w:val="21"/>
              </w:rPr>
              <w:t>x</w:t>
            </w:r>
          </w:p>
        </w:tc>
        <w:tc>
          <w:tcPr>
            <w:tcW w:w="1802" w:type="dxa"/>
            <w:tcBorders>
              <w:left w:val="single" w:sz="4" w:space="0" w:color="86B819"/>
              <w:bottom w:val="single" w:sz="4" w:space="0" w:color="86B819"/>
            </w:tcBorders>
            <w:shd w:val="clear" w:color="auto" w:fill="FFFFFF" w:themeFill="background1"/>
            <w:vAlign w:val="center"/>
          </w:tcPr>
          <w:p w:rsidR="00B5392F" w:rsidRPr="007F6328" w:rsidRDefault="00B5392F" w:rsidP="007F6328">
            <w:pPr>
              <w:pStyle w:val="TabelleFliesstext"/>
              <w:jc w:val="center"/>
              <w:rPr>
                <w:szCs w:val="21"/>
              </w:rPr>
            </w:pPr>
          </w:p>
        </w:tc>
      </w:tr>
      <w:tr w:rsidR="0086042A" w:rsidTr="0086042A">
        <w:trPr>
          <w:cnfStyle w:val="000000010000" w:firstRow="0" w:lastRow="0" w:firstColumn="0" w:lastColumn="0" w:oddVBand="0" w:evenVBand="0" w:oddHBand="0" w:evenHBand="1" w:firstRowFirstColumn="0" w:firstRowLastColumn="0" w:lastRowFirstColumn="0" w:lastRowLastColumn="0"/>
          <w:trHeight w:val="523"/>
        </w:trPr>
        <w:tc>
          <w:tcPr>
            <w:tcW w:w="1951" w:type="dxa"/>
            <w:tcBorders>
              <w:top w:val="single" w:sz="4" w:space="0" w:color="86B819"/>
              <w:bottom w:val="single" w:sz="4" w:space="0" w:color="86B819"/>
              <w:right w:val="single" w:sz="4" w:space="0" w:color="86B819"/>
            </w:tcBorders>
            <w:shd w:val="clear" w:color="auto" w:fill="FFFFFF" w:themeFill="background1"/>
          </w:tcPr>
          <w:p w:rsidR="00B5392F" w:rsidRDefault="00B5392F" w:rsidP="007F6328">
            <w:pPr>
              <w:pStyle w:val="TabelleFliesstext"/>
              <w:jc w:val="center"/>
            </w:pPr>
          </w:p>
        </w:tc>
        <w:tc>
          <w:tcPr>
            <w:tcW w:w="1134"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B5392F" w:rsidRDefault="00B5392F" w:rsidP="007F6328">
            <w:pPr>
              <w:pStyle w:val="TabelleFliesstext"/>
              <w:jc w:val="center"/>
            </w:pPr>
          </w:p>
        </w:tc>
        <w:tc>
          <w:tcPr>
            <w:tcW w:w="1134"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B5392F" w:rsidRDefault="00B5392F" w:rsidP="007F6328">
            <w:pPr>
              <w:pStyle w:val="TabelleFliesstext"/>
              <w:jc w:val="center"/>
            </w:pPr>
          </w:p>
        </w:tc>
        <w:tc>
          <w:tcPr>
            <w:tcW w:w="1276"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B5392F" w:rsidRDefault="00B5392F" w:rsidP="007F6328">
            <w:pPr>
              <w:pStyle w:val="TabelleFliesstext"/>
              <w:jc w:val="center"/>
            </w:pPr>
          </w:p>
        </w:tc>
        <w:tc>
          <w:tcPr>
            <w:tcW w:w="1417"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B5392F" w:rsidRDefault="00B5392F" w:rsidP="007F6328">
            <w:pPr>
              <w:pStyle w:val="TabelleFliesstext"/>
              <w:jc w:val="center"/>
            </w:pPr>
          </w:p>
        </w:tc>
        <w:tc>
          <w:tcPr>
            <w:tcW w:w="1802" w:type="dxa"/>
            <w:tcBorders>
              <w:top w:val="single" w:sz="4" w:space="0" w:color="86B819"/>
              <w:left w:val="single" w:sz="4" w:space="0" w:color="86B819"/>
              <w:bottom w:val="single" w:sz="4" w:space="0" w:color="86B819"/>
            </w:tcBorders>
            <w:shd w:val="clear" w:color="auto" w:fill="FFFFFF" w:themeFill="background1"/>
          </w:tcPr>
          <w:p w:rsidR="00B5392F" w:rsidRDefault="00B5392F" w:rsidP="007F6328">
            <w:pPr>
              <w:pStyle w:val="TabelleFliesstext"/>
            </w:pPr>
          </w:p>
        </w:tc>
      </w:tr>
      <w:tr w:rsidR="0086042A" w:rsidTr="0086042A">
        <w:trPr>
          <w:cnfStyle w:val="000000100000" w:firstRow="0" w:lastRow="0" w:firstColumn="0" w:lastColumn="0" w:oddVBand="0" w:evenVBand="0" w:oddHBand="1" w:evenHBand="0" w:firstRowFirstColumn="0" w:firstRowLastColumn="0" w:lastRowFirstColumn="0" w:lastRowLastColumn="0"/>
          <w:trHeight w:val="485"/>
        </w:trPr>
        <w:tc>
          <w:tcPr>
            <w:tcW w:w="1951" w:type="dxa"/>
            <w:tcBorders>
              <w:top w:val="single" w:sz="4" w:space="0" w:color="86B819"/>
              <w:bottom w:val="single" w:sz="4" w:space="0" w:color="86B819"/>
              <w:right w:val="single" w:sz="4" w:space="0" w:color="86B819"/>
            </w:tcBorders>
            <w:shd w:val="clear" w:color="auto" w:fill="FFFFFF" w:themeFill="background1"/>
          </w:tcPr>
          <w:p w:rsidR="00B5392F" w:rsidRDefault="00B5392F" w:rsidP="007F6328">
            <w:pPr>
              <w:pStyle w:val="TabelleFliesstext"/>
              <w:jc w:val="center"/>
            </w:pPr>
          </w:p>
        </w:tc>
        <w:tc>
          <w:tcPr>
            <w:tcW w:w="1134"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B5392F" w:rsidRDefault="00B5392F" w:rsidP="007F6328">
            <w:pPr>
              <w:pStyle w:val="TabelleFliesstext"/>
              <w:jc w:val="center"/>
            </w:pPr>
          </w:p>
        </w:tc>
        <w:tc>
          <w:tcPr>
            <w:tcW w:w="1134"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B5392F" w:rsidRDefault="00B5392F" w:rsidP="007F6328">
            <w:pPr>
              <w:pStyle w:val="TabelleFliesstext"/>
              <w:jc w:val="center"/>
            </w:pPr>
          </w:p>
        </w:tc>
        <w:tc>
          <w:tcPr>
            <w:tcW w:w="1276"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B5392F" w:rsidRDefault="00B5392F" w:rsidP="007F6328">
            <w:pPr>
              <w:pStyle w:val="TabelleFliesstext"/>
              <w:jc w:val="center"/>
            </w:pPr>
          </w:p>
        </w:tc>
        <w:tc>
          <w:tcPr>
            <w:tcW w:w="1417"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B5392F" w:rsidRDefault="00B5392F" w:rsidP="007F6328">
            <w:pPr>
              <w:pStyle w:val="TabelleFliesstext"/>
              <w:jc w:val="center"/>
            </w:pPr>
          </w:p>
        </w:tc>
        <w:tc>
          <w:tcPr>
            <w:tcW w:w="1802" w:type="dxa"/>
            <w:tcBorders>
              <w:top w:val="single" w:sz="4" w:space="0" w:color="86B819"/>
              <w:left w:val="single" w:sz="4" w:space="0" w:color="86B819"/>
              <w:bottom w:val="single" w:sz="4" w:space="0" w:color="86B819"/>
            </w:tcBorders>
            <w:shd w:val="clear" w:color="auto" w:fill="FFFFFF" w:themeFill="background1"/>
          </w:tcPr>
          <w:p w:rsidR="00B5392F" w:rsidRDefault="00B5392F" w:rsidP="007F6328">
            <w:pPr>
              <w:pStyle w:val="TabelleFliesstext"/>
            </w:pPr>
          </w:p>
        </w:tc>
      </w:tr>
      <w:tr w:rsidR="0086042A" w:rsidTr="0086042A">
        <w:trPr>
          <w:cnfStyle w:val="000000010000" w:firstRow="0" w:lastRow="0" w:firstColumn="0" w:lastColumn="0" w:oddVBand="0" w:evenVBand="0" w:oddHBand="0" w:evenHBand="1" w:firstRowFirstColumn="0" w:firstRowLastColumn="0" w:lastRowFirstColumn="0" w:lastRowLastColumn="0"/>
          <w:trHeight w:val="485"/>
        </w:trPr>
        <w:tc>
          <w:tcPr>
            <w:tcW w:w="1951" w:type="dxa"/>
            <w:tcBorders>
              <w:top w:val="single" w:sz="4" w:space="0" w:color="86B819"/>
              <w:bottom w:val="single" w:sz="4" w:space="0" w:color="86B819"/>
              <w:right w:val="single" w:sz="4" w:space="0" w:color="86B819"/>
            </w:tcBorders>
            <w:shd w:val="clear" w:color="auto" w:fill="FFFFFF" w:themeFill="background1"/>
          </w:tcPr>
          <w:p w:rsidR="00B5392F" w:rsidRDefault="00B5392F" w:rsidP="007F6328">
            <w:pPr>
              <w:pStyle w:val="TabelleFliesstext"/>
              <w:jc w:val="center"/>
            </w:pPr>
          </w:p>
        </w:tc>
        <w:tc>
          <w:tcPr>
            <w:tcW w:w="1134"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B5392F" w:rsidRDefault="00B5392F" w:rsidP="007F6328">
            <w:pPr>
              <w:pStyle w:val="TabelleFliesstext"/>
              <w:jc w:val="center"/>
            </w:pPr>
          </w:p>
        </w:tc>
        <w:tc>
          <w:tcPr>
            <w:tcW w:w="1134"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B5392F" w:rsidRDefault="00B5392F" w:rsidP="007F6328">
            <w:pPr>
              <w:pStyle w:val="TabelleFliesstext"/>
              <w:jc w:val="center"/>
            </w:pPr>
          </w:p>
        </w:tc>
        <w:tc>
          <w:tcPr>
            <w:tcW w:w="1276"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B5392F" w:rsidRDefault="00B5392F" w:rsidP="007F6328">
            <w:pPr>
              <w:pStyle w:val="TabelleFliesstext"/>
              <w:jc w:val="center"/>
            </w:pPr>
          </w:p>
        </w:tc>
        <w:tc>
          <w:tcPr>
            <w:tcW w:w="1417"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B5392F" w:rsidRDefault="00B5392F" w:rsidP="007F6328">
            <w:pPr>
              <w:pStyle w:val="TabelleFliesstext"/>
              <w:jc w:val="center"/>
            </w:pPr>
          </w:p>
        </w:tc>
        <w:tc>
          <w:tcPr>
            <w:tcW w:w="1802" w:type="dxa"/>
            <w:tcBorders>
              <w:top w:val="single" w:sz="4" w:space="0" w:color="86B819"/>
              <w:left w:val="single" w:sz="4" w:space="0" w:color="86B819"/>
              <w:bottom w:val="single" w:sz="4" w:space="0" w:color="86B819"/>
            </w:tcBorders>
            <w:shd w:val="clear" w:color="auto" w:fill="FFFFFF" w:themeFill="background1"/>
          </w:tcPr>
          <w:p w:rsidR="00B5392F" w:rsidRDefault="00B5392F" w:rsidP="007F6328">
            <w:pPr>
              <w:pStyle w:val="TabelleFliesstext"/>
            </w:pPr>
          </w:p>
        </w:tc>
      </w:tr>
      <w:tr w:rsidR="0086042A" w:rsidTr="0086042A">
        <w:trPr>
          <w:cnfStyle w:val="010000000000" w:firstRow="0" w:lastRow="1" w:firstColumn="0" w:lastColumn="0" w:oddVBand="0" w:evenVBand="0" w:oddHBand="0" w:evenHBand="0" w:firstRowFirstColumn="0" w:firstRowLastColumn="0" w:lastRowFirstColumn="0" w:lastRowLastColumn="0"/>
          <w:trHeight w:val="523"/>
        </w:trPr>
        <w:tc>
          <w:tcPr>
            <w:tcW w:w="1951" w:type="dxa"/>
            <w:tcBorders>
              <w:top w:val="single" w:sz="4" w:space="0" w:color="86B819"/>
              <w:bottom w:val="single" w:sz="4" w:space="0" w:color="ADCE60"/>
              <w:right w:val="single" w:sz="4" w:space="0" w:color="86B819"/>
            </w:tcBorders>
            <w:shd w:val="clear" w:color="auto" w:fill="FFFFFF" w:themeFill="background1"/>
          </w:tcPr>
          <w:p w:rsidR="00B5392F" w:rsidRDefault="00B5392F" w:rsidP="007F6328">
            <w:pPr>
              <w:pStyle w:val="TabelleFliesstext"/>
              <w:jc w:val="center"/>
            </w:pPr>
          </w:p>
        </w:tc>
        <w:tc>
          <w:tcPr>
            <w:tcW w:w="1134" w:type="dxa"/>
            <w:tcBorders>
              <w:top w:val="single" w:sz="4" w:space="0" w:color="86B819"/>
              <w:left w:val="single" w:sz="4" w:space="0" w:color="86B819"/>
              <w:bottom w:val="single" w:sz="4" w:space="0" w:color="ADCE60"/>
              <w:right w:val="single" w:sz="4" w:space="0" w:color="86B819"/>
            </w:tcBorders>
            <w:shd w:val="clear" w:color="auto" w:fill="FFFFFF" w:themeFill="background1"/>
          </w:tcPr>
          <w:p w:rsidR="00B5392F" w:rsidRDefault="00B5392F" w:rsidP="007F6328">
            <w:pPr>
              <w:pStyle w:val="TabelleFliesstext"/>
              <w:jc w:val="center"/>
            </w:pPr>
          </w:p>
        </w:tc>
        <w:tc>
          <w:tcPr>
            <w:tcW w:w="1134" w:type="dxa"/>
            <w:tcBorders>
              <w:top w:val="single" w:sz="4" w:space="0" w:color="86B819"/>
              <w:left w:val="single" w:sz="4" w:space="0" w:color="86B819"/>
              <w:bottom w:val="single" w:sz="4" w:space="0" w:color="ADCE60"/>
              <w:right w:val="single" w:sz="4" w:space="0" w:color="86B819"/>
            </w:tcBorders>
            <w:shd w:val="clear" w:color="auto" w:fill="FFFFFF" w:themeFill="background1"/>
          </w:tcPr>
          <w:p w:rsidR="00B5392F" w:rsidRDefault="00B5392F" w:rsidP="007F6328">
            <w:pPr>
              <w:pStyle w:val="TabelleFliesstext"/>
              <w:jc w:val="center"/>
            </w:pPr>
          </w:p>
        </w:tc>
        <w:tc>
          <w:tcPr>
            <w:tcW w:w="1276" w:type="dxa"/>
            <w:tcBorders>
              <w:top w:val="single" w:sz="4" w:space="0" w:color="86B819"/>
              <w:left w:val="single" w:sz="4" w:space="0" w:color="86B819"/>
              <w:bottom w:val="single" w:sz="4" w:space="0" w:color="ADCE60"/>
              <w:right w:val="single" w:sz="4" w:space="0" w:color="86B819"/>
            </w:tcBorders>
            <w:shd w:val="clear" w:color="auto" w:fill="FFFFFF" w:themeFill="background1"/>
          </w:tcPr>
          <w:p w:rsidR="00B5392F" w:rsidRDefault="00B5392F" w:rsidP="007F6328">
            <w:pPr>
              <w:pStyle w:val="TabelleFliesstext"/>
              <w:jc w:val="center"/>
            </w:pPr>
          </w:p>
        </w:tc>
        <w:tc>
          <w:tcPr>
            <w:tcW w:w="1417" w:type="dxa"/>
            <w:tcBorders>
              <w:top w:val="single" w:sz="4" w:space="0" w:color="86B819"/>
              <w:left w:val="single" w:sz="4" w:space="0" w:color="86B819"/>
              <w:bottom w:val="single" w:sz="4" w:space="0" w:color="ADCE60"/>
              <w:right w:val="single" w:sz="4" w:space="0" w:color="86B819"/>
            </w:tcBorders>
            <w:shd w:val="clear" w:color="auto" w:fill="FFFFFF" w:themeFill="background1"/>
          </w:tcPr>
          <w:p w:rsidR="00B5392F" w:rsidRDefault="00B5392F" w:rsidP="007F6328">
            <w:pPr>
              <w:pStyle w:val="TabelleFliesstext"/>
              <w:jc w:val="center"/>
            </w:pPr>
          </w:p>
        </w:tc>
        <w:tc>
          <w:tcPr>
            <w:tcW w:w="1802" w:type="dxa"/>
            <w:tcBorders>
              <w:top w:val="single" w:sz="4" w:space="0" w:color="86B819"/>
              <w:left w:val="single" w:sz="4" w:space="0" w:color="86B819"/>
              <w:bottom w:val="single" w:sz="4" w:space="0" w:color="ADCE60"/>
            </w:tcBorders>
            <w:shd w:val="clear" w:color="auto" w:fill="FFFFFF" w:themeFill="background1"/>
          </w:tcPr>
          <w:p w:rsidR="00B5392F" w:rsidRDefault="00B5392F" w:rsidP="007F6328">
            <w:pPr>
              <w:pStyle w:val="TabelleFliesstext"/>
            </w:pPr>
          </w:p>
        </w:tc>
      </w:tr>
    </w:tbl>
    <w:p w:rsidR="00B5392F" w:rsidRDefault="00B5392F" w:rsidP="00B5392F"/>
    <w:p w:rsidR="00B5392F" w:rsidRDefault="00B5392F" w:rsidP="00B5392F"/>
    <w:p w:rsidR="009C5437" w:rsidRPr="009B570B" w:rsidRDefault="009C5437" w:rsidP="00CF0F12">
      <w:pPr>
        <w:pStyle w:val="berschrift3"/>
      </w:pPr>
      <w:r>
        <w:t>Diese Gegenstände benötigen keinen Strom:</w:t>
      </w:r>
      <w:r>
        <w:br/>
      </w:r>
    </w:p>
    <w:p w:rsidR="009C5437" w:rsidRDefault="009C5437" w:rsidP="009C5437">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9C5437" w:rsidRDefault="009C5437" w:rsidP="009C5437">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9C5437" w:rsidRDefault="009C5437" w:rsidP="009C5437">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9C5437" w:rsidRDefault="009C5437" w:rsidP="009C5437">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CF0F12" w:rsidRDefault="00CF0F12" w:rsidP="00CF0F12">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7F6328" w:rsidRDefault="007F6328" w:rsidP="00B5392F"/>
    <w:p w:rsidR="007F6328" w:rsidRDefault="007F6328" w:rsidP="00B5392F"/>
    <w:p w:rsidR="007F6328" w:rsidRDefault="007F6328" w:rsidP="00B5392F"/>
    <w:p w:rsidR="007F6328" w:rsidRDefault="007F6328" w:rsidP="00B5392F"/>
    <w:p w:rsidR="007F6328" w:rsidRPr="008C424F" w:rsidRDefault="007F6328" w:rsidP="00D7076E">
      <w:pPr>
        <w:pStyle w:val="berschrift1"/>
        <w:rPr>
          <w:sz w:val="24"/>
        </w:rPr>
      </w:pPr>
      <w:r w:rsidRPr="00494083">
        <w:rPr>
          <w:b w:val="0"/>
        </w:rPr>
        <w:t>5A</w:t>
      </w:r>
      <w:r w:rsidR="00721005" w:rsidRPr="00494083">
        <w:rPr>
          <w:b w:val="0"/>
        </w:rPr>
        <w:t xml:space="preserve"> —</w:t>
      </w:r>
      <w:r w:rsidRPr="00FC50DB">
        <w:t xml:space="preserve"> </w:t>
      </w:r>
      <w:r>
        <w:t>Strom von der Sonne</w:t>
      </w:r>
      <w:r w:rsidRPr="00071277">
        <w:t xml:space="preserve"> </w:t>
      </w:r>
    </w:p>
    <w:p w:rsidR="007F6328" w:rsidRPr="00FC50DB" w:rsidRDefault="007F6328" w:rsidP="00494083">
      <w:pPr>
        <w:pStyle w:val="berschrift2"/>
      </w:pPr>
      <w:r w:rsidRPr="00FC50DB">
        <w:t xml:space="preserve">Aufgabe A: </w:t>
      </w:r>
    </w:p>
    <w:p w:rsidR="007F6328" w:rsidRDefault="007F6328" w:rsidP="007F6328">
      <w:r>
        <w:t>Du weißt bestimmt, dass man mit dem Licht von der Sonne Strom herstellen kann. Hier kannst Du herausfinden, ob Solarstrom wirklich funktioniert. Teste die 3 Geräte. Vielleicht musst Du näher ans Fenster oder rausgehen oder sie unter die Lampe halten. Probiere es aus!</w:t>
      </w:r>
      <w:r>
        <w:br/>
      </w:r>
      <w:r>
        <w:tab/>
      </w:r>
      <w:r>
        <w:tab/>
      </w:r>
      <w:r>
        <w:tab/>
      </w:r>
    </w:p>
    <w:p w:rsidR="007F6328" w:rsidRPr="007F6328" w:rsidRDefault="007F6328" w:rsidP="007F6328">
      <w:pPr>
        <w:pStyle w:val="berschrift3"/>
      </w:pPr>
      <w:r>
        <w:t>Kreuze Deine Ergebnisse in der Tabelle an:</w:t>
      </w:r>
    </w:p>
    <w:p w:rsidR="007F6328" w:rsidRPr="007F6328" w:rsidRDefault="007F6328" w:rsidP="007F6328">
      <w:pPr>
        <w:pStyle w:val="TextohneAbstand"/>
      </w:pPr>
    </w:p>
    <w:tbl>
      <w:tblPr>
        <w:tblStyle w:val="SdN"/>
        <w:tblW w:w="8613" w:type="dxa"/>
        <w:tblLook w:val="04A0" w:firstRow="1" w:lastRow="0" w:firstColumn="1" w:lastColumn="0" w:noHBand="0" w:noVBand="1"/>
      </w:tblPr>
      <w:tblGrid>
        <w:gridCol w:w="1762"/>
        <w:gridCol w:w="2315"/>
        <w:gridCol w:w="2268"/>
        <w:gridCol w:w="2268"/>
      </w:tblGrid>
      <w:tr w:rsidR="007F6328" w:rsidRPr="00B2049B" w:rsidTr="0086042A">
        <w:trPr>
          <w:cnfStyle w:val="100000000000" w:firstRow="1" w:lastRow="0" w:firstColumn="0" w:lastColumn="0" w:oddVBand="0" w:evenVBand="0" w:oddHBand="0" w:evenHBand="0" w:firstRowFirstColumn="0" w:firstRowLastColumn="0" w:lastRowFirstColumn="0" w:lastRowLastColumn="0"/>
          <w:trHeight w:val="322"/>
        </w:trPr>
        <w:tc>
          <w:tcPr>
            <w:tcW w:w="1762" w:type="dxa"/>
            <w:tcBorders>
              <w:bottom w:val="nil"/>
            </w:tcBorders>
          </w:tcPr>
          <w:p w:rsidR="007F6328" w:rsidRPr="00B2049B" w:rsidRDefault="007F6328" w:rsidP="000F709E">
            <w:pPr>
              <w:rPr>
                <w:b w:val="0"/>
                <w:color w:val="FFFFFF" w:themeColor="background1"/>
                <w:szCs w:val="21"/>
              </w:rPr>
            </w:pPr>
          </w:p>
        </w:tc>
        <w:tc>
          <w:tcPr>
            <w:tcW w:w="2315" w:type="dxa"/>
            <w:tcBorders>
              <w:bottom w:val="nil"/>
            </w:tcBorders>
          </w:tcPr>
          <w:p w:rsidR="007F6328" w:rsidRPr="00B2049B" w:rsidRDefault="007F6328" w:rsidP="000F709E">
            <w:pPr>
              <w:rPr>
                <w:b w:val="0"/>
                <w:color w:val="FFFFFF" w:themeColor="background1"/>
                <w:szCs w:val="21"/>
              </w:rPr>
            </w:pPr>
            <w:r w:rsidRPr="00B2049B">
              <w:rPr>
                <w:color w:val="FFFFFF" w:themeColor="background1"/>
                <w:szCs w:val="21"/>
              </w:rPr>
              <w:t>Ging gut</w:t>
            </w:r>
          </w:p>
        </w:tc>
        <w:tc>
          <w:tcPr>
            <w:tcW w:w="2268" w:type="dxa"/>
            <w:tcBorders>
              <w:bottom w:val="nil"/>
            </w:tcBorders>
          </w:tcPr>
          <w:p w:rsidR="007F6328" w:rsidRPr="00B2049B" w:rsidRDefault="007F6328" w:rsidP="000F709E">
            <w:pPr>
              <w:rPr>
                <w:b w:val="0"/>
                <w:color w:val="FFFFFF" w:themeColor="background1"/>
                <w:szCs w:val="21"/>
              </w:rPr>
            </w:pPr>
            <w:r w:rsidRPr="00B2049B">
              <w:rPr>
                <w:color w:val="FFFFFF" w:themeColor="background1"/>
                <w:szCs w:val="21"/>
              </w:rPr>
              <w:t>mittel</w:t>
            </w:r>
          </w:p>
        </w:tc>
        <w:tc>
          <w:tcPr>
            <w:tcW w:w="2268" w:type="dxa"/>
            <w:tcBorders>
              <w:bottom w:val="nil"/>
            </w:tcBorders>
          </w:tcPr>
          <w:p w:rsidR="007F6328" w:rsidRPr="00B2049B" w:rsidRDefault="007F6328" w:rsidP="000F709E">
            <w:pPr>
              <w:rPr>
                <w:b w:val="0"/>
                <w:color w:val="FFFFFF" w:themeColor="background1"/>
                <w:szCs w:val="21"/>
              </w:rPr>
            </w:pPr>
            <w:r w:rsidRPr="00B2049B">
              <w:rPr>
                <w:color w:val="FFFFFF" w:themeColor="background1"/>
                <w:szCs w:val="21"/>
              </w:rPr>
              <w:t>schlecht</w:t>
            </w:r>
          </w:p>
        </w:tc>
      </w:tr>
      <w:tr w:rsidR="007F6328" w:rsidRPr="00B2049B" w:rsidTr="0086042A">
        <w:trPr>
          <w:cnfStyle w:val="000000100000" w:firstRow="0" w:lastRow="0" w:firstColumn="0" w:lastColumn="0" w:oddVBand="0" w:evenVBand="0" w:oddHBand="1" w:evenHBand="0" w:firstRowFirstColumn="0" w:firstRowLastColumn="0" w:lastRowFirstColumn="0" w:lastRowLastColumn="0"/>
          <w:trHeight w:val="761"/>
        </w:trPr>
        <w:tc>
          <w:tcPr>
            <w:tcW w:w="1762" w:type="dxa"/>
            <w:tcBorders>
              <w:bottom w:val="single" w:sz="2" w:space="0" w:color="86B819"/>
            </w:tcBorders>
            <w:shd w:val="clear" w:color="auto" w:fill="FFFFFF" w:themeFill="background1"/>
            <w:vAlign w:val="center"/>
          </w:tcPr>
          <w:p w:rsidR="007F6328" w:rsidRPr="00B2049B" w:rsidRDefault="007F6328" w:rsidP="00B2049B">
            <w:pPr>
              <w:jc w:val="center"/>
              <w:rPr>
                <w:b/>
                <w:color w:val="000000"/>
                <w:szCs w:val="21"/>
              </w:rPr>
            </w:pPr>
            <w:r w:rsidRPr="00B2049B">
              <w:rPr>
                <w:b/>
                <w:color w:val="000000"/>
                <w:szCs w:val="21"/>
              </w:rPr>
              <w:t>Propeller</w:t>
            </w:r>
          </w:p>
        </w:tc>
        <w:tc>
          <w:tcPr>
            <w:tcW w:w="2315" w:type="dxa"/>
            <w:tcBorders>
              <w:bottom w:val="single" w:sz="2" w:space="0" w:color="86B819"/>
            </w:tcBorders>
            <w:shd w:val="clear" w:color="auto" w:fill="FFFFFF" w:themeFill="background1"/>
            <w:vAlign w:val="center"/>
          </w:tcPr>
          <w:p w:rsidR="00052A8E" w:rsidRPr="00B2049B" w:rsidRDefault="00052A8E" w:rsidP="000F709E">
            <w:pPr>
              <w:tabs>
                <w:tab w:val="left" w:pos="243"/>
                <w:tab w:val="center" w:pos="923"/>
              </w:tabs>
              <w:spacing w:after="0"/>
              <w:jc w:val="center"/>
              <w:rPr>
                <w:color w:val="000000"/>
                <w:szCs w:val="21"/>
              </w:rPr>
            </w:pPr>
            <w:r>
              <w:rPr>
                <w:noProof/>
                <w:color w:val="000000"/>
                <w:szCs w:val="21"/>
                <w:lang w:eastAsia="de-DE"/>
              </w:rPr>
              <w:drawing>
                <wp:inline distT="0" distB="0" distL="0" distR="0" wp14:anchorId="6FE0B8CC" wp14:editId="1B1E5842">
                  <wp:extent cx="356616" cy="356616"/>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hell.jpg"/>
                          <pic:cNvPicPr/>
                        </pic:nvPicPr>
                        <pic:blipFill>
                          <a:blip r:embed="rId11">
                            <a:extLs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p>
        </w:tc>
        <w:tc>
          <w:tcPr>
            <w:tcW w:w="2268" w:type="dxa"/>
            <w:tcBorders>
              <w:bottom w:val="single" w:sz="2" w:space="0" w:color="86B819"/>
            </w:tcBorders>
            <w:shd w:val="clear" w:color="auto" w:fill="FFFFFF" w:themeFill="background1"/>
            <w:vAlign w:val="center"/>
          </w:tcPr>
          <w:p w:rsidR="007F6328" w:rsidRPr="00B2049B" w:rsidRDefault="005636F4" w:rsidP="000F709E">
            <w:pPr>
              <w:spacing w:after="0"/>
              <w:jc w:val="center"/>
              <w:rPr>
                <w:color w:val="000000"/>
                <w:szCs w:val="21"/>
              </w:rPr>
            </w:pPr>
            <w:r>
              <w:rPr>
                <w:noProof/>
                <w:color w:val="000000"/>
                <w:szCs w:val="21"/>
                <w:lang w:eastAsia="de-DE"/>
              </w:rPr>
              <w:drawing>
                <wp:inline distT="0" distB="0" distL="0" distR="0" wp14:anchorId="58635A4F" wp14:editId="768C5C3E">
                  <wp:extent cx="356616" cy="356616"/>
                  <wp:effectExtent l="0" t="0" r="5715" b="5715"/>
                  <wp:docPr id="32"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tral_hell.jpg"/>
                          <pic:cNvPicPr/>
                        </pic:nvPicPr>
                        <pic:blipFill>
                          <a:blip r:embed="rId12">
                            <a:grayscl/>
                            <a:extLs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p>
        </w:tc>
        <w:tc>
          <w:tcPr>
            <w:tcW w:w="2268" w:type="dxa"/>
            <w:tcBorders>
              <w:bottom w:val="single" w:sz="2" w:space="0" w:color="86B819"/>
            </w:tcBorders>
            <w:shd w:val="clear" w:color="auto" w:fill="FFFFFF" w:themeFill="background1"/>
            <w:vAlign w:val="center"/>
          </w:tcPr>
          <w:p w:rsidR="007F6328" w:rsidRPr="00B2049B" w:rsidRDefault="000F709E" w:rsidP="000F709E">
            <w:pPr>
              <w:spacing w:after="0"/>
              <w:jc w:val="center"/>
              <w:rPr>
                <w:color w:val="000000"/>
                <w:szCs w:val="21"/>
              </w:rPr>
            </w:pPr>
            <w:r>
              <w:rPr>
                <w:noProof/>
                <w:color w:val="000000"/>
                <w:szCs w:val="21"/>
                <w:lang w:eastAsia="de-DE"/>
              </w:rPr>
              <w:drawing>
                <wp:inline distT="0" distB="0" distL="0" distR="0" wp14:anchorId="4279223A" wp14:editId="3C22EA3B">
                  <wp:extent cx="356616" cy="356616"/>
                  <wp:effectExtent l="0" t="0" r="5715" b="571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smile_hell.jpg"/>
                          <pic:cNvPicPr/>
                        </pic:nvPicPr>
                        <pic:blipFill>
                          <a:blip r:embed="rId13">
                            <a:duotone>
                              <a:schemeClr val="accent2">
                                <a:shade val="45000"/>
                                <a:satMod val="135000"/>
                              </a:schemeClr>
                              <a:prstClr val="white"/>
                            </a:duotone>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p>
        </w:tc>
      </w:tr>
      <w:tr w:rsidR="007F6328" w:rsidRPr="00B2049B" w:rsidTr="0086042A">
        <w:trPr>
          <w:cnfStyle w:val="000000010000" w:firstRow="0" w:lastRow="0" w:firstColumn="0" w:lastColumn="0" w:oddVBand="0" w:evenVBand="0" w:oddHBand="0" w:evenHBand="1" w:firstRowFirstColumn="0" w:firstRowLastColumn="0" w:lastRowFirstColumn="0" w:lastRowLastColumn="0"/>
          <w:trHeight w:val="761"/>
        </w:trPr>
        <w:tc>
          <w:tcPr>
            <w:tcW w:w="1762" w:type="dxa"/>
            <w:tcBorders>
              <w:top w:val="single" w:sz="2" w:space="0" w:color="86B819"/>
              <w:bottom w:val="single" w:sz="2" w:space="0" w:color="86B819"/>
            </w:tcBorders>
            <w:shd w:val="clear" w:color="auto" w:fill="FFFFFF" w:themeFill="background1"/>
            <w:vAlign w:val="center"/>
          </w:tcPr>
          <w:p w:rsidR="007F6328" w:rsidRPr="00B2049B" w:rsidRDefault="007F6328" w:rsidP="00B2049B">
            <w:pPr>
              <w:jc w:val="center"/>
              <w:rPr>
                <w:b/>
                <w:color w:val="000000"/>
                <w:szCs w:val="21"/>
              </w:rPr>
            </w:pPr>
            <w:r w:rsidRPr="00B2049B">
              <w:rPr>
                <w:b/>
                <w:color w:val="000000"/>
                <w:szCs w:val="21"/>
              </w:rPr>
              <w:t>Radio</w:t>
            </w:r>
          </w:p>
        </w:tc>
        <w:tc>
          <w:tcPr>
            <w:tcW w:w="2315" w:type="dxa"/>
            <w:tcBorders>
              <w:top w:val="single" w:sz="2" w:space="0" w:color="86B819"/>
              <w:bottom w:val="single" w:sz="2" w:space="0" w:color="86B819"/>
            </w:tcBorders>
            <w:shd w:val="clear" w:color="auto" w:fill="FFFFFF" w:themeFill="background1"/>
            <w:vAlign w:val="center"/>
          </w:tcPr>
          <w:p w:rsidR="007F6328" w:rsidRPr="00B2049B" w:rsidRDefault="000F709E" w:rsidP="000F709E">
            <w:pPr>
              <w:spacing w:after="0"/>
              <w:jc w:val="center"/>
              <w:rPr>
                <w:color w:val="000000"/>
                <w:szCs w:val="21"/>
              </w:rPr>
            </w:pPr>
            <w:r>
              <w:rPr>
                <w:noProof/>
                <w:color w:val="000000"/>
                <w:szCs w:val="21"/>
                <w:lang w:eastAsia="de-DE"/>
              </w:rPr>
              <w:drawing>
                <wp:inline distT="0" distB="0" distL="0" distR="0" wp14:anchorId="2280A723" wp14:editId="3C98AB0E">
                  <wp:extent cx="356616" cy="356616"/>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hell.jpg"/>
                          <pic:cNvPicPr/>
                        </pic:nvPicPr>
                        <pic:blipFill>
                          <a:blip r:embed="rId11">
                            <a:extLs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p>
        </w:tc>
        <w:tc>
          <w:tcPr>
            <w:tcW w:w="2268" w:type="dxa"/>
            <w:tcBorders>
              <w:top w:val="single" w:sz="2" w:space="0" w:color="86B819"/>
              <w:bottom w:val="single" w:sz="2" w:space="0" w:color="86B819"/>
            </w:tcBorders>
            <w:shd w:val="clear" w:color="auto" w:fill="FFFFFF" w:themeFill="background1"/>
            <w:vAlign w:val="center"/>
          </w:tcPr>
          <w:p w:rsidR="007F6328" w:rsidRPr="00B2049B" w:rsidRDefault="000F709E" w:rsidP="000F709E">
            <w:pPr>
              <w:spacing w:after="0"/>
              <w:jc w:val="center"/>
              <w:rPr>
                <w:color w:val="000000"/>
                <w:szCs w:val="21"/>
              </w:rPr>
            </w:pPr>
            <w:r>
              <w:rPr>
                <w:noProof/>
                <w:color w:val="000000"/>
                <w:szCs w:val="21"/>
                <w:lang w:eastAsia="de-DE"/>
              </w:rPr>
              <w:drawing>
                <wp:inline distT="0" distB="0" distL="0" distR="0" wp14:anchorId="47E6FA8C" wp14:editId="0326AB20">
                  <wp:extent cx="356616" cy="356616"/>
                  <wp:effectExtent l="0" t="0" r="5715" b="571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tral_hell.jpg"/>
                          <pic:cNvPicPr/>
                        </pic:nvPicPr>
                        <pic:blipFill>
                          <a:blip r:embed="rId12">
                            <a:grayscl/>
                            <a:extLs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p>
        </w:tc>
        <w:tc>
          <w:tcPr>
            <w:tcW w:w="2268" w:type="dxa"/>
            <w:tcBorders>
              <w:top w:val="single" w:sz="2" w:space="0" w:color="86B819"/>
              <w:bottom w:val="single" w:sz="2" w:space="0" w:color="86B819"/>
            </w:tcBorders>
            <w:shd w:val="clear" w:color="auto" w:fill="FFFFFF" w:themeFill="background1"/>
            <w:vAlign w:val="center"/>
          </w:tcPr>
          <w:p w:rsidR="007F6328" w:rsidRPr="00B2049B" w:rsidRDefault="000F709E" w:rsidP="000F709E">
            <w:pPr>
              <w:spacing w:after="0"/>
              <w:jc w:val="center"/>
              <w:rPr>
                <w:color w:val="000000"/>
                <w:szCs w:val="21"/>
              </w:rPr>
            </w:pPr>
            <w:r>
              <w:rPr>
                <w:noProof/>
                <w:color w:val="000000"/>
                <w:szCs w:val="21"/>
                <w:lang w:eastAsia="de-DE"/>
              </w:rPr>
              <w:drawing>
                <wp:inline distT="0" distB="0" distL="0" distR="0" wp14:anchorId="7D7F8B11" wp14:editId="2106FDF8">
                  <wp:extent cx="356616" cy="356616"/>
                  <wp:effectExtent l="0" t="0" r="5715" b="571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smile_hell.jpg"/>
                          <pic:cNvPicPr/>
                        </pic:nvPicPr>
                        <pic:blipFill>
                          <a:blip r:embed="rId13">
                            <a:duotone>
                              <a:schemeClr val="accent2">
                                <a:shade val="45000"/>
                                <a:satMod val="135000"/>
                              </a:schemeClr>
                              <a:prstClr val="white"/>
                            </a:duotone>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p>
        </w:tc>
      </w:tr>
      <w:tr w:rsidR="007F6328" w:rsidRPr="00B2049B" w:rsidTr="0086042A">
        <w:trPr>
          <w:cnfStyle w:val="000000100000" w:firstRow="0" w:lastRow="0" w:firstColumn="0" w:lastColumn="0" w:oddVBand="0" w:evenVBand="0" w:oddHBand="1" w:evenHBand="0" w:firstRowFirstColumn="0" w:firstRowLastColumn="0" w:lastRowFirstColumn="0" w:lastRowLastColumn="0"/>
          <w:trHeight w:val="761"/>
        </w:trPr>
        <w:tc>
          <w:tcPr>
            <w:tcW w:w="1762" w:type="dxa"/>
            <w:tcBorders>
              <w:top w:val="single" w:sz="2" w:space="0" w:color="86B819"/>
              <w:bottom w:val="single" w:sz="4" w:space="0" w:color="ADCE60"/>
            </w:tcBorders>
            <w:shd w:val="clear" w:color="auto" w:fill="FFFFFF" w:themeFill="background1"/>
            <w:vAlign w:val="center"/>
          </w:tcPr>
          <w:p w:rsidR="007F6328" w:rsidRPr="00B2049B" w:rsidRDefault="007F6328" w:rsidP="00B2049B">
            <w:pPr>
              <w:jc w:val="center"/>
              <w:rPr>
                <w:b/>
                <w:color w:val="000000"/>
                <w:szCs w:val="21"/>
              </w:rPr>
            </w:pPr>
            <w:r w:rsidRPr="00B2049B">
              <w:rPr>
                <w:b/>
                <w:color w:val="000000"/>
                <w:szCs w:val="21"/>
              </w:rPr>
              <w:t>Taschenrechner</w:t>
            </w:r>
          </w:p>
        </w:tc>
        <w:tc>
          <w:tcPr>
            <w:tcW w:w="2315" w:type="dxa"/>
            <w:tcBorders>
              <w:top w:val="single" w:sz="2" w:space="0" w:color="86B819"/>
              <w:bottom w:val="single" w:sz="4" w:space="0" w:color="ADCE60"/>
            </w:tcBorders>
            <w:shd w:val="clear" w:color="auto" w:fill="FFFFFF" w:themeFill="background1"/>
            <w:vAlign w:val="center"/>
          </w:tcPr>
          <w:p w:rsidR="007F6328" w:rsidRPr="00B2049B" w:rsidRDefault="000F709E" w:rsidP="000F709E">
            <w:pPr>
              <w:spacing w:after="0"/>
              <w:jc w:val="center"/>
              <w:rPr>
                <w:color w:val="000000"/>
                <w:szCs w:val="21"/>
              </w:rPr>
            </w:pPr>
            <w:r>
              <w:rPr>
                <w:noProof/>
                <w:color w:val="000000"/>
                <w:szCs w:val="21"/>
                <w:lang w:eastAsia="de-DE"/>
              </w:rPr>
              <w:drawing>
                <wp:inline distT="0" distB="0" distL="0" distR="0" wp14:anchorId="2449E824" wp14:editId="425B66C6">
                  <wp:extent cx="356616" cy="356616"/>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hell.jpg"/>
                          <pic:cNvPicPr/>
                        </pic:nvPicPr>
                        <pic:blipFill>
                          <a:blip r:embed="rId11">
                            <a:extLs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p>
        </w:tc>
        <w:tc>
          <w:tcPr>
            <w:tcW w:w="2268" w:type="dxa"/>
            <w:tcBorders>
              <w:top w:val="single" w:sz="2" w:space="0" w:color="86B819"/>
              <w:bottom w:val="single" w:sz="4" w:space="0" w:color="ADCE60"/>
            </w:tcBorders>
            <w:shd w:val="clear" w:color="auto" w:fill="FFFFFF" w:themeFill="background1"/>
            <w:vAlign w:val="center"/>
          </w:tcPr>
          <w:p w:rsidR="007F6328" w:rsidRPr="00B2049B" w:rsidRDefault="000F709E" w:rsidP="000F709E">
            <w:pPr>
              <w:spacing w:after="0"/>
              <w:jc w:val="center"/>
              <w:rPr>
                <w:color w:val="000000"/>
                <w:szCs w:val="21"/>
              </w:rPr>
            </w:pPr>
            <w:r>
              <w:rPr>
                <w:noProof/>
                <w:color w:val="000000"/>
                <w:szCs w:val="21"/>
                <w:lang w:eastAsia="de-DE"/>
              </w:rPr>
              <w:drawing>
                <wp:inline distT="0" distB="0" distL="0" distR="0" wp14:anchorId="47828E86" wp14:editId="76A2874A">
                  <wp:extent cx="356616" cy="356616"/>
                  <wp:effectExtent l="0" t="0" r="5715" b="571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tral_hell.jpg"/>
                          <pic:cNvPicPr/>
                        </pic:nvPicPr>
                        <pic:blipFill>
                          <a:blip r:embed="rId12">
                            <a:grayscl/>
                            <a:extLs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p>
        </w:tc>
        <w:tc>
          <w:tcPr>
            <w:tcW w:w="2268" w:type="dxa"/>
            <w:tcBorders>
              <w:top w:val="single" w:sz="2" w:space="0" w:color="86B819"/>
              <w:bottom w:val="single" w:sz="4" w:space="0" w:color="ADCE60"/>
            </w:tcBorders>
            <w:shd w:val="clear" w:color="auto" w:fill="FFFFFF" w:themeFill="background1"/>
            <w:vAlign w:val="center"/>
          </w:tcPr>
          <w:p w:rsidR="007F6328" w:rsidRPr="00B2049B" w:rsidRDefault="000F709E" w:rsidP="000F709E">
            <w:pPr>
              <w:spacing w:after="0"/>
              <w:jc w:val="center"/>
              <w:rPr>
                <w:color w:val="000000"/>
                <w:szCs w:val="21"/>
              </w:rPr>
            </w:pPr>
            <w:r>
              <w:rPr>
                <w:noProof/>
                <w:color w:val="000000"/>
                <w:szCs w:val="21"/>
                <w:lang w:eastAsia="de-DE"/>
              </w:rPr>
              <w:drawing>
                <wp:inline distT="0" distB="0" distL="0" distR="0" wp14:anchorId="542D0F34" wp14:editId="5FAD1854">
                  <wp:extent cx="356616" cy="356616"/>
                  <wp:effectExtent l="0" t="0" r="5715" b="571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smile_hell.jpg"/>
                          <pic:cNvPicPr/>
                        </pic:nvPicPr>
                        <pic:blipFill>
                          <a:blip r:embed="rId13">
                            <a:duotone>
                              <a:schemeClr val="accent2">
                                <a:shade val="45000"/>
                                <a:satMod val="135000"/>
                              </a:schemeClr>
                              <a:prstClr val="white"/>
                            </a:duotone>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p>
        </w:tc>
      </w:tr>
    </w:tbl>
    <w:p w:rsidR="007F6328" w:rsidRPr="007F6328" w:rsidRDefault="007F6328" w:rsidP="007F6328">
      <w:pPr>
        <w:pStyle w:val="TextohneAbstand"/>
      </w:pPr>
    </w:p>
    <w:p w:rsidR="007F6328" w:rsidRPr="00FC50DB" w:rsidRDefault="007F6328" w:rsidP="007F6328">
      <w:pPr>
        <w:spacing w:before="120"/>
        <w:outlineLvl w:val="0"/>
      </w:pPr>
      <w:r>
        <w:br/>
        <w:t>Wie findest Du die Idee, Solarstrom (Strom von der Sonne) zu nutzen</w:t>
      </w:r>
      <w:r w:rsidRPr="00FC50DB">
        <w:t>?</w:t>
      </w:r>
      <w:r w:rsidR="00CF0F12">
        <w:t xml:space="preserve"> </w:t>
      </w:r>
      <w:r w:rsidR="00CF0F12">
        <w:br/>
        <w:t>Begründe Deine Antwort:</w:t>
      </w:r>
    </w:p>
    <w:p w:rsidR="007F6328" w:rsidRDefault="007F6328" w:rsidP="007F6328">
      <w:pPr>
        <w:spacing w:before="240" w:after="0" w:line="480" w:lineRule="auto"/>
        <w:rPr>
          <w:rStyle w:val="unterstrichen"/>
        </w:rPr>
      </w:pPr>
      <w:r>
        <w:br/>
      </w:r>
      <w:r w:rsidR="0026381C">
        <w:rPr>
          <w:rStyle w:val="unterstrichen"/>
        </w:rPr>
        <w:tab/>
      </w:r>
      <w:r w:rsidR="0026381C">
        <w:rPr>
          <w:rStyle w:val="unterstrichen"/>
        </w:rPr>
        <w:tab/>
      </w:r>
      <w:r w:rsidR="0026381C">
        <w:rPr>
          <w:rStyle w:val="unterstrichen"/>
        </w:rPr>
        <w:tab/>
      </w:r>
      <w:r w:rsidR="0026381C">
        <w:rPr>
          <w:rStyle w:val="unterstrichen"/>
        </w:rPr>
        <w:tab/>
      </w:r>
      <w:r w:rsidR="0026381C">
        <w:rPr>
          <w:rStyle w:val="unterstrichen"/>
        </w:rPr>
        <w:tab/>
      </w:r>
      <w:r w:rsidR="0026381C">
        <w:rPr>
          <w:rStyle w:val="unterstrichen"/>
        </w:rPr>
        <w:tab/>
      </w:r>
      <w:r w:rsidR="0026381C">
        <w:rPr>
          <w:rStyle w:val="unterstrichen"/>
        </w:rPr>
        <w:tab/>
      </w:r>
      <w:r w:rsidR="0026381C">
        <w:rPr>
          <w:rStyle w:val="unterstrichen"/>
        </w:rPr>
        <w:tab/>
      </w:r>
      <w:r w:rsidR="0026381C">
        <w:rPr>
          <w:rStyle w:val="unterstrichen"/>
        </w:rPr>
        <w:tab/>
      </w:r>
    </w:p>
    <w:p w:rsidR="007F6328" w:rsidRDefault="0026381C" w:rsidP="007F6328">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7F6328" w:rsidRDefault="0026381C" w:rsidP="007F6328">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7F6328" w:rsidRDefault="0026381C" w:rsidP="007F6328">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7F6328" w:rsidRPr="007F6328" w:rsidRDefault="0026381C" w:rsidP="007F6328">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86042A" w:rsidRPr="007F6328" w:rsidRDefault="0086042A" w:rsidP="0086042A">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7F6328" w:rsidRDefault="007F6328" w:rsidP="00B5392F"/>
    <w:p w:rsidR="007F6328" w:rsidRDefault="007F6328" w:rsidP="00D7076E">
      <w:pPr>
        <w:pStyle w:val="berschrift1"/>
      </w:pPr>
      <w:r w:rsidRPr="00537214">
        <w:rPr>
          <w:b w:val="0"/>
          <w:szCs w:val="48"/>
        </w:rPr>
        <w:t>5B</w:t>
      </w:r>
      <w:r w:rsidR="00721005" w:rsidRPr="00537214">
        <w:rPr>
          <w:b w:val="0"/>
          <w:szCs w:val="48"/>
        </w:rPr>
        <w:t xml:space="preserve"> —</w:t>
      </w:r>
      <w:r w:rsidRPr="008C424F">
        <w:t xml:space="preserve"> Solarlampe</w:t>
      </w:r>
      <w:r w:rsidRPr="00071277">
        <w:t xml:space="preserve"> </w:t>
      </w:r>
    </w:p>
    <w:p w:rsidR="007F6328" w:rsidRPr="007F6328" w:rsidRDefault="007F6328" w:rsidP="007F6328">
      <w:pPr>
        <w:rPr>
          <w:b/>
        </w:rPr>
      </w:pPr>
      <w:r w:rsidRPr="007F6328">
        <w:rPr>
          <w:rStyle w:val="berschrift2Zchn"/>
        </w:rPr>
        <w:t>Aufgabe 1: Schaut Euch die Solarlampe an.</w:t>
      </w:r>
      <w:r w:rsidRPr="007F6328">
        <w:t xml:space="preserve"> </w:t>
      </w:r>
      <w:r>
        <w:br/>
      </w:r>
      <w:r w:rsidRPr="007F6328">
        <w:t>Was würdet ihr damit machen, wenn ihr eine Solarlampe hättet? Wozu würdet Ihr sie nutzen?</w:t>
      </w:r>
      <w:r>
        <w:br/>
      </w:r>
    </w:p>
    <w:p w:rsidR="007F6328" w:rsidRDefault="0026381C" w:rsidP="007F6328">
      <w:pPr>
        <w:pStyle w:val="Listenabsatz"/>
        <w:numPr>
          <w:ilvl w:val="0"/>
          <w:numId w:val="35"/>
        </w:num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7F6328" w:rsidRDefault="0026381C" w:rsidP="007F6328">
      <w:pPr>
        <w:pStyle w:val="Listenabsatz"/>
        <w:numPr>
          <w:ilvl w:val="0"/>
          <w:numId w:val="35"/>
        </w:num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7F6328" w:rsidRPr="007F6328" w:rsidRDefault="007F6328" w:rsidP="007F6328">
      <w:pPr>
        <w:pStyle w:val="Listenabsatz"/>
        <w:numPr>
          <w:ilvl w:val="0"/>
          <w:numId w:val="35"/>
        </w:numPr>
        <w:spacing w:before="240" w:after="0" w:line="480" w:lineRule="auto"/>
        <w:rPr>
          <w:rFonts w:asciiTheme="majorHAnsi" w:hAnsiTheme="majorHAnsi"/>
          <w:color w:val="86B819"/>
          <w:sz w:val="21"/>
          <w:u w:val="single"/>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7F6328" w:rsidRPr="007F6328" w:rsidRDefault="007F6328" w:rsidP="007F6328">
      <w:r w:rsidRPr="007F6328">
        <w:tab/>
      </w:r>
      <w:r w:rsidRPr="007F6328">
        <w:tab/>
      </w:r>
      <w:r w:rsidRPr="007F6328">
        <w:tab/>
      </w:r>
    </w:p>
    <w:p w:rsidR="0026381C" w:rsidRPr="0026381C" w:rsidRDefault="007F6328" w:rsidP="0026381C">
      <w:r w:rsidRPr="0026381C">
        <w:rPr>
          <w:rStyle w:val="berschrift2Zchn"/>
        </w:rPr>
        <w:t>Aufgabe 2: Öffne den Umschlag.</w:t>
      </w:r>
      <w:r w:rsidR="0026381C" w:rsidRPr="0026381C">
        <w:br/>
        <w:t>Hier berichten Kinder aus anderen Ländern, wie sie die Solarlampe verwenden. In diesen Ländern gibt es oft keine Stromleitungen in die Häuser. Wozu benutzen die Kinder diese Lampen?</w:t>
      </w:r>
    </w:p>
    <w:p w:rsidR="007F6328" w:rsidRDefault="007F6328" w:rsidP="0026381C">
      <w:pPr>
        <w:pStyle w:val="berschrift3"/>
        <w:ind w:left="0"/>
      </w:pPr>
    </w:p>
    <w:p w:rsidR="0026381C" w:rsidRDefault="0026381C" w:rsidP="0026381C">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26381C" w:rsidRDefault="0026381C" w:rsidP="0026381C">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26381C" w:rsidRDefault="0026381C" w:rsidP="0026381C">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26381C" w:rsidRDefault="0026381C" w:rsidP="0026381C">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0F709E" w:rsidRDefault="000F709E" w:rsidP="000F709E">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26381C" w:rsidRPr="0026381C" w:rsidRDefault="000F709E" w:rsidP="0026381C">
      <w:pPr>
        <w:pStyle w:val="TextohneAbstand"/>
      </w:pPr>
      <w:r>
        <w:br/>
      </w:r>
    </w:p>
    <w:p w:rsidR="007F6328" w:rsidRPr="007F6328" w:rsidRDefault="0026381C" w:rsidP="0026381C">
      <w:pPr>
        <w:pStyle w:val="berschrift2"/>
      </w:pPr>
      <w:r w:rsidRPr="0026381C">
        <w:t xml:space="preserve">Aufgabe 3: </w:t>
      </w:r>
      <w:r w:rsidRPr="006A36E5">
        <w:t>Hat Dich etwas überrascht bei dem, was die Kinder berichtet haben?</w:t>
      </w:r>
    </w:p>
    <w:p w:rsidR="007F6328" w:rsidRDefault="007F6328" w:rsidP="007F6328">
      <w:pPr>
        <w:spacing w:before="240" w:after="0" w:line="480" w:lineRule="auto"/>
        <w:rPr>
          <w:rStyle w:val="unterstrichen"/>
        </w:rPr>
      </w:pPr>
      <w:r>
        <w:br/>
      </w:r>
      <w:r w:rsidR="0026381C">
        <w:rPr>
          <w:rStyle w:val="unterstrichen"/>
        </w:rPr>
        <w:tab/>
      </w:r>
      <w:r w:rsidR="0026381C">
        <w:rPr>
          <w:rStyle w:val="unterstrichen"/>
        </w:rPr>
        <w:tab/>
      </w:r>
      <w:r w:rsidR="0026381C">
        <w:rPr>
          <w:rStyle w:val="unterstrichen"/>
        </w:rPr>
        <w:tab/>
      </w:r>
      <w:r w:rsidR="0026381C">
        <w:rPr>
          <w:rStyle w:val="unterstrichen"/>
        </w:rPr>
        <w:tab/>
      </w:r>
      <w:r w:rsidR="0026381C">
        <w:rPr>
          <w:rStyle w:val="unterstrichen"/>
        </w:rPr>
        <w:tab/>
      </w:r>
      <w:r w:rsidR="0026381C">
        <w:rPr>
          <w:rStyle w:val="unterstrichen"/>
        </w:rPr>
        <w:tab/>
      </w:r>
      <w:r w:rsidR="0026381C">
        <w:rPr>
          <w:rStyle w:val="unterstrichen"/>
        </w:rPr>
        <w:tab/>
      </w:r>
      <w:r w:rsidR="0026381C">
        <w:rPr>
          <w:rStyle w:val="unterstrichen"/>
        </w:rPr>
        <w:tab/>
      </w:r>
      <w:r w:rsidR="0026381C">
        <w:rPr>
          <w:rStyle w:val="unterstrichen"/>
        </w:rPr>
        <w:tab/>
      </w:r>
    </w:p>
    <w:p w:rsidR="007F6328" w:rsidRDefault="0026381C" w:rsidP="007F6328">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7F6328" w:rsidRDefault="0026381C" w:rsidP="007F6328">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26381C" w:rsidRPr="007F6328" w:rsidRDefault="0026381C" w:rsidP="0026381C">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26381C" w:rsidRPr="007F6328" w:rsidRDefault="0026381C" w:rsidP="007F6328">
      <w:pPr>
        <w:spacing w:before="240" w:after="0" w:line="480" w:lineRule="auto"/>
        <w:rPr>
          <w:rStyle w:val="unterstrichen"/>
        </w:rPr>
      </w:pPr>
    </w:p>
    <w:p w:rsidR="0026381C" w:rsidRPr="0026381C" w:rsidRDefault="005930EA" w:rsidP="00D7076E">
      <w:pPr>
        <w:pStyle w:val="berschrift1"/>
      </w:pPr>
      <w:r>
        <w:rPr>
          <w:b w:val="0"/>
        </w:rPr>
        <w:br/>
      </w:r>
      <w:r w:rsidR="0026381C" w:rsidRPr="00537214">
        <w:rPr>
          <w:b w:val="0"/>
        </w:rPr>
        <w:t>6</w:t>
      </w:r>
      <w:r w:rsidR="00721005" w:rsidRPr="00537214">
        <w:rPr>
          <w:b w:val="0"/>
        </w:rPr>
        <w:t xml:space="preserve"> —</w:t>
      </w:r>
      <w:r w:rsidR="0026381C" w:rsidRPr="00770E47">
        <w:t xml:space="preserve"> Energie</w:t>
      </w:r>
      <w:r w:rsidR="00D176AA">
        <w:t xml:space="preserve">: </w:t>
      </w:r>
      <w:r w:rsidR="0026381C">
        <w:t>es geht auch ohne</w:t>
      </w:r>
    </w:p>
    <w:p w:rsidR="0026381C" w:rsidRPr="000F709E" w:rsidRDefault="0026381C" w:rsidP="000F709E">
      <w:pPr>
        <w:rPr>
          <w:spacing w:val="1"/>
          <w:lang w:eastAsia="de-DE"/>
        </w:rPr>
      </w:pPr>
      <w:r w:rsidRPr="000F709E">
        <w:rPr>
          <w:lang w:eastAsia="de-DE"/>
        </w:rPr>
        <w:t xml:space="preserve">In eurem Alltag </w:t>
      </w:r>
      <w:r w:rsidRPr="000F709E">
        <w:rPr>
          <w:spacing w:val="-2"/>
          <w:lang w:eastAsia="de-DE"/>
        </w:rPr>
        <w:t>n</w:t>
      </w:r>
      <w:r w:rsidRPr="000F709E">
        <w:rPr>
          <w:lang w:eastAsia="de-DE"/>
        </w:rPr>
        <w:t xml:space="preserve">utzt </w:t>
      </w:r>
      <w:r w:rsidRPr="000F709E">
        <w:rPr>
          <w:spacing w:val="1"/>
          <w:lang w:eastAsia="de-DE"/>
        </w:rPr>
        <w:t>i</w:t>
      </w:r>
      <w:r w:rsidRPr="000F709E">
        <w:rPr>
          <w:lang w:eastAsia="de-DE"/>
        </w:rPr>
        <w:t>hr v</w:t>
      </w:r>
      <w:r w:rsidRPr="000F709E">
        <w:rPr>
          <w:spacing w:val="1"/>
          <w:lang w:eastAsia="de-DE"/>
        </w:rPr>
        <w:t>i</w:t>
      </w:r>
      <w:r w:rsidRPr="000F709E">
        <w:rPr>
          <w:spacing w:val="-2"/>
          <w:lang w:eastAsia="de-DE"/>
        </w:rPr>
        <w:t>e</w:t>
      </w:r>
      <w:r w:rsidRPr="000F709E">
        <w:rPr>
          <w:spacing w:val="1"/>
          <w:lang w:eastAsia="de-DE"/>
        </w:rPr>
        <w:t>l</w:t>
      </w:r>
      <w:r w:rsidRPr="000F709E">
        <w:rPr>
          <w:lang w:eastAsia="de-DE"/>
        </w:rPr>
        <w:t>e</w:t>
      </w:r>
      <w:r w:rsidRPr="000F709E">
        <w:rPr>
          <w:spacing w:val="-3"/>
          <w:lang w:eastAsia="de-DE"/>
        </w:rPr>
        <w:t xml:space="preserve"> </w:t>
      </w:r>
      <w:r w:rsidRPr="000F709E">
        <w:rPr>
          <w:spacing w:val="1"/>
          <w:lang w:eastAsia="de-DE"/>
        </w:rPr>
        <w:t>Di</w:t>
      </w:r>
      <w:r w:rsidRPr="000F709E">
        <w:rPr>
          <w:lang w:eastAsia="de-DE"/>
        </w:rPr>
        <w:t>nge, d</w:t>
      </w:r>
      <w:r w:rsidRPr="000F709E">
        <w:rPr>
          <w:spacing w:val="1"/>
          <w:lang w:eastAsia="de-DE"/>
        </w:rPr>
        <w:t>i</w:t>
      </w:r>
      <w:r w:rsidRPr="000F709E">
        <w:rPr>
          <w:lang w:eastAsia="de-DE"/>
        </w:rPr>
        <w:t>e Energie b</w:t>
      </w:r>
      <w:r w:rsidRPr="000F709E">
        <w:rPr>
          <w:spacing w:val="-2"/>
          <w:lang w:eastAsia="de-DE"/>
        </w:rPr>
        <w:t>e</w:t>
      </w:r>
      <w:r w:rsidRPr="000F709E">
        <w:rPr>
          <w:lang w:eastAsia="de-DE"/>
        </w:rPr>
        <w:t>nöt</w:t>
      </w:r>
      <w:r w:rsidRPr="000F709E">
        <w:rPr>
          <w:spacing w:val="1"/>
          <w:lang w:eastAsia="de-DE"/>
        </w:rPr>
        <w:t>i</w:t>
      </w:r>
      <w:r w:rsidRPr="000F709E">
        <w:rPr>
          <w:lang w:eastAsia="de-DE"/>
        </w:rPr>
        <w:t>gen.</w:t>
      </w:r>
      <w:r w:rsidRPr="000F709E">
        <w:rPr>
          <w:spacing w:val="1"/>
          <w:lang w:eastAsia="de-DE"/>
        </w:rPr>
        <w:t xml:space="preserve"> </w:t>
      </w:r>
    </w:p>
    <w:p w:rsidR="0026381C" w:rsidRPr="000F709E" w:rsidRDefault="0026381C" w:rsidP="0026381C">
      <w:pPr>
        <w:rPr>
          <w:lang w:eastAsia="de-DE"/>
        </w:rPr>
      </w:pPr>
      <w:r w:rsidRPr="000F709E">
        <w:rPr>
          <w:spacing w:val="1"/>
          <w:lang w:eastAsia="de-DE"/>
        </w:rPr>
        <w:t>Lernt Ideen kennen</w:t>
      </w:r>
      <w:r w:rsidRPr="000F709E">
        <w:rPr>
          <w:lang w:eastAsia="de-DE"/>
        </w:rPr>
        <w:t>, w</w:t>
      </w:r>
      <w:r w:rsidRPr="000F709E">
        <w:rPr>
          <w:spacing w:val="-2"/>
          <w:lang w:eastAsia="de-DE"/>
        </w:rPr>
        <w:t>i</w:t>
      </w:r>
      <w:r w:rsidRPr="000F709E">
        <w:rPr>
          <w:lang w:eastAsia="de-DE"/>
        </w:rPr>
        <w:t xml:space="preserve">e </w:t>
      </w:r>
      <w:r w:rsidRPr="000F709E">
        <w:rPr>
          <w:spacing w:val="1"/>
          <w:lang w:eastAsia="de-DE"/>
        </w:rPr>
        <w:t>i</w:t>
      </w:r>
      <w:r w:rsidRPr="000F709E">
        <w:rPr>
          <w:spacing w:val="-2"/>
          <w:lang w:eastAsia="de-DE"/>
        </w:rPr>
        <w:t>h</w:t>
      </w:r>
      <w:r w:rsidRPr="000F709E">
        <w:rPr>
          <w:lang w:eastAsia="de-DE"/>
        </w:rPr>
        <w:t>r Ene</w:t>
      </w:r>
      <w:r w:rsidRPr="000F709E">
        <w:rPr>
          <w:spacing w:val="1"/>
          <w:lang w:eastAsia="de-DE"/>
        </w:rPr>
        <w:t>r</w:t>
      </w:r>
      <w:r w:rsidRPr="000F709E">
        <w:rPr>
          <w:spacing w:val="-4"/>
          <w:lang w:eastAsia="de-DE"/>
        </w:rPr>
        <w:t>g</w:t>
      </w:r>
      <w:r w:rsidRPr="000F709E">
        <w:rPr>
          <w:spacing w:val="-2"/>
          <w:lang w:eastAsia="de-DE"/>
        </w:rPr>
        <w:t>i</w:t>
      </w:r>
      <w:r w:rsidRPr="000F709E">
        <w:rPr>
          <w:lang w:eastAsia="de-DE"/>
        </w:rPr>
        <w:t xml:space="preserve">e </w:t>
      </w:r>
      <w:r w:rsidRPr="000F709E">
        <w:rPr>
          <w:spacing w:val="1"/>
          <w:lang w:eastAsia="de-DE"/>
        </w:rPr>
        <w:t>s</w:t>
      </w:r>
      <w:r w:rsidRPr="000F709E">
        <w:rPr>
          <w:lang w:eastAsia="de-DE"/>
        </w:rPr>
        <w:t>p</w:t>
      </w:r>
      <w:r w:rsidRPr="000F709E">
        <w:rPr>
          <w:spacing w:val="-2"/>
          <w:lang w:eastAsia="de-DE"/>
        </w:rPr>
        <w:t>a</w:t>
      </w:r>
      <w:r w:rsidRPr="000F709E">
        <w:rPr>
          <w:spacing w:val="1"/>
          <w:lang w:eastAsia="de-DE"/>
        </w:rPr>
        <w:t>r</w:t>
      </w:r>
      <w:r w:rsidRPr="000F709E">
        <w:rPr>
          <w:lang w:eastAsia="de-DE"/>
        </w:rPr>
        <w:t>en k</w:t>
      </w:r>
      <w:r w:rsidRPr="000F709E">
        <w:rPr>
          <w:spacing w:val="-2"/>
          <w:lang w:eastAsia="de-DE"/>
        </w:rPr>
        <w:t>ö</w:t>
      </w:r>
      <w:r w:rsidRPr="000F709E">
        <w:rPr>
          <w:lang w:eastAsia="de-DE"/>
        </w:rPr>
        <w:t>n</w:t>
      </w:r>
      <w:r w:rsidRPr="000F709E">
        <w:rPr>
          <w:spacing w:val="-2"/>
          <w:lang w:eastAsia="de-DE"/>
        </w:rPr>
        <w:t>n</w:t>
      </w:r>
      <w:r w:rsidRPr="000F709E">
        <w:rPr>
          <w:spacing w:val="1"/>
          <w:lang w:eastAsia="de-DE"/>
        </w:rPr>
        <w:t>t</w:t>
      </w:r>
      <w:r w:rsidRPr="000F709E">
        <w:rPr>
          <w:lang w:eastAsia="de-DE"/>
        </w:rPr>
        <w:t>.</w:t>
      </w:r>
      <w:r w:rsidR="000F709E">
        <w:rPr>
          <w:lang w:eastAsia="de-DE"/>
        </w:rPr>
        <w:br/>
      </w:r>
    </w:p>
    <w:p w:rsidR="0026381C" w:rsidRDefault="0026381C" w:rsidP="009C5437">
      <w:pPr>
        <w:pStyle w:val="berschrift2"/>
      </w:pPr>
      <w:r w:rsidRPr="000F709E">
        <w:t>Anleitung:</w:t>
      </w:r>
      <w:r w:rsidRPr="0026381C">
        <w:t xml:space="preserve"> Fühlspiel</w:t>
      </w:r>
    </w:p>
    <w:p w:rsidR="0026381C" w:rsidRPr="000F709E" w:rsidRDefault="0026381C" w:rsidP="0026381C">
      <w:pPr>
        <w:rPr>
          <w:b/>
        </w:rPr>
      </w:pPr>
      <w:r w:rsidRPr="0026381C">
        <w:t>In den fünf Beuteln sind Gegenstände, die ohne Energie genutzt werden können. Der Inhalt soll dich auf Ideen bringen, wie du j</w:t>
      </w:r>
      <w:r w:rsidR="009C5437">
        <w:t xml:space="preserve">eden Tag Energie sparen kannst. </w:t>
      </w:r>
      <w:r w:rsidRPr="000F709E">
        <w:rPr>
          <w:b/>
        </w:rPr>
        <w:t>Achtung: Manchmal musst Du ein wenig „um die Ecke“ denken!</w:t>
      </w:r>
      <w:r w:rsidR="009C5437">
        <w:rPr>
          <w:b/>
        </w:rPr>
        <w:br/>
      </w:r>
    </w:p>
    <w:p w:rsidR="0026381C" w:rsidRDefault="0026381C" w:rsidP="0026381C">
      <w:pPr>
        <w:rPr>
          <w:position w:val="1"/>
          <w:lang w:eastAsia="de-DE"/>
        </w:rPr>
      </w:pPr>
      <w:r w:rsidRPr="000F709E">
        <w:rPr>
          <w:rStyle w:val="berschrift2Zchn"/>
        </w:rPr>
        <w:t>Aufgabe:</w:t>
      </w:r>
      <w:r>
        <w:rPr>
          <w:spacing w:val="-2"/>
          <w:lang w:eastAsia="de-DE"/>
        </w:rPr>
        <w:t xml:space="preserve"> </w:t>
      </w:r>
      <w:r w:rsidR="000F709E">
        <w:rPr>
          <w:spacing w:val="-2"/>
          <w:lang w:eastAsia="de-DE"/>
        </w:rPr>
        <w:br/>
      </w:r>
      <w:r>
        <w:rPr>
          <w:position w:val="1"/>
          <w:lang w:eastAsia="de-DE"/>
        </w:rPr>
        <w:t xml:space="preserve">Fasse in den Beutel und ertaste, was darin enthalten ist. </w:t>
      </w:r>
    </w:p>
    <w:p w:rsidR="0026381C" w:rsidRDefault="0026381C" w:rsidP="0026381C">
      <w:pPr>
        <w:rPr>
          <w:lang w:eastAsia="de-DE"/>
        </w:rPr>
      </w:pPr>
      <w:r>
        <w:rPr>
          <w:position w:val="1"/>
          <w:lang w:eastAsia="de-DE"/>
        </w:rPr>
        <w:t>Hast Du eine Idee, was das mit Energie sparen zu tun hat? Schreibe auf, was Du erkannt hast und welche Energiespar-Idee du dazu hast.</w:t>
      </w:r>
    </w:p>
    <w:p w:rsidR="0026381C" w:rsidRDefault="0026381C" w:rsidP="0026381C">
      <w:pPr>
        <w:autoSpaceDE w:val="0"/>
        <w:autoSpaceDN w:val="0"/>
        <w:adjustRightInd w:val="0"/>
        <w:spacing w:after="0"/>
        <w:ind w:left="567" w:right="-20"/>
        <w:rPr>
          <w:rFonts w:cs="Calibri"/>
          <w:sz w:val="28"/>
          <w:szCs w:val="28"/>
          <w:lang w:eastAsia="de-DE"/>
        </w:rPr>
      </w:pPr>
    </w:p>
    <w:p w:rsidR="0026381C" w:rsidRDefault="0026381C" w:rsidP="000F709E">
      <w:pPr>
        <w:pStyle w:val="Listenabsatz"/>
        <w:numPr>
          <w:ilvl w:val="0"/>
          <w:numId w:val="39"/>
        </w:num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26381C" w:rsidRDefault="0026381C" w:rsidP="000F709E">
      <w:pPr>
        <w:pStyle w:val="Listenabsatz"/>
        <w:numPr>
          <w:ilvl w:val="0"/>
          <w:numId w:val="39"/>
        </w:num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26381C" w:rsidRDefault="0026381C" w:rsidP="000F709E">
      <w:pPr>
        <w:pStyle w:val="Listenabsatz"/>
        <w:numPr>
          <w:ilvl w:val="0"/>
          <w:numId w:val="39"/>
        </w:num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26381C" w:rsidRPr="007F6328" w:rsidRDefault="0026381C" w:rsidP="000F709E">
      <w:pPr>
        <w:pStyle w:val="Listenabsatz"/>
        <w:numPr>
          <w:ilvl w:val="0"/>
          <w:numId w:val="39"/>
        </w:numPr>
        <w:spacing w:before="240" w:after="0" w:line="480" w:lineRule="auto"/>
        <w:rPr>
          <w:rFonts w:asciiTheme="majorHAnsi" w:hAnsiTheme="majorHAnsi"/>
          <w:color w:val="86B819"/>
          <w:sz w:val="21"/>
          <w:u w:val="single"/>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26381C" w:rsidRPr="0026381C" w:rsidRDefault="0026381C" w:rsidP="000F709E">
      <w:pPr>
        <w:pStyle w:val="Listenabsatz"/>
        <w:numPr>
          <w:ilvl w:val="0"/>
          <w:numId w:val="39"/>
        </w:numPr>
        <w:spacing w:before="240" w:after="0" w:line="480" w:lineRule="auto"/>
        <w:rPr>
          <w:rFonts w:asciiTheme="majorHAnsi" w:hAnsiTheme="majorHAnsi"/>
          <w:color w:val="86B819"/>
          <w:sz w:val="21"/>
          <w:u w:val="single"/>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26381C" w:rsidRDefault="0026381C" w:rsidP="0026381C">
      <w:pPr>
        <w:autoSpaceDE w:val="0"/>
        <w:autoSpaceDN w:val="0"/>
        <w:adjustRightInd w:val="0"/>
        <w:spacing w:after="0" w:line="341" w:lineRule="exact"/>
        <w:ind w:left="567" w:right="-20"/>
        <w:rPr>
          <w:rFonts w:cs="Calibri"/>
          <w:spacing w:val="21"/>
          <w:sz w:val="28"/>
          <w:szCs w:val="28"/>
          <w:lang w:eastAsia="de-DE"/>
        </w:rPr>
      </w:pPr>
    </w:p>
    <w:p w:rsidR="007F6328" w:rsidRDefault="0026381C" w:rsidP="0026381C">
      <w:r w:rsidRPr="0026381C">
        <w:t xml:space="preserve">Welche Ideen hast du noch, um Energie sparen?   </w:t>
      </w:r>
    </w:p>
    <w:p w:rsidR="0026381C" w:rsidRDefault="0026381C" w:rsidP="0026381C">
      <w:pPr>
        <w:spacing w:before="240" w:after="0" w:line="480" w:lineRule="auto"/>
        <w:rPr>
          <w:rStyle w:val="unterstrichen"/>
        </w:rPr>
      </w:pPr>
      <w:r>
        <w:br/>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26381C" w:rsidRDefault="0026381C" w:rsidP="0026381C">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26381C" w:rsidRDefault="0026381C" w:rsidP="0026381C">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0F709E" w:rsidRDefault="000F709E" w:rsidP="000F709E">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721005" w:rsidRPr="00770E47" w:rsidRDefault="005930EA" w:rsidP="000F709E">
      <w:pPr>
        <w:pStyle w:val="berschrift1"/>
      </w:pPr>
      <w:r>
        <w:rPr>
          <w:noProof/>
          <w:sz w:val="72"/>
          <w:szCs w:val="72"/>
          <w:lang w:eastAsia="de-DE"/>
        </w:rPr>
        <w:lastRenderedPageBreak/>
        <mc:AlternateContent>
          <mc:Choice Requires="wps">
            <w:drawing>
              <wp:anchor distT="0" distB="0" distL="114300" distR="114300" simplePos="0" relativeHeight="251728896" behindDoc="0" locked="0" layoutInCell="1" allowOverlap="1" wp14:anchorId="3607528A" wp14:editId="44C6825D">
                <wp:simplePos x="0" y="0"/>
                <wp:positionH relativeFrom="page">
                  <wp:posOffset>2616949</wp:posOffset>
                </wp:positionH>
                <wp:positionV relativeFrom="page">
                  <wp:posOffset>1237615</wp:posOffset>
                </wp:positionV>
                <wp:extent cx="4140200" cy="145415"/>
                <wp:effectExtent l="0" t="0" r="0" b="6985"/>
                <wp:wrapNone/>
                <wp:docPr id="13" name="Text Box 13"/>
                <wp:cNvGraphicFramePr/>
                <a:graphic xmlns:a="http://schemas.openxmlformats.org/drawingml/2006/main">
                  <a:graphicData uri="http://schemas.microsoft.com/office/word/2010/wordprocessingShape">
                    <wps:wsp>
                      <wps:cNvSpPr txBox="1"/>
                      <wps:spPr>
                        <a:xfrm>
                          <a:off x="0" y="0"/>
                          <a:ext cx="4140200" cy="14541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CF0F12" w:rsidRPr="005930EA" w:rsidRDefault="00CF0F12" w:rsidP="00A41E67">
                            <w:pPr>
                              <w:pStyle w:val="Rubriktitel"/>
                              <w:rPr>
                                <w:color w:val="DFB521"/>
                              </w:rPr>
                            </w:pPr>
                            <w:r w:rsidRPr="005930EA">
                              <w:rPr>
                                <w:b/>
                                <w:color w:val="DFB521"/>
                              </w:rPr>
                              <w:t>Raum:</w:t>
                            </w:r>
                            <w:r>
                              <w:rPr>
                                <w:b/>
                                <w:color w:val="DFB521"/>
                              </w:rPr>
                              <w:t xml:space="preserve">    </w:t>
                            </w:r>
                            <w:r>
                              <w:rPr>
                                <w:b/>
                                <w:color w:val="DFB521"/>
                              </w:rPr>
                              <w:tab/>
                              <w:t xml:space="preserve">      </w:t>
                            </w:r>
                            <w:r w:rsidRPr="005930EA">
                              <w:rPr>
                                <w:b/>
                                <w:color w:val="DFB521"/>
                              </w:rPr>
                              <w:t>Team:</w:t>
                            </w:r>
                            <w:r>
                              <w:rPr>
                                <w:b/>
                                <w:color w:val="DFB521"/>
                              </w:rPr>
                              <w:tab/>
                            </w:r>
                            <w:r>
                              <w:rPr>
                                <w:b/>
                                <w:color w:val="DFB521"/>
                              </w:rPr>
                              <w:tab/>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13" o:spid="_x0000_s1027" type="#_x0000_t202" style="position:absolute;left:0;text-align:left;margin-left:206.05pt;margin-top:97.45pt;width:326pt;height:11.45pt;z-index:251728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" filled="f" stroked="f">
                <v:textbox inset="2emu,0,0,0">
                  <w:txbxContent>
                    <w:p w14:paraId="5EB3171C" w14:textId="77777777" w:rsidR="00CF0F12" w:rsidRPr="005930EA" w:rsidRDefault="00CF0F12" w:rsidP="00A41E67">
                      <w:pPr>
                        <w:pStyle w:val="Rubriktitel"/>
                        <w:rPr>
                          <w:color w:val="DFB521"/>
                        </w:rPr>
                      </w:pPr>
                      <w:r w:rsidRPr="005930EA">
                        <w:rPr>
                          <w:b/>
                          <w:color w:val="DFB521"/>
                        </w:rPr>
                        <w:t>Raum:</w:t>
                      </w:r>
                      <w:r>
                        <w:rPr>
                          <w:b/>
                          <w:color w:val="DFB521"/>
                        </w:rPr>
                        <w:t xml:space="preserve">    </w:t>
                      </w:r>
                      <w:r>
                        <w:rPr>
                          <w:b/>
                          <w:color w:val="DFB521"/>
                        </w:rPr>
                        <w:tab/>
                        <w:t xml:space="preserve">      </w:t>
                      </w:r>
                      <w:r w:rsidRPr="005930EA">
                        <w:rPr>
                          <w:b/>
                          <w:color w:val="DFB521"/>
                        </w:rPr>
                        <w:t>Team:</w:t>
                      </w:r>
                      <w:r>
                        <w:rPr>
                          <w:b/>
                          <w:color w:val="DFB521"/>
                        </w:rPr>
                        <w:tab/>
                      </w:r>
                      <w:r>
                        <w:rPr>
                          <w:b/>
                          <w:color w:val="DFB521"/>
                        </w:rPr>
                        <w:tab/>
                      </w:r>
                    </w:p>
                  </w:txbxContent>
                </v:textbox>
                <w10:wrap anchorx="page" anchory="page"/>
              </v:shape>
            </w:pict>
          </mc:Fallback>
        </mc:AlternateContent>
      </w:r>
      <w:r w:rsidR="00721005" w:rsidRPr="00537214">
        <w:rPr>
          <w:b w:val="0"/>
        </w:rPr>
        <w:t xml:space="preserve">7 </w:t>
      </w:r>
      <w:r w:rsidR="00537214" w:rsidRPr="00537214">
        <w:rPr>
          <w:b w:val="0"/>
        </w:rPr>
        <w:t>—</w:t>
      </w:r>
      <w:r w:rsidR="00721005">
        <w:t xml:space="preserve"> Energiefresser suchen: </w:t>
      </w:r>
      <w:r w:rsidR="00721005">
        <w:br/>
        <w:t xml:space="preserve">                   </w:t>
      </w:r>
      <w:r w:rsidR="00537214">
        <w:t xml:space="preserve">   </w:t>
      </w:r>
      <w:r w:rsidR="00721005" w:rsidRPr="00770E47">
        <w:t>Licht</w:t>
      </w:r>
      <w:r w:rsidR="00721005">
        <w:t xml:space="preserve"> ein- und ausschalten</w:t>
      </w:r>
    </w:p>
    <w:p w:rsidR="00721005" w:rsidRPr="00770E47" w:rsidRDefault="00721005" w:rsidP="00537214">
      <w:r w:rsidRPr="00770E47">
        <w:t xml:space="preserve">Oft brennt </w:t>
      </w:r>
      <w:r w:rsidRPr="005930EA">
        <w:rPr>
          <w:b/>
        </w:rPr>
        <w:t>Licht</w:t>
      </w:r>
      <w:r w:rsidRPr="00770E47">
        <w:t xml:space="preserve"> unnötig und verbraucht S</w:t>
      </w:r>
      <w:r>
        <w:t xml:space="preserve">trom. </w:t>
      </w:r>
      <w:r w:rsidR="005930EA">
        <w:t>Findet heraus, ob sich im</w:t>
      </w:r>
      <w:r w:rsidR="005930EA">
        <w:br/>
      </w:r>
      <w:r w:rsidR="005930EA" w:rsidRPr="005930EA">
        <w:rPr>
          <w:rStyle w:val="unterstrichen"/>
        </w:rPr>
        <w:t xml:space="preserve"> </w:t>
      </w:r>
      <w:r w:rsidR="005930EA" w:rsidRPr="005930EA">
        <w:rPr>
          <w:rStyle w:val="unterstrichen"/>
        </w:rPr>
        <w:tab/>
      </w:r>
      <w:r w:rsidR="005930EA" w:rsidRPr="005930EA">
        <w:rPr>
          <w:rStyle w:val="unterstrichen"/>
        </w:rPr>
        <w:tab/>
      </w:r>
      <w:r>
        <w:t>-</w:t>
      </w:r>
      <w:r w:rsidRPr="00770E47">
        <w:t>Raum bei der Beleuchtung Strom sparen lässt:</w:t>
      </w:r>
    </w:p>
    <w:p w:rsidR="00721005" w:rsidRPr="0019072B" w:rsidRDefault="00721005" w:rsidP="00537214">
      <w:pPr>
        <w:rPr>
          <w:b/>
          <w:sz w:val="20"/>
          <w:szCs w:val="20"/>
        </w:rPr>
      </w:pPr>
    </w:p>
    <w:p w:rsidR="00721005" w:rsidRPr="005930EA" w:rsidRDefault="00721005" w:rsidP="005930EA">
      <w:pPr>
        <w:pStyle w:val="berschrift2"/>
      </w:pPr>
      <w:r w:rsidRPr="005930EA">
        <w:t>Lichtschalter</w:t>
      </w:r>
    </w:p>
    <w:p w:rsidR="00A41E67" w:rsidRPr="00770E47" w:rsidRDefault="00721005" w:rsidP="00A41E67">
      <w:pPr>
        <w:pStyle w:val="Listeunsortiert"/>
      </w:pPr>
      <w:r w:rsidRPr="00770E47">
        <w:t>Überprüft: Gibt es getrennte Schalter für die Lampen am Fenster und für die Lampen in der Mitte des Raumes?</w:t>
      </w:r>
      <w:r w:rsidR="00A41E67">
        <w:br/>
      </w:r>
    </w:p>
    <w:p w:rsidR="00A41E67" w:rsidRPr="00770E47" w:rsidRDefault="00A41E67" w:rsidP="00A41E67">
      <w:r>
        <w:tab/>
      </w:r>
      <w:r>
        <w:tab/>
      </w:r>
      <w:r>
        <w:tab/>
      </w:r>
      <w:r>
        <w:rPr>
          <w:noProof/>
          <w:color w:val="000000"/>
          <w:szCs w:val="21"/>
          <w:lang w:eastAsia="de-DE"/>
        </w:rPr>
        <w:drawing>
          <wp:inline distT="0" distB="0" distL="0" distR="0" wp14:anchorId="61591BAD" wp14:editId="3287B71B">
            <wp:extent cx="356616" cy="35661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hell.jpg"/>
                    <pic:cNvPicPr/>
                  </pic:nvPicPr>
                  <pic:blipFill>
                    <a:blip r:embed="rId11">
                      <a:extLs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t xml:space="preserve">   </w:t>
      </w:r>
      <w:r w:rsidRPr="00770E47">
        <w:t xml:space="preserve"> </w:t>
      </w:r>
      <w:r>
        <w:t xml:space="preserve"> </w:t>
      </w:r>
      <w:r>
        <w:rPr>
          <w:noProof/>
          <w:color w:val="000000"/>
          <w:szCs w:val="21"/>
          <w:lang w:eastAsia="de-DE"/>
        </w:rPr>
        <w:drawing>
          <wp:inline distT="0" distB="0" distL="0" distR="0" wp14:anchorId="1B8858EF" wp14:editId="58C87F4C">
            <wp:extent cx="356616" cy="356616"/>
            <wp:effectExtent l="0" t="0" r="5715"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tral_hell.jpg"/>
                    <pic:cNvPicPr/>
                  </pic:nvPicPr>
                  <pic:blipFill>
                    <a:blip r:embed="rId15">
                      <a:extLst>
                        <a:ext uri="{BEBA8EAE-BF5A-486C-A8C5-ECC9F3942E4B}">
                          <a14:imgProps xmlns:a14="http://schemas.microsoft.com/office/drawing/2010/main">
                            <a14:imgLayer r:embed="rId16">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t xml:space="preserve">     </w:t>
      </w:r>
      <w:r>
        <w:rPr>
          <w:noProof/>
          <w:color w:val="000000"/>
          <w:szCs w:val="21"/>
          <w:lang w:eastAsia="de-DE"/>
        </w:rPr>
        <w:drawing>
          <wp:inline distT="0" distB="0" distL="0" distR="0" wp14:anchorId="1EC86279" wp14:editId="087689F6">
            <wp:extent cx="356616" cy="356616"/>
            <wp:effectExtent l="0" t="0" r="5715"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smile_hell.jpg"/>
                    <pic:cNvPicPr/>
                  </pic:nvPicPr>
                  <pic:blipFill>
                    <a:blip r:embed="rId13">
                      <a:duotone>
                        <a:schemeClr val="accent2">
                          <a:shade val="45000"/>
                          <a:satMod val="135000"/>
                        </a:schemeClr>
                        <a:prstClr val="white"/>
                      </a:duotone>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rsidRPr="00770E47">
        <w:t xml:space="preserve"> </w:t>
      </w:r>
      <w:r>
        <w:br/>
      </w:r>
    </w:p>
    <w:p w:rsidR="00721005" w:rsidRPr="00770E47" w:rsidRDefault="00721005" w:rsidP="00A41E67">
      <w:r w:rsidRPr="00770E47">
        <w:t>Oft werden Lampen unnötig eingeschaltet, wenn man nicht weiß, welcher Schalter für welche Lampe ist.</w:t>
      </w:r>
    </w:p>
    <w:p w:rsidR="00537214" w:rsidRPr="00770E47" w:rsidRDefault="00721005" w:rsidP="005930EA">
      <w:pPr>
        <w:pStyle w:val="Listeunsortiert"/>
      </w:pPr>
      <w:r w:rsidRPr="00770E47">
        <w:t>Überprüft: Sind die Schalter beschriftet?</w:t>
      </w:r>
      <w:r w:rsidR="00537214" w:rsidRPr="00537214">
        <w:t xml:space="preserve"> </w:t>
      </w:r>
      <w:r w:rsidR="005930EA">
        <w:br/>
      </w:r>
    </w:p>
    <w:p w:rsidR="00537214" w:rsidRPr="00770E47" w:rsidRDefault="00A41E67" w:rsidP="00537214">
      <w:r>
        <w:tab/>
      </w:r>
      <w:r>
        <w:tab/>
      </w:r>
      <w:r>
        <w:tab/>
      </w:r>
      <w:r w:rsidR="00537214">
        <w:rPr>
          <w:noProof/>
          <w:color w:val="000000"/>
          <w:szCs w:val="21"/>
          <w:lang w:eastAsia="de-DE"/>
        </w:rPr>
        <w:drawing>
          <wp:inline distT="0" distB="0" distL="0" distR="0" wp14:anchorId="4678FBF2" wp14:editId="2A665B11">
            <wp:extent cx="356616" cy="356616"/>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hell.jpg"/>
                    <pic:cNvPicPr/>
                  </pic:nvPicPr>
                  <pic:blipFill>
                    <a:blip r:embed="rId11">
                      <a:extLs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t xml:space="preserve">    </w:t>
      </w:r>
      <w:r w:rsidR="00537214" w:rsidRPr="00770E47">
        <w:t xml:space="preserve"> </w:t>
      </w:r>
      <w:r w:rsidR="00537214">
        <w:rPr>
          <w:noProof/>
          <w:color w:val="000000"/>
          <w:szCs w:val="21"/>
          <w:lang w:eastAsia="de-DE"/>
        </w:rPr>
        <w:drawing>
          <wp:inline distT="0" distB="0" distL="0" distR="0" wp14:anchorId="33C06116" wp14:editId="76594E86">
            <wp:extent cx="356616" cy="356616"/>
            <wp:effectExtent l="0" t="0" r="5715" b="571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tral_hell.jpg"/>
                    <pic:cNvPicPr/>
                  </pic:nvPicPr>
                  <pic:blipFill>
                    <a:blip r:embed="rId15">
                      <a:extLst>
                        <a:ext uri="{BEBA8EAE-BF5A-486C-A8C5-ECC9F3942E4B}">
                          <a14:imgProps xmlns:a14="http://schemas.microsoft.com/office/drawing/2010/main">
                            <a14:imgLayer r:embed="rId16">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t xml:space="preserve">    </w:t>
      </w:r>
      <w:r w:rsidR="00537214">
        <w:t xml:space="preserve"> </w:t>
      </w:r>
      <w:r w:rsidR="00537214">
        <w:rPr>
          <w:noProof/>
          <w:color w:val="000000"/>
          <w:szCs w:val="21"/>
          <w:lang w:eastAsia="de-DE"/>
        </w:rPr>
        <w:drawing>
          <wp:inline distT="0" distB="0" distL="0" distR="0" wp14:anchorId="5B265A19" wp14:editId="695B4ED1">
            <wp:extent cx="356616" cy="356616"/>
            <wp:effectExtent l="0" t="0" r="5715" b="571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smile_hell.jpg"/>
                    <pic:cNvPicPr/>
                  </pic:nvPicPr>
                  <pic:blipFill>
                    <a:blip r:embed="rId13">
                      <a:duotone>
                        <a:schemeClr val="accent2">
                          <a:shade val="45000"/>
                          <a:satMod val="135000"/>
                        </a:schemeClr>
                        <a:prstClr val="white"/>
                      </a:duotone>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rsidR="00537214" w:rsidRPr="00770E47">
        <w:t xml:space="preserve"> </w:t>
      </w:r>
      <w:r>
        <w:br/>
      </w:r>
    </w:p>
    <w:p w:rsidR="00721005" w:rsidRPr="00A41E67" w:rsidRDefault="00721005" w:rsidP="00A41E67">
      <w:pPr>
        <w:pStyle w:val="berschrift2"/>
      </w:pPr>
      <w:r w:rsidRPr="00A41E67">
        <w:t>Licht ausschalten</w:t>
      </w:r>
    </w:p>
    <w:p w:rsidR="00721005" w:rsidRPr="00770E47" w:rsidRDefault="00721005" w:rsidP="00A41E67">
      <w:r w:rsidRPr="00770E47">
        <w:t xml:space="preserve">Wenn keiner mehr da ist, wird auch kein Licht gebraucht. Aber oft brennt es trotzdem! </w:t>
      </w:r>
    </w:p>
    <w:p w:rsidR="00721005" w:rsidRPr="00770E47" w:rsidRDefault="00721005" w:rsidP="00A41E67">
      <w:pPr>
        <w:pStyle w:val="Listeunsortiert"/>
      </w:pPr>
      <w:r w:rsidRPr="00770E47">
        <w:t xml:space="preserve">Überlegt gemeinsam: Wird hier oft vergessen, das Licht auszuschalten? </w:t>
      </w:r>
      <w:r w:rsidR="00A41E67">
        <w:br/>
      </w:r>
    </w:p>
    <w:p w:rsidR="00537214" w:rsidRPr="00770E47" w:rsidRDefault="00A41E67" w:rsidP="00537214">
      <w:r>
        <w:tab/>
      </w:r>
      <w:r>
        <w:tab/>
      </w:r>
      <w:r>
        <w:tab/>
      </w:r>
      <w:r w:rsidR="00537214">
        <w:rPr>
          <w:noProof/>
          <w:color w:val="000000"/>
          <w:szCs w:val="21"/>
          <w:lang w:eastAsia="de-DE"/>
        </w:rPr>
        <w:drawing>
          <wp:inline distT="0" distB="0" distL="0" distR="0" wp14:anchorId="6EEB8AAE" wp14:editId="5D341E7C">
            <wp:extent cx="356616" cy="356616"/>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hell.jpg"/>
                    <pic:cNvPicPr/>
                  </pic:nvPicPr>
                  <pic:blipFill>
                    <a:blip r:embed="rId11">
                      <a:extLs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t xml:space="preserve">    </w:t>
      </w:r>
      <w:r w:rsidR="00537214" w:rsidRPr="00770E47">
        <w:t xml:space="preserve"> </w:t>
      </w:r>
      <w:r w:rsidR="00537214">
        <w:rPr>
          <w:noProof/>
          <w:color w:val="000000"/>
          <w:szCs w:val="21"/>
          <w:lang w:eastAsia="de-DE"/>
        </w:rPr>
        <w:drawing>
          <wp:inline distT="0" distB="0" distL="0" distR="0" wp14:anchorId="33825CD4" wp14:editId="2B300C6E">
            <wp:extent cx="356616" cy="356616"/>
            <wp:effectExtent l="0" t="0" r="5715" b="571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tral_hell.jpg"/>
                    <pic:cNvPicPr/>
                  </pic:nvPicPr>
                  <pic:blipFill>
                    <a:blip r:embed="rId15">
                      <a:extLst>
                        <a:ext uri="{BEBA8EAE-BF5A-486C-A8C5-ECC9F3942E4B}">
                          <a14:imgProps xmlns:a14="http://schemas.microsoft.com/office/drawing/2010/main">
                            <a14:imgLayer r:embed="rId16">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t xml:space="preserve">    </w:t>
      </w:r>
      <w:r w:rsidR="00537214">
        <w:t xml:space="preserve"> </w:t>
      </w:r>
      <w:r w:rsidR="00537214">
        <w:rPr>
          <w:noProof/>
          <w:color w:val="000000"/>
          <w:szCs w:val="21"/>
          <w:lang w:eastAsia="de-DE"/>
        </w:rPr>
        <w:drawing>
          <wp:inline distT="0" distB="0" distL="0" distR="0" wp14:anchorId="6D59A283" wp14:editId="22BC7187">
            <wp:extent cx="356616" cy="356616"/>
            <wp:effectExtent l="0" t="0" r="5715" b="571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smile_hell.jpg"/>
                    <pic:cNvPicPr/>
                  </pic:nvPicPr>
                  <pic:blipFill>
                    <a:blip r:embed="rId13">
                      <a:duotone>
                        <a:schemeClr val="accent2">
                          <a:shade val="45000"/>
                          <a:satMod val="135000"/>
                        </a:schemeClr>
                        <a:prstClr val="white"/>
                      </a:duotone>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rsidR="00537214" w:rsidRPr="00770E47">
        <w:t xml:space="preserve"> </w:t>
      </w:r>
      <w:r w:rsidR="00537214">
        <w:br/>
      </w:r>
      <w:r>
        <w:br/>
      </w:r>
    </w:p>
    <w:p w:rsidR="00721005" w:rsidRPr="00770E47" w:rsidRDefault="00721005" w:rsidP="00A41E67">
      <w:pPr>
        <w:pStyle w:val="berschrift2"/>
      </w:pPr>
      <w:r w:rsidRPr="00770E47">
        <w:t>Verbesserungsvorschlag, falls nötig</w:t>
      </w:r>
      <w:r w:rsidR="00A41E67">
        <w:t>:</w:t>
      </w:r>
      <w:r w:rsidRPr="00770E47">
        <w:t xml:space="preserve"> </w:t>
      </w:r>
    </w:p>
    <w:p w:rsidR="00721005" w:rsidRPr="00A41E67" w:rsidRDefault="00CF0F12" w:rsidP="00A41E67">
      <w:pPr>
        <w:ind w:left="720"/>
      </w:pPr>
      <w:r>
        <w:rPr>
          <w:noProof/>
          <w:lang w:eastAsia="de-DE"/>
        </w:rPr>
        <mc:AlternateContent>
          <mc:Choice Requires="wps">
            <w:drawing>
              <wp:anchor distT="0" distB="0" distL="114300" distR="114300" simplePos="0" relativeHeight="251732992" behindDoc="0" locked="0" layoutInCell="1" allowOverlap="1" wp14:anchorId="42EAED54" wp14:editId="28B04FC8">
                <wp:simplePos x="0" y="0"/>
                <wp:positionH relativeFrom="column">
                  <wp:posOffset>59690</wp:posOffset>
                </wp:positionH>
                <wp:positionV relativeFrom="paragraph">
                  <wp:posOffset>535419</wp:posOffset>
                </wp:positionV>
                <wp:extent cx="230505" cy="230505"/>
                <wp:effectExtent l="0" t="0" r="23495" b="23495"/>
                <wp:wrapNone/>
                <wp:docPr id="18" name="Rectangle 18"/>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18" o:spid="_x0000_s1026" style="position:absolute;margin-left:4.7pt;margin-top:42.15pt;width:18.15pt;height:18.1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" fillcolor="white [3212]" strokecolor="#86b819" strokeweight=".4pt"/>
            </w:pict>
          </mc:Fallback>
        </mc:AlternateContent>
      </w:r>
      <w:r w:rsidR="00A41E67">
        <w:rPr>
          <w:noProof/>
          <w:lang w:eastAsia="de-DE"/>
        </w:rPr>
        <mc:AlternateContent>
          <mc:Choice Requires="wps">
            <w:drawing>
              <wp:anchor distT="0" distB="0" distL="114300" distR="114300" simplePos="0" relativeHeight="251730944" behindDoc="0" locked="0" layoutInCell="1" allowOverlap="1" wp14:anchorId="75B46DFD" wp14:editId="4A48030E">
                <wp:simplePos x="0" y="0"/>
                <wp:positionH relativeFrom="column">
                  <wp:posOffset>59690</wp:posOffset>
                </wp:positionH>
                <wp:positionV relativeFrom="paragraph">
                  <wp:posOffset>60439</wp:posOffset>
                </wp:positionV>
                <wp:extent cx="230505" cy="230505"/>
                <wp:effectExtent l="0" t="0" r="23495" b="23495"/>
                <wp:wrapNone/>
                <wp:docPr id="17" name="Rectangle 17"/>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17" o:spid="_x0000_s1026" style="position:absolute;margin-left:4.7pt;margin-top:4.75pt;width:18.15pt;height:18.1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" fillcolor="white [3212]" strokecolor="#86b819" strokeweight=".4pt"/>
            </w:pict>
          </mc:Fallback>
        </mc:AlternateContent>
      </w:r>
      <w:r w:rsidR="00721005" w:rsidRPr="00A41E67">
        <w:t>Sollte es hier einen Bewegungsmelder geben, der das Licht ausschaltet, wenn sich im Raum nichts bewegt?</w:t>
      </w:r>
      <w:r w:rsidR="00A41E67">
        <w:br/>
      </w:r>
    </w:p>
    <w:p w:rsidR="00721005" w:rsidRPr="00A41E67" w:rsidRDefault="00A41E67" w:rsidP="00A41E67">
      <w:pPr>
        <w:ind w:left="720"/>
      </w:pPr>
      <w:r>
        <w:rPr>
          <w:noProof/>
          <w:lang w:eastAsia="de-DE"/>
        </w:rPr>
        <mc:AlternateContent>
          <mc:Choice Requires="wps">
            <w:drawing>
              <wp:anchor distT="0" distB="0" distL="114300" distR="114300" simplePos="0" relativeHeight="251735040" behindDoc="0" locked="0" layoutInCell="1" allowOverlap="1" wp14:anchorId="5BEC4DA5" wp14:editId="6AA2AC65">
                <wp:simplePos x="0" y="0"/>
                <wp:positionH relativeFrom="column">
                  <wp:posOffset>59690</wp:posOffset>
                </wp:positionH>
                <wp:positionV relativeFrom="paragraph">
                  <wp:posOffset>364604</wp:posOffset>
                </wp:positionV>
                <wp:extent cx="230505" cy="230505"/>
                <wp:effectExtent l="0" t="0" r="23495" b="23495"/>
                <wp:wrapNone/>
                <wp:docPr id="19" name="Rectangle 19"/>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19" o:spid="_x0000_s1026" style="position:absolute;margin-left:4.7pt;margin-top:28.7pt;width:18.15pt;height:18.1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" fillcolor="white [3212]" strokecolor="#86b819" strokeweight=".4pt"/>
            </w:pict>
          </mc:Fallback>
        </mc:AlternateContent>
      </w:r>
      <w:r w:rsidR="00721005" w:rsidRPr="00A41E67">
        <w:t xml:space="preserve">Ein Schild „Bitte Licht ausschalten“ an die Tür </w:t>
      </w:r>
      <w:proofErr w:type="gramStart"/>
      <w:r w:rsidR="00721005" w:rsidRPr="00A41E67">
        <w:t>hängen</w:t>
      </w:r>
      <w:proofErr w:type="gramEnd"/>
      <w:r>
        <w:br/>
      </w:r>
    </w:p>
    <w:p w:rsidR="00A41E67" w:rsidRPr="00A41E67" w:rsidRDefault="00721005" w:rsidP="00A41E67">
      <w:pPr>
        <w:ind w:left="720"/>
      </w:pPr>
      <w:r w:rsidRPr="00A41E67">
        <w:t xml:space="preserve">Euer Vorschlag: </w:t>
      </w:r>
      <w:r w:rsidR="00A41E67" w:rsidRPr="00A41E67">
        <w:br/>
      </w:r>
    </w:p>
    <w:p w:rsidR="00A41E67" w:rsidRDefault="00A41E67" w:rsidP="00A41E67">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A41E67" w:rsidRDefault="00A41E67" w:rsidP="00A41E67">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6801A5" w:rsidRPr="00537214" w:rsidRDefault="00A41E67" w:rsidP="00537214">
      <w:pPr>
        <w:pStyle w:val="berschrift1"/>
      </w:pPr>
      <w:r>
        <w:rPr>
          <w:noProof/>
          <w:sz w:val="72"/>
          <w:szCs w:val="72"/>
          <w:lang w:eastAsia="de-DE"/>
        </w:rPr>
        <w:lastRenderedPageBreak/>
        <mc:AlternateContent>
          <mc:Choice Requires="wps">
            <w:drawing>
              <wp:anchor distT="0" distB="0" distL="114300" distR="114300" simplePos="0" relativeHeight="251737088" behindDoc="0" locked="0" layoutInCell="1" allowOverlap="1" wp14:anchorId="0AFC3405" wp14:editId="306F40ED">
                <wp:simplePos x="0" y="0"/>
                <wp:positionH relativeFrom="page">
                  <wp:posOffset>2603500</wp:posOffset>
                </wp:positionH>
                <wp:positionV relativeFrom="page">
                  <wp:posOffset>1224801</wp:posOffset>
                </wp:positionV>
                <wp:extent cx="4140200" cy="145415"/>
                <wp:effectExtent l="0" t="0" r="0" b="6985"/>
                <wp:wrapNone/>
                <wp:docPr id="20" name="Text Box 20"/>
                <wp:cNvGraphicFramePr/>
                <a:graphic xmlns:a="http://schemas.openxmlformats.org/drawingml/2006/main">
                  <a:graphicData uri="http://schemas.microsoft.com/office/word/2010/wordprocessingShape">
                    <wps:wsp>
                      <wps:cNvSpPr txBox="1"/>
                      <wps:spPr>
                        <a:xfrm>
                          <a:off x="0" y="0"/>
                          <a:ext cx="4140200" cy="14541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CF0F12" w:rsidRPr="005930EA" w:rsidRDefault="00CF0F12" w:rsidP="00A41E67">
                            <w:pPr>
                              <w:pStyle w:val="Rubriktitel"/>
                              <w:rPr>
                                <w:color w:val="DFB521"/>
                              </w:rPr>
                            </w:pPr>
                            <w:r w:rsidRPr="005930EA">
                              <w:rPr>
                                <w:b/>
                                <w:color w:val="DFB521"/>
                              </w:rPr>
                              <w:t>Raum:</w:t>
                            </w:r>
                            <w:r>
                              <w:rPr>
                                <w:b/>
                                <w:color w:val="DFB521"/>
                              </w:rPr>
                              <w:t xml:space="preserve">    </w:t>
                            </w:r>
                            <w:r>
                              <w:rPr>
                                <w:b/>
                                <w:color w:val="DFB521"/>
                              </w:rPr>
                              <w:tab/>
                              <w:t xml:space="preserve">      </w:t>
                            </w:r>
                            <w:r w:rsidRPr="005930EA">
                              <w:rPr>
                                <w:b/>
                                <w:color w:val="DFB521"/>
                              </w:rPr>
                              <w:t>Team:</w:t>
                            </w:r>
                            <w:r>
                              <w:rPr>
                                <w:b/>
                                <w:color w:val="DFB521"/>
                              </w:rPr>
                              <w:tab/>
                            </w:r>
                            <w:r>
                              <w:rPr>
                                <w:b/>
                                <w:color w:val="DFB521"/>
                              </w:rPr>
                              <w:tab/>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20" o:spid="_x0000_s1028" type="#_x0000_t202" style="position:absolute;left:0;text-align:left;margin-left:205pt;margin-top:96.45pt;width:326pt;height:11.45pt;z-index:251737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" filled="f" stroked="f">
                <v:textbox inset="2emu,0,0,0">
                  <w:txbxContent>
                    <w:p w14:paraId="7EE2B9B3" w14:textId="77777777" w:rsidR="00CF0F12" w:rsidRPr="005930EA" w:rsidRDefault="00CF0F12" w:rsidP="00A41E67">
                      <w:pPr>
                        <w:pStyle w:val="Rubriktitel"/>
                        <w:rPr>
                          <w:color w:val="DFB521"/>
                        </w:rPr>
                      </w:pPr>
                      <w:r w:rsidRPr="005930EA">
                        <w:rPr>
                          <w:b/>
                          <w:color w:val="DFB521"/>
                        </w:rPr>
                        <w:t>Raum:</w:t>
                      </w:r>
                      <w:r>
                        <w:rPr>
                          <w:b/>
                          <w:color w:val="DFB521"/>
                        </w:rPr>
                        <w:t xml:space="preserve">    </w:t>
                      </w:r>
                      <w:r>
                        <w:rPr>
                          <w:b/>
                          <w:color w:val="DFB521"/>
                        </w:rPr>
                        <w:tab/>
                        <w:t xml:space="preserve">      </w:t>
                      </w:r>
                      <w:r w:rsidRPr="005930EA">
                        <w:rPr>
                          <w:b/>
                          <w:color w:val="DFB521"/>
                        </w:rPr>
                        <w:t>Team:</w:t>
                      </w:r>
                      <w:r>
                        <w:rPr>
                          <w:b/>
                          <w:color w:val="DFB521"/>
                        </w:rPr>
                        <w:tab/>
                      </w:r>
                      <w:r>
                        <w:rPr>
                          <w:b/>
                          <w:color w:val="DFB521"/>
                        </w:rPr>
                        <w:tab/>
                      </w:r>
                    </w:p>
                  </w:txbxContent>
                </v:textbox>
                <w10:wrap anchorx="page" anchory="page"/>
              </v:shape>
            </w:pict>
          </mc:Fallback>
        </mc:AlternateContent>
      </w:r>
      <w:r w:rsidR="006801A5" w:rsidRPr="00537214">
        <w:rPr>
          <w:b w:val="0"/>
        </w:rPr>
        <w:t>7 —</w:t>
      </w:r>
      <w:r w:rsidR="006801A5">
        <w:t xml:space="preserve"> Energiefresser suchen: </w:t>
      </w:r>
      <w:r w:rsidR="006801A5" w:rsidRPr="00770E47">
        <w:t>Lüften</w:t>
      </w:r>
    </w:p>
    <w:p w:rsidR="006801A5" w:rsidRPr="00770E47" w:rsidRDefault="006801A5" w:rsidP="00A41E67">
      <w:pPr>
        <w:pStyle w:val="berschrift2"/>
      </w:pPr>
      <w:r w:rsidRPr="00770E47">
        <w:t>Stoßlüftung</w:t>
      </w:r>
    </w:p>
    <w:p w:rsidR="006801A5" w:rsidRPr="00770E47" w:rsidRDefault="006801A5" w:rsidP="00537214">
      <w:r w:rsidRPr="00770E47">
        <w:t>In jeder Schulstunde soll ein- oder zweimal</w:t>
      </w:r>
      <w:r w:rsidR="00A41E67">
        <w:t xml:space="preserve"> gelüftet werden – aber richtig!</w:t>
      </w:r>
      <w:r w:rsidR="0086042A">
        <w:br/>
      </w:r>
    </w:p>
    <w:p w:rsidR="00A41E67" w:rsidRPr="0086042A" w:rsidRDefault="006801A5" w:rsidP="0086042A">
      <w:pPr>
        <w:pStyle w:val="berschrift3"/>
      </w:pPr>
      <w:r w:rsidRPr="0086042A">
        <w:t xml:space="preserve">Falsch: </w:t>
      </w:r>
    </w:p>
    <w:p w:rsidR="006801A5" w:rsidRPr="00770E47" w:rsidRDefault="006801A5" w:rsidP="00A41E67">
      <w:pPr>
        <w:pStyle w:val="Listeunsortiert"/>
      </w:pPr>
      <w:r w:rsidRPr="00770E47">
        <w:t xml:space="preserve">Die Fenster lange auf Kipp stellen, denn dann geht die ganze Zeit Wärme verloren. </w:t>
      </w:r>
      <w:r w:rsidR="00A41E67">
        <w:br/>
      </w:r>
    </w:p>
    <w:p w:rsidR="00A41E67" w:rsidRDefault="006801A5" w:rsidP="0086042A">
      <w:pPr>
        <w:pStyle w:val="berschrift3"/>
      </w:pPr>
      <w:r w:rsidRPr="00770E47">
        <w:t xml:space="preserve">Richtig: </w:t>
      </w:r>
    </w:p>
    <w:p w:rsidR="006801A5" w:rsidRPr="00770E47" w:rsidRDefault="006801A5" w:rsidP="00A41E67">
      <w:pPr>
        <w:pStyle w:val="Listeunsortiert"/>
      </w:pPr>
      <w:r w:rsidRPr="00770E47">
        <w:t>Mindestens ein Fenster und die Tür 2-5 Minuten lang ganz weit aufmachen. Dann wird die ganze Luft schnell ausgetauscht. Die Wände bleiben dabei warm und heizen die frische Luft wieder auf.</w:t>
      </w:r>
    </w:p>
    <w:p w:rsidR="006801A5" w:rsidRPr="00770E47" w:rsidRDefault="006801A5" w:rsidP="00A41E67">
      <w:pPr>
        <w:pStyle w:val="Listeunsortiert"/>
      </w:pPr>
      <w:r w:rsidRPr="00770E47">
        <w:t>Ganz wichtig: Heizung beim Lüften abdrehen!</w:t>
      </w:r>
    </w:p>
    <w:p w:rsidR="006801A5" w:rsidRDefault="006801A5" w:rsidP="00537214"/>
    <w:p w:rsidR="006801A5" w:rsidRPr="00770E47" w:rsidRDefault="006801A5" w:rsidP="00537214">
      <w:r>
        <w:t xml:space="preserve">Geht in den  </w:t>
      </w:r>
      <w:r w:rsidR="0086042A" w:rsidRPr="0086042A">
        <w:rPr>
          <w:rStyle w:val="unterstrichen"/>
        </w:rPr>
        <w:tab/>
      </w:r>
      <w:r w:rsidR="0086042A" w:rsidRPr="0086042A">
        <w:rPr>
          <w:rStyle w:val="unterstrichen"/>
        </w:rPr>
        <w:tab/>
      </w:r>
      <w:r>
        <w:t>-Raum und ü</w:t>
      </w:r>
      <w:r w:rsidRPr="00770E47">
        <w:t>berprüft:</w:t>
      </w:r>
    </w:p>
    <w:p w:rsidR="006801A5" w:rsidRPr="00770E47" w:rsidRDefault="006801A5" w:rsidP="0086042A">
      <w:pPr>
        <w:pStyle w:val="Listeunsortiert"/>
      </w:pPr>
      <w:r w:rsidRPr="00770E47">
        <w:t xml:space="preserve">Gibt es ein mindestens </w:t>
      </w:r>
      <w:r w:rsidR="00925F50">
        <w:t xml:space="preserve">ein </w:t>
      </w:r>
      <w:r w:rsidRPr="00770E47">
        <w:t>Fenster, das man ganz aufmachen kann? Ist die Fensterbank dort ganz leer, so dass zum Lüften nicht erst aufgeräumt werden muss?</w:t>
      </w:r>
      <w:r w:rsidR="0086042A">
        <w:br/>
      </w:r>
    </w:p>
    <w:p w:rsidR="00537214" w:rsidRPr="00770E47" w:rsidRDefault="00537214" w:rsidP="0086042A">
      <w:pPr>
        <w:ind w:left="2835"/>
      </w:pPr>
      <w:r>
        <w:rPr>
          <w:noProof/>
          <w:color w:val="000000"/>
          <w:szCs w:val="21"/>
          <w:lang w:eastAsia="de-DE"/>
        </w:rPr>
        <w:drawing>
          <wp:inline distT="0" distB="0" distL="0" distR="0" wp14:anchorId="325C1E49" wp14:editId="1302B2FC">
            <wp:extent cx="356616" cy="356616"/>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hell.jpg"/>
                    <pic:cNvPicPr/>
                  </pic:nvPicPr>
                  <pic:blipFill>
                    <a:blip r:embed="rId11">
                      <a:extLs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rsidRPr="00770E47">
        <w:t xml:space="preserve"> </w:t>
      </w:r>
      <w:r w:rsidR="0086042A">
        <w:t xml:space="preserve">     </w:t>
      </w:r>
      <w:r>
        <w:rPr>
          <w:noProof/>
          <w:color w:val="000000"/>
          <w:szCs w:val="21"/>
          <w:lang w:eastAsia="de-DE"/>
        </w:rPr>
        <w:drawing>
          <wp:inline distT="0" distB="0" distL="0" distR="0" wp14:anchorId="69992691" wp14:editId="33696B48">
            <wp:extent cx="356616" cy="356616"/>
            <wp:effectExtent l="0" t="0" r="5715" b="571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tral_hell.jpg"/>
                    <pic:cNvPicPr/>
                  </pic:nvPicPr>
                  <pic:blipFill>
                    <a:blip r:embed="rId15">
                      <a:extLst>
                        <a:ext uri="{BEBA8EAE-BF5A-486C-A8C5-ECC9F3942E4B}">
                          <a14:imgProps xmlns:a14="http://schemas.microsoft.com/office/drawing/2010/main">
                            <a14:imgLayer r:embed="rId16">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rsidR="0086042A">
        <w:t xml:space="preserve"> </w:t>
      </w:r>
      <w:r>
        <w:t xml:space="preserve"> </w:t>
      </w:r>
      <w:r w:rsidR="0086042A">
        <w:t xml:space="preserve">    </w:t>
      </w:r>
      <w:r>
        <w:rPr>
          <w:noProof/>
          <w:color w:val="000000"/>
          <w:szCs w:val="21"/>
          <w:lang w:eastAsia="de-DE"/>
        </w:rPr>
        <w:drawing>
          <wp:inline distT="0" distB="0" distL="0" distR="0" wp14:anchorId="6E45847E" wp14:editId="7BF8BFB8">
            <wp:extent cx="356616" cy="356616"/>
            <wp:effectExtent l="0" t="0" r="5715" b="571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smile_hell.jpg"/>
                    <pic:cNvPicPr/>
                  </pic:nvPicPr>
                  <pic:blipFill>
                    <a:blip r:embed="rId13">
                      <a:duotone>
                        <a:schemeClr val="accent2">
                          <a:shade val="45000"/>
                          <a:satMod val="135000"/>
                        </a:schemeClr>
                        <a:prstClr val="white"/>
                      </a:duotone>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rsidRPr="00770E47">
        <w:t xml:space="preserve"> </w:t>
      </w:r>
    </w:p>
    <w:p w:rsidR="006801A5" w:rsidRPr="00770E47" w:rsidRDefault="006801A5" w:rsidP="00537214"/>
    <w:p w:rsidR="006801A5" w:rsidRPr="00770E47" w:rsidRDefault="006801A5" w:rsidP="0086042A">
      <w:pPr>
        <w:pStyle w:val="Listeunsortiert"/>
      </w:pPr>
      <w:r w:rsidRPr="00770E47">
        <w:t>Gibt es eine Regel oder Abmachung, wer darauf achtet, dass genug und richtig gelüftet wird?</w:t>
      </w:r>
      <w:r w:rsidR="0086042A">
        <w:br/>
      </w:r>
    </w:p>
    <w:p w:rsidR="00537214" w:rsidRPr="00770E47" w:rsidRDefault="00537214" w:rsidP="0086042A">
      <w:pPr>
        <w:ind w:left="2835"/>
      </w:pPr>
      <w:r>
        <w:rPr>
          <w:noProof/>
          <w:color w:val="000000"/>
          <w:szCs w:val="21"/>
          <w:lang w:eastAsia="de-DE"/>
        </w:rPr>
        <w:drawing>
          <wp:inline distT="0" distB="0" distL="0" distR="0" wp14:anchorId="10DFF00E" wp14:editId="7A090673">
            <wp:extent cx="356616" cy="356616"/>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hell.jpg"/>
                    <pic:cNvPicPr/>
                  </pic:nvPicPr>
                  <pic:blipFill>
                    <a:blip r:embed="rId11">
                      <a:extLs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rsidRPr="00770E47">
        <w:t xml:space="preserve"> </w:t>
      </w:r>
      <w:r w:rsidR="0086042A">
        <w:t xml:space="preserve">     </w:t>
      </w:r>
      <w:r>
        <w:rPr>
          <w:noProof/>
          <w:color w:val="000000"/>
          <w:szCs w:val="21"/>
          <w:lang w:eastAsia="de-DE"/>
        </w:rPr>
        <w:drawing>
          <wp:inline distT="0" distB="0" distL="0" distR="0" wp14:anchorId="474960EA" wp14:editId="6517C3A7">
            <wp:extent cx="356616" cy="356616"/>
            <wp:effectExtent l="0" t="0" r="5715" b="571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tral_hell.jpg"/>
                    <pic:cNvPicPr/>
                  </pic:nvPicPr>
                  <pic:blipFill>
                    <a:blip r:embed="rId15">
                      <a:extLst>
                        <a:ext uri="{BEBA8EAE-BF5A-486C-A8C5-ECC9F3942E4B}">
                          <a14:imgProps xmlns:a14="http://schemas.microsoft.com/office/drawing/2010/main">
                            <a14:imgLayer r:embed="rId16">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t xml:space="preserve"> </w:t>
      </w:r>
      <w:r w:rsidR="0086042A">
        <w:t xml:space="preserve">     </w:t>
      </w:r>
      <w:r>
        <w:rPr>
          <w:noProof/>
          <w:color w:val="000000"/>
          <w:szCs w:val="21"/>
          <w:lang w:eastAsia="de-DE"/>
        </w:rPr>
        <w:drawing>
          <wp:inline distT="0" distB="0" distL="0" distR="0" wp14:anchorId="5BB9C4EB" wp14:editId="00C450C1">
            <wp:extent cx="356616" cy="356616"/>
            <wp:effectExtent l="0" t="0" r="5715" b="571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smile_hell.jpg"/>
                    <pic:cNvPicPr/>
                  </pic:nvPicPr>
                  <pic:blipFill>
                    <a:blip r:embed="rId13">
                      <a:duotone>
                        <a:schemeClr val="accent2">
                          <a:shade val="45000"/>
                          <a:satMod val="135000"/>
                        </a:schemeClr>
                        <a:prstClr val="white"/>
                      </a:duotone>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rsidRPr="00770E47">
        <w:t xml:space="preserve"> </w:t>
      </w:r>
    </w:p>
    <w:p w:rsidR="006801A5" w:rsidRDefault="006801A5" w:rsidP="00537214"/>
    <w:p w:rsidR="006801A5" w:rsidRDefault="006801A5" w:rsidP="00537214"/>
    <w:p w:rsidR="006801A5" w:rsidRDefault="006801A5" w:rsidP="00537214"/>
    <w:p w:rsidR="006801A5" w:rsidRDefault="006801A5" w:rsidP="00537214"/>
    <w:p w:rsidR="006801A5" w:rsidRDefault="006801A5" w:rsidP="00537214"/>
    <w:p w:rsidR="006801A5" w:rsidRDefault="006801A5" w:rsidP="00721005"/>
    <w:p w:rsidR="006801A5" w:rsidRDefault="006801A5" w:rsidP="00721005"/>
    <w:p w:rsidR="006801A5" w:rsidRDefault="006801A5" w:rsidP="00721005"/>
    <w:p w:rsidR="006801A5" w:rsidRDefault="006801A5" w:rsidP="00721005"/>
    <w:p w:rsidR="006801A5" w:rsidRDefault="006801A5" w:rsidP="00721005"/>
    <w:p w:rsidR="006801A5" w:rsidRDefault="006801A5" w:rsidP="00721005"/>
    <w:p w:rsidR="006801A5" w:rsidRDefault="006801A5" w:rsidP="00721005"/>
    <w:p w:rsidR="006801A5" w:rsidRPr="006801A5" w:rsidRDefault="0086042A" w:rsidP="00D7076E">
      <w:pPr>
        <w:pStyle w:val="berschrift1"/>
      </w:pPr>
      <w:r>
        <w:rPr>
          <w:noProof/>
          <w:sz w:val="72"/>
          <w:szCs w:val="72"/>
          <w:lang w:eastAsia="de-DE"/>
        </w:rPr>
        <w:lastRenderedPageBreak/>
        <mc:AlternateContent>
          <mc:Choice Requires="wps">
            <w:drawing>
              <wp:anchor distT="0" distB="0" distL="114300" distR="114300" simplePos="0" relativeHeight="251739136" behindDoc="0" locked="0" layoutInCell="1" allowOverlap="1" wp14:anchorId="48256E68" wp14:editId="1FBADDC8">
                <wp:simplePos x="0" y="0"/>
                <wp:positionH relativeFrom="page">
                  <wp:posOffset>2611869</wp:posOffset>
                </wp:positionH>
                <wp:positionV relativeFrom="page">
                  <wp:posOffset>1211580</wp:posOffset>
                </wp:positionV>
                <wp:extent cx="4140200" cy="145415"/>
                <wp:effectExtent l="0" t="0" r="0" b="6985"/>
                <wp:wrapNone/>
                <wp:docPr id="21" name="Text Box 21"/>
                <wp:cNvGraphicFramePr/>
                <a:graphic xmlns:a="http://schemas.openxmlformats.org/drawingml/2006/main">
                  <a:graphicData uri="http://schemas.microsoft.com/office/word/2010/wordprocessingShape">
                    <wps:wsp>
                      <wps:cNvSpPr txBox="1"/>
                      <wps:spPr>
                        <a:xfrm>
                          <a:off x="0" y="0"/>
                          <a:ext cx="4140200" cy="14541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CF0F12" w:rsidRPr="005930EA" w:rsidRDefault="00CF0F12" w:rsidP="0086042A">
                            <w:pPr>
                              <w:pStyle w:val="Rubriktitel"/>
                              <w:rPr>
                                <w:color w:val="DFB521"/>
                              </w:rPr>
                            </w:pPr>
                            <w:r w:rsidRPr="005930EA">
                              <w:rPr>
                                <w:b/>
                                <w:color w:val="DFB521"/>
                              </w:rPr>
                              <w:t>Raum:</w:t>
                            </w:r>
                            <w:r>
                              <w:rPr>
                                <w:b/>
                                <w:color w:val="DFB521"/>
                              </w:rPr>
                              <w:t xml:space="preserve">    </w:t>
                            </w:r>
                            <w:r>
                              <w:rPr>
                                <w:b/>
                                <w:color w:val="DFB521"/>
                              </w:rPr>
                              <w:tab/>
                              <w:t xml:space="preserve">      </w:t>
                            </w:r>
                            <w:r w:rsidRPr="005930EA">
                              <w:rPr>
                                <w:b/>
                                <w:color w:val="DFB521"/>
                              </w:rPr>
                              <w:t>Team:</w:t>
                            </w:r>
                            <w:r>
                              <w:rPr>
                                <w:b/>
                                <w:color w:val="DFB521"/>
                              </w:rPr>
                              <w:tab/>
                            </w:r>
                            <w:r>
                              <w:rPr>
                                <w:b/>
                                <w:color w:val="DFB521"/>
                              </w:rPr>
                              <w:tab/>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21" o:spid="_x0000_s1029" type="#_x0000_t202" style="position:absolute;left:0;text-align:left;margin-left:205.65pt;margin-top:95.4pt;width:326pt;height:11.45pt;z-index:251739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" filled="f" stroked="f">
                <v:textbox inset="2emu,0,0,0">
                  <w:txbxContent>
                    <w:p w14:paraId="32D871B8" w14:textId="77777777" w:rsidR="00CF0F12" w:rsidRPr="005930EA" w:rsidRDefault="00CF0F12" w:rsidP="0086042A">
                      <w:pPr>
                        <w:pStyle w:val="Rubriktitel"/>
                        <w:rPr>
                          <w:color w:val="DFB521"/>
                        </w:rPr>
                      </w:pPr>
                      <w:r w:rsidRPr="005930EA">
                        <w:rPr>
                          <w:b/>
                          <w:color w:val="DFB521"/>
                        </w:rPr>
                        <w:t>Raum:</w:t>
                      </w:r>
                      <w:r>
                        <w:rPr>
                          <w:b/>
                          <w:color w:val="DFB521"/>
                        </w:rPr>
                        <w:t xml:space="preserve">    </w:t>
                      </w:r>
                      <w:r>
                        <w:rPr>
                          <w:b/>
                          <w:color w:val="DFB521"/>
                        </w:rPr>
                        <w:tab/>
                        <w:t xml:space="preserve">      </w:t>
                      </w:r>
                      <w:r w:rsidRPr="005930EA">
                        <w:rPr>
                          <w:b/>
                          <w:color w:val="DFB521"/>
                        </w:rPr>
                        <w:t>Team:</w:t>
                      </w:r>
                      <w:r>
                        <w:rPr>
                          <w:b/>
                          <w:color w:val="DFB521"/>
                        </w:rPr>
                        <w:tab/>
                      </w:r>
                      <w:r>
                        <w:rPr>
                          <w:b/>
                          <w:color w:val="DFB521"/>
                        </w:rPr>
                        <w:tab/>
                      </w:r>
                    </w:p>
                  </w:txbxContent>
                </v:textbox>
                <w10:wrap anchorx="page" anchory="page"/>
              </v:shape>
            </w:pict>
          </mc:Fallback>
        </mc:AlternateContent>
      </w:r>
      <w:r w:rsidR="006801A5" w:rsidRPr="00537214">
        <w:rPr>
          <w:b w:val="0"/>
        </w:rPr>
        <w:t>7 —</w:t>
      </w:r>
      <w:r w:rsidR="006801A5">
        <w:t xml:space="preserve"> Energiefresser suchen: </w:t>
      </w:r>
      <w:r w:rsidR="006801A5">
        <w:br/>
      </w:r>
      <w:r>
        <w:t xml:space="preserve">                      </w:t>
      </w:r>
      <w:r w:rsidR="006801A5" w:rsidRPr="00770E47">
        <w:t>Standby – heimliche Stromfresser</w:t>
      </w:r>
    </w:p>
    <w:p w:rsidR="006801A5" w:rsidRPr="00600CEB" w:rsidRDefault="006801A5" w:rsidP="00600CEB">
      <w:r w:rsidRPr="00600CEB">
        <w:t>Viele Geräte verbrauchen auch dann Strom, wenn sie ausgeschaltet sind! Oft brennt dann dauernd ein Licht. Ganz unnötig und leicht zu ändern! Dazu braucht man Steckdosen-</w:t>
      </w:r>
      <w:r w:rsidR="00925F50">
        <w:t>Leisten mit einem Schalter zum Ausschalten</w:t>
      </w:r>
      <w:r w:rsidRPr="00600CEB">
        <w:t>. Diese sollten ein Lämpchen haben, das daran erinnert, die Steckdosen auszuschalten.</w:t>
      </w:r>
    </w:p>
    <w:p w:rsidR="006801A5" w:rsidRPr="00600CEB" w:rsidRDefault="006801A5" w:rsidP="00600CEB"/>
    <w:p w:rsidR="006801A5" w:rsidRPr="00600CEB" w:rsidRDefault="006801A5" w:rsidP="00600CEB">
      <w:r w:rsidRPr="00600CEB">
        <w:t xml:space="preserve">Sucht die Elektrogeräte im </w:t>
      </w:r>
      <w:r w:rsidR="0086042A" w:rsidRPr="0086042A">
        <w:rPr>
          <w:rStyle w:val="unterstrichen"/>
        </w:rPr>
        <w:tab/>
      </w:r>
      <w:r w:rsidR="0086042A" w:rsidRPr="0086042A">
        <w:rPr>
          <w:rStyle w:val="unterstrichen"/>
        </w:rPr>
        <w:tab/>
      </w:r>
      <w:r w:rsidRPr="00600CEB">
        <w:t>-Raum und überlegt:</w:t>
      </w:r>
    </w:p>
    <w:p w:rsidR="006801A5" w:rsidRPr="00600CEB" w:rsidRDefault="006801A5" w:rsidP="0086042A">
      <w:pPr>
        <w:pStyle w:val="Listeunsortiert"/>
      </w:pPr>
      <w:r w:rsidRPr="00600CEB">
        <w:t xml:space="preserve">Ist es notwendig, dass dieses Gerät immer Strom bekommt? </w:t>
      </w:r>
      <w:r w:rsidR="0086042A">
        <w:br/>
      </w:r>
      <w:r w:rsidRPr="00600CEB">
        <w:t xml:space="preserve">(Wie zum Beispiel bei einem Kühlschrank oder Telefon) </w:t>
      </w:r>
    </w:p>
    <w:p w:rsidR="006801A5" w:rsidRPr="00600CEB" w:rsidRDefault="006801A5" w:rsidP="0086042A">
      <w:pPr>
        <w:pStyle w:val="Listeunsortiert"/>
      </w:pPr>
      <w:r w:rsidRPr="00600CEB">
        <w:t>Dann überprüft diejenigen Elektrogeräte, die nicht dauernd Strom brauchen:</w:t>
      </w:r>
    </w:p>
    <w:p w:rsidR="006801A5" w:rsidRDefault="006801A5" w:rsidP="006801A5">
      <w:pPr>
        <w:rPr>
          <w:sz w:val="24"/>
          <w:szCs w:val="24"/>
        </w:rPr>
      </w:pPr>
    </w:p>
    <w:tbl>
      <w:tblPr>
        <w:tblW w:w="935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1701"/>
        <w:gridCol w:w="1559"/>
        <w:gridCol w:w="1560"/>
        <w:gridCol w:w="1701"/>
      </w:tblGrid>
      <w:tr w:rsidR="00CF0F12" w:rsidRPr="00CF0F12" w:rsidTr="00CF0F12">
        <w:tc>
          <w:tcPr>
            <w:tcW w:w="2836" w:type="dxa"/>
            <w:tcBorders>
              <w:top w:val="single" w:sz="4" w:space="0" w:color="86B819"/>
              <w:left w:val="single" w:sz="4" w:space="0" w:color="86B819"/>
              <w:bottom w:val="nil"/>
              <w:right w:val="single" w:sz="4" w:space="0" w:color="FFFFFF" w:themeColor="background1"/>
            </w:tcBorders>
            <w:shd w:val="clear" w:color="auto" w:fill="86B819"/>
            <w:vAlign w:val="center"/>
          </w:tcPr>
          <w:p w:rsidR="006801A5" w:rsidRPr="00CF0F12" w:rsidRDefault="006801A5" w:rsidP="00CF0F12">
            <w:pPr>
              <w:jc w:val="center"/>
              <w:rPr>
                <w:b/>
                <w:color w:val="FFFFFF" w:themeColor="background1"/>
                <w:sz w:val="24"/>
                <w:szCs w:val="24"/>
              </w:rPr>
            </w:pPr>
            <w:r w:rsidRPr="00CF0F12">
              <w:rPr>
                <w:b/>
                <w:color w:val="FFFFFF" w:themeColor="background1"/>
                <w:sz w:val="24"/>
                <w:szCs w:val="24"/>
              </w:rPr>
              <w:t>Geräte</w:t>
            </w:r>
          </w:p>
        </w:tc>
        <w:tc>
          <w:tcPr>
            <w:tcW w:w="1701" w:type="dxa"/>
            <w:tcBorders>
              <w:top w:val="single" w:sz="4" w:space="0" w:color="86B819"/>
              <w:left w:val="single" w:sz="4" w:space="0" w:color="FFFFFF" w:themeColor="background1"/>
              <w:bottom w:val="nil"/>
              <w:right w:val="single" w:sz="4" w:space="0" w:color="FFFFFF" w:themeColor="background1"/>
            </w:tcBorders>
            <w:shd w:val="clear" w:color="auto" w:fill="86B819"/>
            <w:vAlign w:val="center"/>
          </w:tcPr>
          <w:p w:rsidR="006801A5" w:rsidRPr="00CF0F12" w:rsidRDefault="006801A5" w:rsidP="00CF0F12">
            <w:pPr>
              <w:pStyle w:val="TabelleFliesstext"/>
              <w:jc w:val="center"/>
              <w:rPr>
                <w:color w:val="FFFFFF" w:themeColor="background1"/>
              </w:rPr>
            </w:pPr>
            <w:r w:rsidRPr="00CF0F12">
              <w:rPr>
                <w:color w:val="FFFFFF" w:themeColor="background1"/>
              </w:rPr>
              <w:t>Brennt dauernd ein Licht?</w:t>
            </w:r>
          </w:p>
        </w:tc>
        <w:tc>
          <w:tcPr>
            <w:tcW w:w="1559" w:type="dxa"/>
            <w:tcBorders>
              <w:top w:val="single" w:sz="4" w:space="0" w:color="86B819"/>
              <w:left w:val="single" w:sz="4" w:space="0" w:color="FFFFFF" w:themeColor="background1"/>
              <w:bottom w:val="nil"/>
              <w:right w:val="single" w:sz="4" w:space="0" w:color="FFFFFF" w:themeColor="background1"/>
            </w:tcBorders>
            <w:shd w:val="clear" w:color="auto" w:fill="86B819"/>
            <w:vAlign w:val="center"/>
          </w:tcPr>
          <w:p w:rsidR="006801A5" w:rsidRPr="00CF0F12" w:rsidRDefault="006801A5" w:rsidP="00CF0F12">
            <w:pPr>
              <w:pStyle w:val="TabelleFliesstext"/>
              <w:jc w:val="center"/>
              <w:rPr>
                <w:color w:val="FFFFFF" w:themeColor="background1"/>
              </w:rPr>
            </w:pPr>
            <w:r w:rsidRPr="00CF0F12">
              <w:rPr>
                <w:color w:val="FFFFFF" w:themeColor="background1"/>
              </w:rPr>
              <w:t>Wird etwas warm?</w:t>
            </w:r>
          </w:p>
        </w:tc>
        <w:tc>
          <w:tcPr>
            <w:tcW w:w="1560" w:type="dxa"/>
            <w:tcBorders>
              <w:top w:val="single" w:sz="4" w:space="0" w:color="86B819"/>
              <w:left w:val="single" w:sz="4" w:space="0" w:color="FFFFFF" w:themeColor="background1"/>
              <w:bottom w:val="nil"/>
              <w:right w:val="single" w:sz="4" w:space="0" w:color="FFFFFF" w:themeColor="background1"/>
            </w:tcBorders>
            <w:shd w:val="clear" w:color="auto" w:fill="86B819"/>
            <w:vAlign w:val="center"/>
          </w:tcPr>
          <w:p w:rsidR="006801A5" w:rsidRDefault="006801A5" w:rsidP="00CF0F12">
            <w:pPr>
              <w:pStyle w:val="TabelleFliesstext"/>
              <w:jc w:val="center"/>
              <w:rPr>
                <w:color w:val="FFFFFF" w:themeColor="background1"/>
              </w:rPr>
            </w:pPr>
            <w:r w:rsidRPr="00CF0F12">
              <w:rPr>
                <w:color w:val="FFFFFF" w:themeColor="background1"/>
              </w:rPr>
              <w:t>Gibt es einen Ausschalter für die Steckdose?</w:t>
            </w:r>
          </w:p>
          <w:p w:rsidR="00CF0F12" w:rsidRPr="00CF0F12" w:rsidRDefault="00CF0F12" w:rsidP="00CF0F12">
            <w:pPr>
              <w:pStyle w:val="TabelleFliesstext"/>
              <w:jc w:val="center"/>
              <w:rPr>
                <w:color w:val="FFFFFF" w:themeColor="background1"/>
              </w:rPr>
            </w:pPr>
          </w:p>
        </w:tc>
        <w:tc>
          <w:tcPr>
            <w:tcW w:w="1701" w:type="dxa"/>
            <w:tcBorders>
              <w:top w:val="single" w:sz="4" w:space="0" w:color="86B819"/>
              <w:left w:val="single" w:sz="4" w:space="0" w:color="FFFFFF" w:themeColor="background1"/>
              <w:bottom w:val="nil"/>
              <w:right w:val="single" w:sz="4" w:space="0" w:color="86B819"/>
            </w:tcBorders>
            <w:shd w:val="clear" w:color="auto" w:fill="86B819"/>
            <w:vAlign w:val="center"/>
          </w:tcPr>
          <w:p w:rsidR="006801A5" w:rsidRPr="00CF0F12" w:rsidRDefault="006801A5" w:rsidP="00CF0F12">
            <w:pPr>
              <w:pStyle w:val="TabelleFliesstext"/>
              <w:jc w:val="center"/>
              <w:rPr>
                <w:color w:val="FFFFFF" w:themeColor="background1"/>
              </w:rPr>
            </w:pPr>
            <w:r w:rsidRPr="00CF0F12">
              <w:rPr>
                <w:color w:val="FFFFFF" w:themeColor="background1"/>
              </w:rPr>
              <w:t>Hat der Ausschalter ein funktionie</w:t>
            </w:r>
            <w:r w:rsidRPr="00CF0F12">
              <w:rPr>
                <w:color w:val="FFFFFF" w:themeColor="background1"/>
              </w:rPr>
              <w:softHyphen/>
              <w:t>rendes Lämpchen?</w:t>
            </w:r>
            <w:r w:rsidR="00CF0F12">
              <w:rPr>
                <w:color w:val="FFFFFF" w:themeColor="background1"/>
              </w:rPr>
              <w:br/>
            </w:r>
          </w:p>
        </w:tc>
      </w:tr>
      <w:tr w:rsidR="00CF0F12" w:rsidRPr="00770E47" w:rsidTr="00CF0F12">
        <w:tc>
          <w:tcPr>
            <w:tcW w:w="2836" w:type="dxa"/>
            <w:tcBorders>
              <w:top w:val="nil"/>
              <w:left w:val="single" w:sz="4" w:space="0" w:color="86B819"/>
              <w:bottom w:val="single" w:sz="4" w:space="0" w:color="86B819"/>
              <w:right w:val="single" w:sz="4" w:space="0" w:color="86B819"/>
            </w:tcBorders>
            <w:shd w:val="clear" w:color="auto" w:fill="auto"/>
            <w:vAlign w:val="center"/>
          </w:tcPr>
          <w:p w:rsidR="00600CEB" w:rsidRPr="00770E47" w:rsidRDefault="00600CEB" w:rsidP="00600CEB">
            <w:pPr>
              <w:spacing w:after="0"/>
              <w:jc w:val="center"/>
              <w:rPr>
                <w:sz w:val="24"/>
                <w:szCs w:val="24"/>
              </w:rPr>
            </w:pPr>
          </w:p>
        </w:tc>
        <w:tc>
          <w:tcPr>
            <w:tcW w:w="1701" w:type="dxa"/>
            <w:tcBorders>
              <w:top w:val="nil"/>
              <w:left w:val="single" w:sz="4" w:space="0" w:color="86B819"/>
              <w:bottom w:val="single" w:sz="4" w:space="0" w:color="86B819"/>
              <w:right w:val="single" w:sz="4" w:space="0" w:color="86B819"/>
            </w:tcBorders>
            <w:shd w:val="clear" w:color="auto" w:fill="auto"/>
            <w:vAlign w:val="center"/>
          </w:tcPr>
          <w:p w:rsidR="00600CEB" w:rsidRDefault="00600CEB" w:rsidP="00600CEB">
            <w:pPr>
              <w:spacing w:after="0"/>
              <w:jc w:val="center"/>
              <w:rPr>
                <w:sz w:val="16"/>
                <w:szCs w:val="16"/>
              </w:rPr>
            </w:pPr>
          </w:p>
          <w:p w:rsidR="00600CEB" w:rsidRDefault="00600CEB" w:rsidP="00600CEB">
            <w:pPr>
              <w:spacing w:after="0"/>
              <w:jc w:val="center"/>
              <w:rPr>
                <w:sz w:val="16"/>
                <w:szCs w:val="16"/>
              </w:rPr>
            </w:pPr>
            <w:r>
              <w:rPr>
                <w:noProof/>
                <w:sz w:val="16"/>
                <w:szCs w:val="16"/>
                <w:lang w:eastAsia="de-DE"/>
              </w:rPr>
              <w:drawing>
                <wp:inline distT="0" distB="0" distL="0" distR="0" wp14:anchorId="065AA660" wp14:editId="5EAD756F">
                  <wp:extent cx="500514" cy="500514"/>
                  <wp:effectExtent l="0" t="0" r="7620" b="762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c>
          <w:tcPr>
            <w:tcW w:w="1559" w:type="dxa"/>
            <w:tcBorders>
              <w:top w:val="nil"/>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3F7F1061" wp14:editId="08A426CB">
                  <wp:extent cx="500514" cy="500514"/>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c>
          <w:tcPr>
            <w:tcW w:w="1560" w:type="dxa"/>
            <w:tcBorders>
              <w:top w:val="nil"/>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1C70ED26" wp14:editId="33469582">
                  <wp:extent cx="500514" cy="500514"/>
                  <wp:effectExtent l="0" t="0" r="762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c>
          <w:tcPr>
            <w:tcW w:w="1701" w:type="dxa"/>
            <w:tcBorders>
              <w:top w:val="nil"/>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35E279BD" wp14:editId="4C651583">
                  <wp:extent cx="500514" cy="500514"/>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r>
      <w:tr w:rsidR="00CF0F12" w:rsidRPr="00770E47" w:rsidTr="00CF0F12">
        <w:tc>
          <w:tcPr>
            <w:tcW w:w="2836"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Pr="00770E47" w:rsidRDefault="00600CEB" w:rsidP="00600CEB">
            <w:pPr>
              <w:jc w:val="center"/>
              <w:rPr>
                <w:sz w:val="24"/>
                <w:szCs w:val="24"/>
              </w:rPr>
            </w:pPr>
          </w:p>
        </w:tc>
        <w:tc>
          <w:tcPr>
            <w:tcW w:w="1701"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5CF711DD" wp14:editId="0D752BDF">
                  <wp:extent cx="500514" cy="500514"/>
                  <wp:effectExtent l="0" t="0" r="7620" b="762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c>
          <w:tcPr>
            <w:tcW w:w="1559"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6320C2A8" wp14:editId="7AD88D28">
                  <wp:extent cx="500514" cy="500514"/>
                  <wp:effectExtent l="0" t="0" r="7620" b="762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c>
          <w:tcPr>
            <w:tcW w:w="1560"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60AC2779" wp14:editId="4773352F">
                  <wp:extent cx="500514" cy="500514"/>
                  <wp:effectExtent l="0" t="0" r="7620" b="762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c>
          <w:tcPr>
            <w:tcW w:w="1701"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29CC18F4" wp14:editId="15E60A0E">
                  <wp:extent cx="500514" cy="500514"/>
                  <wp:effectExtent l="0" t="0" r="7620" b="762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r>
      <w:tr w:rsidR="00CF0F12" w:rsidRPr="00770E47" w:rsidTr="00CF0F12">
        <w:tc>
          <w:tcPr>
            <w:tcW w:w="2836"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Pr="00770E47" w:rsidRDefault="00600CEB" w:rsidP="00600CEB">
            <w:pPr>
              <w:jc w:val="center"/>
              <w:rPr>
                <w:sz w:val="24"/>
                <w:szCs w:val="24"/>
              </w:rPr>
            </w:pPr>
          </w:p>
        </w:tc>
        <w:tc>
          <w:tcPr>
            <w:tcW w:w="1701"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351C8484" wp14:editId="22149618">
                  <wp:extent cx="500514" cy="500514"/>
                  <wp:effectExtent l="0" t="0" r="7620" b="762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c>
          <w:tcPr>
            <w:tcW w:w="1559"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0ACEDDE7" wp14:editId="3D23AFD3">
                  <wp:extent cx="500514" cy="500514"/>
                  <wp:effectExtent l="0" t="0" r="7620" b="762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c>
          <w:tcPr>
            <w:tcW w:w="1560"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1D1D0161" wp14:editId="7CCAA3E7">
                  <wp:extent cx="500514" cy="500514"/>
                  <wp:effectExtent l="0" t="0" r="7620" b="762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c>
          <w:tcPr>
            <w:tcW w:w="1701"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04FEC191" wp14:editId="3C5499D7">
                  <wp:extent cx="500514" cy="500514"/>
                  <wp:effectExtent l="0" t="0" r="7620" b="762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r>
      <w:tr w:rsidR="00CF0F12" w:rsidRPr="00770E47" w:rsidTr="00CF0F12">
        <w:tc>
          <w:tcPr>
            <w:tcW w:w="2836"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Pr="00770E47" w:rsidRDefault="00600CEB" w:rsidP="00600CEB">
            <w:pPr>
              <w:jc w:val="center"/>
              <w:rPr>
                <w:sz w:val="24"/>
                <w:szCs w:val="24"/>
              </w:rPr>
            </w:pPr>
          </w:p>
        </w:tc>
        <w:tc>
          <w:tcPr>
            <w:tcW w:w="1701"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149E8F7F" wp14:editId="21F3AC11">
                  <wp:extent cx="500514" cy="500514"/>
                  <wp:effectExtent l="0" t="0" r="7620" b="762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c>
          <w:tcPr>
            <w:tcW w:w="1559"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1C1CD31B" wp14:editId="18DB7EDD">
                  <wp:extent cx="500514" cy="500514"/>
                  <wp:effectExtent l="0" t="0" r="7620" b="762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c>
          <w:tcPr>
            <w:tcW w:w="1560"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379EA5C6" wp14:editId="5C4A6D54">
                  <wp:extent cx="500514" cy="500514"/>
                  <wp:effectExtent l="0" t="0" r="7620" b="762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c>
          <w:tcPr>
            <w:tcW w:w="1701"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2E510589" wp14:editId="754E2053">
                  <wp:extent cx="500514" cy="500514"/>
                  <wp:effectExtent l="0" t="0" r="7620" b="762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r>
      <w:tr w:rsidR="00CF0F12" w:rsidRPr="00770E47" w:rsidTr="00CF0F12">
        <w:tc>
          <w:tcPr>
            <w:tcW w:w="2836"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Pr="00770E47" w:rsidRDefault="00600CEB" w:rsidP="00600CEB">
            <w:pPr>
              <w:jc w:val="center"/>
              <w:rPr>
                <w:sz w:val="24"/>
                <w:szCs w:val="24"/>
              </w:rPr>
            </w:pPr>
          </w:p>
        </w:tc>
        <w:tc>
          <w:tcPr>
            <w:tcW w:w="1701"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513AFBE6" wp14:editId="5EDE882F">
                  <wp:extent cx="500514" cy="500514"/>
                  <wp:effectExtent l="0" t="0" r="7620" b="762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c>
          <w:tcPr>
            <w:tcW w:w="1559"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1A1B66EA" wp14:editId="2847F1CE">
                  <wp:extent cx="500514" cy="500514"/>
                  <wp:effectExtent l="0" t="0" r="7620" b="762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c>
          <w:tcPr>
            <w:tcW w:w="1560"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6B143AA8" wp14:editId="021B4289">
                  <wp:extent cx="500514" cy="500514"/>
                  <wp:effectExtent l="0" t="0" r="7620" b="762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c>
          <w:tcPr>
            <w:tcW w:w="1701" w:type="dxa"/>
            <w:tcBorders>
              <w:top w:val="single" w:sz="4" w:space="0" w:color="86B819"/>
              <w:left w:val="single" w:sz="4" w:space="0" w:color="86B819"/>
              <w:bottom w:val="single" w:sz="4" w:space="0" w:color="86B819"/>
              <w:right w:val="single" w:sz="4" w:space="0" w:color="86B819"/>
            </w:tcBorders>
            <w:shd w:val="clear" w:color="auto" w:fill="auto"/>
            <w:vAlign w:val="center"/>
          </w:tcPr>
          <w:p w:rsidR="00600CEB" w:rsidRDefault="00600CEB" w:rsidP="005930EA">
            <w:pPr>
              <w:spacing w:after="0"/>
              <w:jc w:val="center"/>
              <w:rPr>
                <w:sz w:val="16"/>
                <w:szCs w:val="16"/>
              </w:rPr>
            </w:pPr>
          </w:p>
          <w:p w:rsidR="00600CEB" w:rsidRDefault="00600CEB" w:rsidP="005930EA">
            <w:pPr>
              <w:spacing w:after="0"/>
              <w:jc w:val="center"/>
              <w:rPr>
                <w:sz w:val="16"/>
                <w:szCs w:val="16"/>
              </w:rPr>
            </w:pPr>
            <w:r>
              <w:rPr>
                <w:noProof/>
                <w:sz w:val="16"/>
                <w:szCs w:val="16"/>
                <w:lang w:eastAsia="de-DE"/>
              </w:rPr>
              <w:drawing>
                <wp:inline distT="0" distB="0" distL="0" distR="0" wp14:anchorId="6AD42CDA" wp14:editId="68C9920B">
                  <wp:extent cx="500514" cy="500514"/>
                  <wp:effectExtent l="0" t="0" r="7620" b="762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blanko.pdf"/>
                          <pic:cNvPicPr/>
                        </pic:nvPicPr>
                        <pic:blipFill>
                          <a:blip r:embed="rId17">
                            <a:extLst>
                              <a:ext uri="{28A0092B-C50C-407E-A947-70E740481C1C}">
                                <a14:useLocalDpi xmlns:a14="http://schemas.microsoft.com/office/drawing/2010/main" val="0"/>
                              </a:ext>
                            </a:extLst>
                          </a:blip>
                          <a:stretch>
                            <a:fillRect/>
                          </a:stretch>
                        </pic:blipFill>
                        <pic:spPr>
                          <a:xfrm>
                            <a:off x="0" y="0"/>
                            <a:ext cx="500514" cy="500514"/>
                          </a:xfrm>
                          <a:prstGeom prst="rect">
                            <a:avLst/>
                          </a:prstGeom>
                        </pic:spPr>
                      </pic:pic>
                    </a:graphicData>
                  </a:graphic>
                </wp:inline>
              </w:drawing>
            </w:r>
          </w:p>
          <w:p w:rsidR="00600CEB" w:rsidRPr="00770E47" w:rsidRDefault="00600CEB" w:rsidP="00600CEB">
            <w:pPr>
              <w:spacing w:after="0"/>
              <w:jc w:val="center"/>
              <w:rPr>
                <w:sz w:val="16"/>
                <w:szCs w:val="16"/>
              </w:rPr>
            </w:pPr>
          </w:p>
        </w:tc>
      </w:tr>
    </w:tbl>
    <w:p w:rsidR="006801A5" w:rsidRPr="00770E47" w:rsidRDefault="006801A5" w:rsidP="006801A5">
      <w:pPr>
        <w:rPr>
          <w:sz w:val="24"/>
          <w:szCs w:val="24"/>
        </w:rPr>
      </w:pPr>
    </w:p>
    <w:p w:rsidR="006801A5" w:rsidRDefault="006801A5" w:rsidP="00721005"/>
    <w:p w:rsidR="00FF5526" w:rsidRDefault="00FF5526" w:rsidP="00721005"/>
    <w:p w:rsidR="00FF5526" w:rsidRDefault="00FF5526" w:rsidP="00721005"/>
    <w:p w:rsidR="00FF5526" w:rsidRPr="00770E47" w:rsidRDefault="00CF0F12" w:rsidP="00D7076E">
      <w:pPr>
        <w:pStyle w:val="berschrift1"/>
      </w:pPr>
      <w:r w:rsidRPr="00CF0F12">
        <w:rPr>
          <w:b w:val="0"/>
          <w:noProof/>
          <w:sz w:val="72"/>
          <w:szCs w:val="72"/>
          <w:lang w:eastAsia="de-DE"/>
        </w:rPr>
        <w:lastRenderedPageBreak/>
        <mc:AlternateContent>
          <mc:Choice Requires="wps">
            <w:drawing>
              <wp:anchor distT="0" distB="0" distL="114300" distR="114300" simplePos="0" relativeHeight="251741184" behindDoc="0" locked="0" layoutInCell="1" allowOverlap="1" wp14:anchorId="10ACC80D" wp14:editId="38B63F46">
                <wp:simplePos x="0" y="0"/>
                <wp:positionH relativeFrom="page">
                  <wp:posOffset>2609964</wp:posOffset>
                </wp:positionH>
                <wp:positionV relativeFrom="page">
                  <wp:posOffset>1198880</wp:posOffset>
                </wp:positionV>
                <wp:extent cx="4140200" cy="145415"/>
                <wp:effectExtent l="0" t="0" r="0" b="6985"/>
                <wp:wrapNone/>
                <wp:docPr id="224" name="Text Box 224"/>
                <wp:cNvGraphicFramePr/>
                <a:graphic xmlns:a="http://schemas.openxmlformats.org/drawingml/2006/main">
                  <a:graphicData uri="http://schemas.microsoft.com/office/word/2010/wordprocessingShape">
                    <wps:wsp>
                      <wps:cNvSpPr txBox="1"/>
                      <wps:spPr>
                        <a:xfrm>
                          <a:off x="0" y="0"/>
                          <a:ext cx="4140200" cy="14541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CF0F12" w:rsidRPr="005930EA" w:rsidRDefault="00CF0F12" w:rsidP="00CF0F12">
                            <w:pPr>
                              <w:pStyle w:val="Rubriktitel"/>
                              <w:rPr>
                                <w:color w:val="DFB521"/>
                              </w:rPr>
                            </w:pPr>
                            <w:r w:rsidRPr="005930EA">
                              <w:rPr>
                                <w:b/>
                                <w:color w:val="DFB521"/>
                              </w:rPr>
                              <w:t>Raum:</w:t>
                            </w:r>
                            <w:r>
                              <w:rPr>
                                <w:b/>
                                <w:color w:val="DFB521"/>
                              </w:rPr>
                              <w:t xml:space="preserve">    </w:t>
                            </w:r>
                            <w:r>
                              <w:rPr>
                                <w:b/>
                                <w:color w:val="DFB521"/>
                              </w:rPr>
                              <w:tab/>
                              <w:t xml:space="preserve">      </w:t>
                            </w:r>
                            <w:r w:rsidRPr="005930EA">
                              <w:rPr>
                                <w:b/>
                                <w:color w:val="DFB521"/>
                              </w:rPr>
                              <w:t>Team:</w:t>
                            </w:r>
                            <w:r>
                              <w:rPr>
                                <w:b/>
                                <w:color w:val="DFB521"/>
                              </w:rPr>
                              <w:tab/>
                            </w:r>
                            <w:r>
                              <w:rPr>
                                <w:b/>
                                <w:color w:val="DFB521"/>
                              </w:rPr>
                              <w:tab/>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224" o:spid="_x0000_s1030" type="#_x0000_t202" style="position:absolute;left:0;text-align:left;margin-left:205.5pt;margin-top:94.4pt;width:326pt;height:11.45pt;z-index:251741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" filled="f" stroked="f">
                <v:textbox inset="2emu,0,0,0">
                  <w:txbxContent>
                    <w:p w14:paraId="2951ED06" w14:textId="77777777" w:rsidR="00CF0F12" w:rsidRPr="005930EA" w:rsidRDefault="00CF0F12" w:rsidP="00CF0F12">
                      <w:pPr>
                        <w:pStyle w:val="Rubriktitel"/>
                        <w:rPr>
                          <w:color w:val="DFB521"/>
                        </w:rPr>
                      </w:pPr>
                      <w:r w:rsidRPr="005930EA">
                        <w:rPr>
                          <w:b/>
                          <w:color w:val="DFB521"/>
                        </w:rPr>
                        <w:t>Raum:</w:t>
                      </w:r>
                      <w:r>
                        <w:rPr>
                          <w:b/>
                          <w:color w:val="DFB521"/>
                        </w:rPr>
                        <w:t xml:space="preserve">    </w:t>
                      </w:r>
                      <w:r>
                        <w:rPr>
                          <w:b/>
                          <w:color w:val="DFB521"/>
                        </w:rPr>
                        <w:tab/>
                        <w:t xml:space="preserve">      </w:t>
                      </w:r>
                      <w:r w:rsidRPr="005930EA">
                        <w:rPr>
                          <w:b/>
                          <w:color w:val="DFB521"/>
                        </w:rPr>
                        <w:t>Team:</w:t>
                      </w:r>
                      <w:r>
                        <w:rPr>
                          <w:b/>
                          <w:color w:val="DFB521"/>
                        </w:rPr>
                        <w:tab/>
                      </w:r>
                      <w:r>
                        <w:rPr>
                          <w:b/>
                          <w:color w:val="DFB521"/>
                        </w:rPr>
                        <w:tab/>
                      </w:r>
                    </w:p>
                  </w:txbxContent>
                </v:textbox>
                <w10:wrap anchorx="page" anchory="page"/>
              </v:shape>
            </w:pict>
          </mc:Fallback>
        </mc:AlternateContent>
      </w:r>
      <w:r w:rsidR="00FF5526" w:rsidRPr="00CF0F12">
        <w:rPr>
          <w:b w:val="0"/>
        </w:rPr>
        <w:t>7 —</w:t>
      </w:r>
      <w:r w:rsidR="00FF5526" w:rsidRPr="00FF5526">
        <w:t xml:space="preserve"> </w:t>
      </w:r>
      <w:r w:rsidR="00FF5526">
        <w:t xml:space="preserve">Energiefresser suchen: </w:t>
      </w:r>
      <w:r>
        <w:br/>
        <w:t xml:space="preserve">                      </w:t>
      </w:r>
      <w:r w:rsidR="00FF5526" w:rsidRPr="00770E47">
        <w:t>Türen und Fenster</w:t>
      </w:r>
    </w:p>
    <w:p w:rsidR="00FF5526" w:rsidRDefault="00FF5526" w:rsidP="00537214">
      <w:r w:rsidRPr="00770E47">
        <w:t>An undichten Stellen und offenen Türen geht geheizte Luft verloren. Das verschwendet Heizenergie.</w:t>
      </w:r>
    </w:p>
    <w:p w:rsidR="00FF5526" w:rsidRPr="00770E47" w:rsidRDefault="00FF5526" w:rsidP="00537214">
      <w:r>
        <w:t xml:space="preserve">Geht in den  </w:t>
      </w:r>
      <w:r w:rsidR="0086042A" w:rsidRPr="0086042A">
        <w:rPr>
          <w:rStyle w:val="unterstrichen"/>
        </w:rPr>
        <w:tab/>
      </w:r>
      <w:r w:rsidR="0086042A" w:rsidRPr="0086042A">
        <w:rPr>
          <w:rStyle w:val="unterstrichen"/>
        </w:rPr>
        <w:tab/>
      </w:r>
      <w:r>
        <w:t>- Raum und überprüft dort:</w:t>
      </w:r>
      <w:r w:rsidR="0086042A">
        <w:br/>
      </w:r>
    </w:p>
    <w:p w:rsidR="00FF5526" w:rsidRPr="00770E47" w:rsidRDefault="00FF5526" w:rsidP="0086042A">
      <w:pPr>
        <w:pStyle w:val="berschrift3"/>
      </w:pPr>
      <w:r w:rsidRPr="00770E47">
        <w:t xml:space="preserve">Undichte Fenster und Außentüren </w:t>
      </w:r>
    </w:p>
    <w:p w:rsidR="00FF5526" w:rsidRPr="00770E47" w:rsidRDefault="00FF5526" w:rsidP="00537214">
      <w:pPr>
        <w:rPr>
          <w:b/>
          <w:u w:val="single"/>
        </w:rPr>
      </w:pPr>
      <w:r>
        <w:t xml:space="preserve">Mit einer Flaumfeder </w:t>
      </w:r>
      <w:r w:rsidR="00925F50">
        <w:t>könnt ihr prüfen, ob die</w:t>
      </w:r>
      <w:bookmarkStart w:id="0" w:name="_GoBack"/>
      <w:bookmarkEnd w:id="0"/>
      <w:r w:rsidRPr="00770E47">
        <w:t xml:space="preserve"> Türen und Fenster dicht sind. Haltet die </w:t>
      </w:r>
      <w:r>
        <w:t>Feder</w:t>
      </w:r>
      <w:r w:rsidRPr="00770E47">
        <w:t xml:space="preserve"> ganz ruhig in die Nähe des Rahmens. Achtet darauf, dass euer Team dabei keinen Wind macht. Wenn di</w:t>
      </w:r>
      <w:r>
        <w:t>e Fenster undicht sind, bewegt sich die Feder ein bisschen.</w:t>
      </w:r>
    </w:p>
    <w:p w:rsidR="00FF5526" w:rsidRPr="00770E47" w:rsidRDefault="00FF5526" w:rsidP="00537214"/>
    <w:p w:rsidR="0086042A" w:rsidRPr="00770E47" w:rsidRDefault="00FF5526" w:rsidP="0086042A">
      <w:pPr>
        <w:pStyle w:val="Listeunsortiert"/>
      </w:pPr>
      <w:r w:rsidRPr="00770E47">
        <w:t>Sind die Fenster dicht?</w:t>
      </w:r>
      <w:r w:rsidR="0086042A" w:rsidRPr="0086042A">
        <w:t xml:space="preserve"> </w:t>
      </w:r>
    </w:p>
    <w:p w:rsidR="0086042A" w:rsidRPr="00770E47" w:rsidRDefault="0086042A" w:rsidP="0086042A">
      <w:pPr>
        <w:ind w:left="2835"/>
      </w:pPr>
      <w:r>
        <w:rPr>
          <w:noProof/>
          <w:color w:val="000000"/>
          <w:szCs w:val="21"/>
          <w:lang w:eastAsia="de-DE"/>
        </w:rPr>
        <w:drawing>
          <wp:inline distT="0" distB="0" distL="0" distR="0" wp14:anchorId="69AE3F6E" wp14:editId="5CC456D8">
            <wp:extent cx="356616" cy="35661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hell.jpg"/>
                    <pic:cNvPicPr/>
                  </pic:nvPicPr>
                  <pic:blipFill>
                    <a:blip r:embed="rId11">
                      <a:extLs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rsidRPr="00770E47">
        <w:t xml:space="preserve"> </w:t>
      </w:r>
      <w:r>
        <w:t xml:space="preserve">     </w:t>
      </w:r>
      <w:r>
        <w:rPr>
          <w:noProof/>
          <w:color w:val="000000"/>
          <w:szCs w:val="21"/>
          <w:lang w:eastAsia="de-DE"/>
        </w:rPr>
        <w:drawing>
          <wp:inline distT="0" distB="0" distL="0" distR="0" wp14:anchorId="73448E48" wp14:editId="28135CFD">
            <wp:extent cx="356616" cy="356616"/>
            <wp:effectExtent l="0" t="0" r="5715"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tral_hell.jpg"/>
                    <pic:cNvPicPr/>
                  </pic:nvPicPr>
                  <pic:blipFill>
                    <a:blip r:embed="rId15">
                      <a:extLst>
                        <a:ext uri="{BEBA8EAE-BF5A-486C-A8C5-ECC9F3942E4B}">
                          <a14:imgProps xmlns:a14="http://schemas.microsoft.com/office/drawing/2010/main">
                            <a14:imgLayer r:embed="rId16">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t xml:space="preserve">      </w:t>
      </w:r>
      <w:r>
        <w:rPr>
          <w:noProof/>
          <w:color w:val="000000"/>
          <w:szCs w:val="21"/>
          <w:lang w:eastAsia="de-DE"/>
        </w:rPr>
        <w:drawing>
          <wp:inline distT="0" distB="0" distL="0" distR="0" wp14:anchorId="09E32111" wp14:editId="697843C4">
            <wp:extent cx="356616" cy="356616"/>
            <wp:effectExtent l="0" t="0" r="5715"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smile_hell.jpg"/>
                    <pic:cNvPicPr/>
                  </pic:nvPicPr>
                  <pic:blipFill>
                    <a:blip r:embed="rId13">
                      <a:duotone>
                        <a:schemeClr val="accent2">
                          <a:shade val="45000"/>
                          <a:satMod val="135000"/>
                        </a:schemeClr>
                        <a:prstClr val="white"/>
                      </a:duotone>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rsidRPr="00770E47">
        <w:t xml:space="preserve"> </w:t>
      </w:r>
    </w:p>
    <w:p w:rsidR="0086042A" w:rsidRPr="00770E47" w:rsidRDefault="0086042A" w:rsidP="0086042A"/>
    <w:p w:rsidR="0086042A" w:rsidRPr="00770E47" w:rsidRDefault="00FF5526" w:rsidP="0086042A">
      <w:pPr>
        <w:pStyle w:val="Listeunsortiert"/>
      </w:pPr>
      <w:r w:rsidRPr="00770E47">
        <w:t>Ist die Außentür dicht?</w:t>
      </w:r>
      <w:r w:rsidR="0086042A" w:rsidRPr="0086042A">
        <w:t xml:space="preserve"> </w:t>
      </w:r>
    </w:p>
    <w:p w:rsidR="0086042A" w:rsidRPr="00770E47" w:rsidRDefault="0086042A" w:rsidP="0086042A">
      <w:pPr>
        <w:ind w:left="2835"/>
      </w:pPr>
      <w:r>
        <w:rPr>
          <w:noProof/>
          <w:color w:val="000000"/>
          <w:szCs w:val="21"/>
          <w:lang w:eastAsia="de-DE"/>
        </w:rPr>
        <w:drawing>
          <wp:inline distT="0" distB="0" distL="0" distR="0" wp14:anchorId="6D4EF33A" wp14:editId="08D5DBCE">
            <wp:extent cx="356616" cy="35661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hell.jpg"/>
                    <pic:cNvPicPr/>
                  </pic:nvPicPr>
                  <pic:blipFill>
                    <a:blip r:embed="rId11">
                      <a:extLs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rsidRPr="00770E47">
        <w:t xml:space="preserve"> </w:t>
      </w:r>
      <w:r>
        <w:t xml:space="preserve">     </w:t>
      </w:r>
      <w:r>
        <w:rPr>
          <w:noProof/>
          <w:color w:val="000000"/>
          <w:szCs w:val="21"/>
          <w:lang w:eastAsia="de-DE"/>
        </w:rPr>
        <w:drawing>
          <wp:inline distT="0" distB="0" distL="0" distR="0" wp14:anchorId="0F5E1853" wp14:editId="27D7DB41">
            <wp:extent cx="356616" cy="356616"/>
            <wp:effectExtent l="0" t="0" r="5715"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tral_hell.jpg"/>
                    <pic:cNvPicPr/>
                  </pic:nvPicPr>
                  <pic:blipFill>
                    <a:blip r:embed="rId15">
                      <a:extLst>
                        <a:ext uri="{BEBA8EAE-BF5A-486C-A8C5-ECC9F3942E4B}">
                          <a14:imgProps xmlns:a14="http://schemas.microsoft.com/office/drawing/2010/main">
                            <a14:imgLayer r:embed="rId16">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t xml:space="preserve">      </w:t>
      </w:r>
      <w:r>
        <w:rPr>
          <w:noProof/>
          <w:color w:val="000000"/>
          <w:szCs w:val="21"/>
          <w:lang w:eastAsia="de-DE"/>
        </w:rPr>
        <w:drawing>
          <wp:inline distT="0" distB="0" distL="0" distR="0" wp14:anchorId="1F0321CF" wp14:editId="5634C9D4">
            <wp:extent cx="356616" cy="356616"/>
            <wp:effectExtent l="0" t="0" r="5715"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smile_hell.jpg"/>
                    <pic:cNvPicPr/>
                  </pic:nvPicPr>
                  <pic:blipFill>
                    <a:blip r:embed="rId13">
                      <a:duotone>
                        <a:schemeClr val="accent2">
                          <a:shade val="45000"/>
                          <a:satMod val="135000"/>
                        </a:schemeClr>
                        <a:prstClr val="white"/>
                      </a:duotone>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rsidRPr="00770E47">
        <w:t xml:space="preserve"> </w:t>
      </w:r>
    </w:p>
    <w:p w:rsidR="00FF5526" w:rsidRPr="00770E47" w:rsidRDefault="00FF5526" w:rsidP="0086042A">
      <w:pPr>
        <w:rPr>
          <w:b/>
          <w:u w:val="single"/>
        </w:rPr>
      </w:pPr>
    </w:p>
    <w:p w:rsidR="00FF5526" w:rsidRPr="00770E47" w:rsidRDefault="00FF5526" w:rsidP="00CF0F12">
      <w:pPr>
        <w:pStyle w:val="berschrift2"/>
      </w:pPr>
      <w:r w:rsidRPr="00770E47">
        <w:t>Offenstehende Außentüren</w:t>
      </w:r>
      <w:r w:rsidR="00CF0F12">
        <w:tab/>
      </w:r>
      <w:r w:rsidR="00CF0F12">
        <w:tab/>
      </w:r>
      <w:r w:rsidR="00CF0F12">
        <w:tab/>
      </w:r>
    </w:p>
    <w:p w:rsidR="00FF5526" w:rsidRPr="00770E47" w:rsidRDefault="00FF5526" w:rsidP="00537214">
      <w:r w:rsidRPr="00770E47">
        <w:t>Wenn viele Leute durch eine Tür gehen, vergisst der letzte oft, die Tür wieder zuzumachen.</w:t>
      </w:r>
    </w:p>
    <w:p w:rsidR="0086042A" w:rsidRPr="00770E47" w:rsidRDefault="00FF5526" w:rsidP="0086042A">
      <w:pPr>
        <w:pStyle w:val="Listeunsortiert"/>
      </w:pPr>
      <w:r w:rsidRPr="00770E47">
        <w:t>Überlegt gemeinsam: Steht die Tür dieses Raumes auch bei kaltem Wetter oft offen?</w:t>
      </w:r>
      <w:r w:rsidR="0086042A" w:rsidRPr="0086042A">
        <w:t xml:space="preserve"> </w:t>
      </w:r>
      <w:r w:rsidR="0086042A">
        <w:br/>
      </w:r>
    </w:p>
    <w:p w:rsidR="0086042A" w:rsidRPr="00770E47" w:rsidRDefault="0086042A" w:rsidP="0086042A">
      <w:pPr>
        <w:ind w:left="2835"/>
      </w:pPr>
      <w:r>
        <w:rPr>
          <w:noProof/>
          <w:color w:val="000000"/>
          <w:szCs w:val="21"/>
          <w:lang w:eastAsia="de-DE"/>
        </w:rPr>
        <w:drawing>
          <wp:inline distT="0" distB="0" distL="0" distR="0" wp14:anchorId="7E443FC3" wp14:editId="1B4F0BC9">
            <wp:extent cx="356616" cy="35661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_hell.jpg"/>
                    <pic:cNvPicPr/>
                  </pic:nvPicPr>
                  <pic:blipFill>
                    <a:blip r:embed="rId11">
                      <a:extLs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rsidRPr="00770E47">
        <w:t xml:space="preserve"> </w:t>
      </w:r>
      <w:r>
        <w:t xml:space="preserve">     </w:t>
      </w:r>
      <w:r>
        <w:rPr>
          <w:noProof/>
          <w:color w:val="000000"/>
          <w:szCs w:val="21"/>
          <w:lang w:eastAsia="de-DE"/>
        </w:rPr>
        <w:drawing>
          <wp:inline distT="0" distB="0" distL="0" distR="0" wp14:anchorId="4283DFE2" wp14:editId="5830ADFA">
            <wp:extent cx="356616" cy="356616"/>
            <wp:effectExtent l="0" t="0" r="5715"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tral_hell.jpg"/>
                    <pic:cNvPicPr/>
                  </pic:nvPicPr>
                  <pic:blipFill>
                    <a:blip r:embed="rId15">
                      <a:extLst>
                        <a:ext uri="{BEBA8EAE-BF5A-486C-A8C5-ECC9F3942E4B}">
                          <a14:imgProps xmlns:a14="http://schemas.microsoft.com/office/drawing/2010/main">
                            <a14:imgLayer r:embed="rId16">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t xml:space="preserve">      </w:t>
      </w:r>
      <w:r>
        <w:rPr>
          <w:noProof/>
          <w:color w:val="000000"/>
          <w:szCs w:val="21"/>
          <w:lang w:eastAsia="de-DE"/>
        </w:rPr>
        <w:drawing>
          <wp:inline distT="0" distB="0" distL="0" distR="0" wp14:anchorId="5E8F3798" wp14:editId="3754B203">
            <wp:extent cx="356616" cy="356616"/>
            <wp:effectExtent l="0" t="0" r="5715"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smile_hell.jpg"/>
                    <pic:cNvPicPr/>
                  </pic:nvPicPr>
                  <pic:blipFill>
                    <a:blip r:embed="rId13">
                      <a:duotone>
                        <a:schemeClr val="accent2">
                          <a:shade val="45000"/>
                          <a:satMod val="135000"/>
                        </a:schemeClr>
                        <a:prstClr val="white"/>
                      </a:duotone>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56616" cy="356616"/>
                    </a:xfrm>
                    <a:prstGeom prst="rect">
                      <a:avLst/>
                    </a:prstGeom>
                  </pic:spPr>
                </pic:pic>
              </a:graphicData>
            </a:graphic>
          </wp:inline>
        </w:drawing>
      </w:r>
      <w:r w:rsidRPr="00770E47">
        <w:t xml:space="preserve"> </w:t>
      </w:r>
    </w:p>
    <w:p w:rsidR="00FF5526" w:rsidRPr="00770E47" w:rsidRDefault="00FF5526" w:rsidP="0086042A"/>
    <w:p w:rsidR="00FF5526" w:rsidRPr="00CF0F12" w:rsidRDefault="00CF0F12" w:rsidP="00CF0F12">
      <w:pPr>
        <w:pStyle w:val="berschrift2"/>
      </w:pPr>
      <w:r>
        <w:rPr>
          <w:noProof/>
          <w:lang w:eastAsia="de-DE"/>
        </w:rPr>
        <mc:AlternateContent>
          <mc:Choice Requires="wps">
            <w:drawing>
              <wp:anchor distT="0" distB="0" distL="114300" distR="114300" simplePos="0" relativeHeight="251743232" behindDoc="0" locked="0" layoutInCell="1" allowOverlap="1" wp14:anchorId="2DA524D6" wp14:editId="59A2F6B5">
                <wp:simplePos x="0" y="0"/>
                <wp:positionH relativeFrom="column">
                  <wp:posOffset>47625</wp:posOffset>
                </wp:positionH>
                <wp:positionV relativeFrom="paragraph">
                  <wp:posOffset>450329</wp:posOffset>
                </wp:positionV>
                <wp:extent cx="230505" cy="230505"/>
                <wp:effectExtent l="0" t="0" r="23495" b="23495"/>
                <wp:wrapNone/>
                <wp:docPr id="226" name="Rectangle 226"/>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226" o:spid="_x0000_s1026" style="position:absolute;margin-left:3.75pt;margin-top:35.45pt;width:18.15pt;height:18.1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" fillcolor="white [3212]" strokecolor="#86b819" strokeweight=".4pt"/>
            </w:pict>
          </mc:Fallback>
        </mc:AlternateContent>
      </w:r>
      <w:r w:rsidR="00FF5526" w:rsidRPr="00CF0F12">
        <w:t xml:space="preserve">Verbesserungsvorschlag, falls nötig: </w:t>
      </w:r>
      <w:r>
        <w:br/>
      </w:r>
    </w:p>
    <w:p w:rsidR="00FF5526" w:rsidRPr="00770E47" w:rsidRDefault="00CF0F12" w:rsidP="00CF0F12">
      <w:pPr>
        <w:ind w:left="720"/>
      </w:pPr>
      <w:r>
        <w:rPr>
          <w:noProof/>
          <w:lang w:eastAsia="de-DE"/>
        </w:rPr>
        <mc:AlternateContent>
          <mc:Choice Requires="wps">
            <w:drawing>
              <wp:anchor distT="0" distB="0" distL="114300" distR="114300" simplePos="0" relativeHeight="251744256" behindDoc="0" locked="0" layoutInCell="1" allowOverlap="1" wp14:anchorId="413B03D5" wp14:editId="42ECE7F6">
                <wp:simplePos x="0" y="0"/>
                <wp:positionH relativeFrom="column">
                  <wp:posOffset>47625</wp:posOffset>
                </wp:positionH>
                <wp:positionV relativeFrom="paragraph">
                  <wp:posOffset>391909</wp:posOffset>
                </wp:positionV>
                <wp:extent cx="230505" cy="230505"/>
                <wp:effectExtent l="0" t="0" r="23495" b="23495"/>
                <wp:wrapNone/>
                <wp:docPr id="229" name="Rectangle 229"/>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229" o:spid="_x0000_s1026" style="position:absolute;margin-left:3.75pt;margin-top:30.85pt;width:18.15pt;height:18.1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" fillcolor="white [3212]" strokecolor="#86b819" strokeweight=".4pt"/>
            </w:pict>
          </mc:Fallback>
        </mc:AlternateContent>
      </w:r>
      <w:r w:rsidR="00FF5526" w:rsidRPr="00770E47">
        <w:t>Sollte es hier einen Türschließer geben, der die Tür automatisch zumacht?</w:t>
      </w:r>
      <w:r>
        <w:br/>
      </w:r>
    </w:p>
    <w:p w:rsidR="00FF5526" w:rsidRPr="00770E47" w:rsidRDefault="00CF0F12" w:rsidP="00CF0F12">
      <w:pPr>
        <w:ind w:left="720"/>
      </w:pPr>
      <w:r>
        <w:rPr>
          <w:noProof/>
          <w:lang w:eastAsia="de-DE"/>
        </w:rPr>
        <mc:AlternateContent>
          <mc:Choice Requires="wps">
            <w:drawing>
              <wp:anchor distT="0" distB="0" distL="114300" distR="114300" simplePos="0" relativeHeight="251745280" behindDoc="0" locked="0" layoutInCell="1" allowOverlap="1" wp14:anchorId="21EA2722" wp14:editId="47B645E7">
                <wp:simplePos x="0" y="0"/>
                <wp:positionH relativeFrom="column">
                  <wp:posOffset>47625</wp:posOffset>
                </wp:positionH>
                <wp:positionV relativeFrom="paragraph">
                  <wp:posOffset>393814</wp:posOffset>
                </wp:positionV>
                <wp:extent cx="230505" cy="230505"/>
                <wp:effectExtent l="0" t="0" r="23495" b="23495"/>
                <wp:wrapNone/>
                <wp:docPr id="231" name="Rectangle 231"/>
                <wp:cNvGraphicFramePr/>
                <a:graphic xmlns:a="http://schemas.openxmlformats.org/drawingml/2006/main">
                  <a:graphicData uri="http://schemas.microsoft.com/office/word/2010/wordprocessingShape">
                    <wps:wsp>
                      <wps:cNvSpPr/>
                      <wps:spPr>
                        <a:xfrm>
                          <a:off x="0" y="0"/>
                          <a:ext cx="230505" cy="230505"/>
                        </a:xfrm>
                        <a:prstGeom prst="rect">
                          <a:avLst/>
                        </a:prstGeom>
                        <a:solidFill>
                          <a:schemeClr val="bg1"/>
                        </a:solidFill>
                        <a:ln w="5080">
                          <a:solidFill>
                            <a:srgbClr val="86B819"/>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231" o:spid="_x0000_s1026" style="position:absolute;margin-left:3.75pt;margin-top:31pt;width:18.15pt;height:18.1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" fillcolor="white [3212]" strokecolor="#86b819" strokeweight=".4pt"/>
            </w:pict>
          </mc:Fallback>
        </mc:AlternateContent>
      </w:r>
      <w:r w:rsidR="00FF5526" w:rsidRPr="00770E47">
        <w:t>Ein Schild „Bitte Tür schließen!“ an die Tür hängen.</w:t>
      </w:r>
      <w:r>
        <w:br/>
      </w:r>
    </w:p>
    <w:p w:rsidR="00CF0F12" w:rsidRPr="00A41E67" w:rsidRDefault="00FF5526" w:rsidP="00CF0F12">
      <w:pPr>
        <w:ind w:left="720"/>
      </w:pPr>
      <w:r w:rsidRPr="000E57B8">
        <w:t xml:space="preserve">Euer Vorschlag: </w:t>
      </w:r>
      <w:r w:rsidR="00CF0F12" w:rsidRPr="00A41E67">
        <w:br/>
      </w:r>
    </w:p>
    <w:p w:rsidR="00CF0F12" w:rsidRDefault="00CF0F12" w:rsidP="00CF0F12">
      <w:pPr>
        <w:spacing w:before="240" w:after="0" w:line="480" w:lineRule="auto"/>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FF5526" w:rsidRPr="009F6044" w:rsidRDefault="00CF0F12" w:rsidP="009F6044">
      <w:pPr>
        <w:spacing w:before="240" w:after="0" w:line="480" w:lineRule="auto"/>
        <w:rPr>
          <w:rFonts w:asciiTheme="majorHAnsi" w:hAnsiTheme="majorHAnsi"/>
          <w:color w:val="86B819"/>
          <w:u w:val="single"/>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sectPr w:rsidR="00FF5526" w:rsidRPr="009F6044" w:rsidSect="00B5392F">
      <w:pgSz w:w="11900" w:h="16840"/>
      <w:pgMar w:top="2410" w:right="1701" w:bottom="284" w:left="1701" w:header="709" w:footer="99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0F12" w:rsidRDefault="00CF0F12" w:rsidP="00C06BCE">
      <w:pPr>
        <w:spacing w:after="0"/>
      </w:pPr>
      <w:r>
        <w:separator/>
      </w:r>
    </w:p>
    <w:p w:rsidR="00CF0F12" w:rsidRDefault="00CF0F12"/>
  </w:endnote>
  <w:endnote w:type="continuationSeparator" w:id="0">
    <w:p w:rsidR="00CF0F12" w:rsidRDefault="00CF0F12" w:rsidP="00C06BCE">
      <w:pPr>
        <w:spacing w:after="0"/>
      </w:pPr>
      <w:r>
        <w:continuationSeparator/>
      </w:r>
    </w:p>
    <w:p w:rsidR="00CF0F12" w:rsidRDefault="00CF0F1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libri Bold">
    <w:panose1 w:val="020F0702030404030204"/>
    <w:charset w:val="00"/>
    <w:family w:val="auto"/>
    <w:pitch w:val="variable"/>
    <w:sig w:usb0="E10002FF" w:usb1="4000ACFF" w:usb2="00000009" w:usb3="00000000" w:csb0="0000019F" w:csb1="00000000"/>
  </w:font>
  <w:font w:name="Lucida Grande">
    <w:altName w:val="Arial"/>
    <w:charset w:val="00"/>
    <w:family w:val="auto"/>
    <w:pitch w:val="variable"/>
    <w:sig w:usb0="00000000" w:usb1="5000A1FF" w:usb2="00000000" w:usb3="00000000" w:csb0="000001BF" w:csb1="00000000"/>
  </w:font>
  <w:font w:name="MinionPro-Regular">
    <w:altName w:val="Minion Pro"/>
    <w:panose1 w:val="00000000000000000000"/>
    <w:charset w:val="4D"/>
    <w:family w:val="auto"/>
    <w:notTrueType/>
    <w:pitch w:val="default"/>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0F12" w:rsidRDefault="00CF0F12" w:rsidP="00C06BCE">
      <w:pPr>
        <w:spacing w:after="0"/>
      </w:pPr>
      <w:r>
        <w:separator/>
      </w:r>
    </w:p>
    <w:p w:rsidR="00CF0F12" w:rsidRDefault="00CF0F12"/>
  </w:footnote>
  <w:footnote w:type="continuationSeparator" w:id="0">
    <w:p w:rsidR="00CF0F12" w:rsidRDefault="00CF0F12" w:rsidP="00C06BCE">
      <w:pPr>
        <w:spacing w:after="0"/>
      </w:pPr>
      <w:r>
        <w:continuationSeparator/>
      </w:r>
    </w:p>
    <w:p w:rsidR="00CF0F12" w:rsidRDefault="00CF0F1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0F12" w:rsidRPr="00FF06D7" w:rsidRDefault="00CF0F12" w:rsidP="00FF06D7">
    <w:pPr>
      <w:pStyle w:val="Kopfzeile"/>
    </w:pPr>
    <w:r>
      <w:rPr>
        <w:noProof/>
        <w:sz w:val="72"/>
        <w:szCs w:val="72"/>
        <w:lang w:eastAsia="de-DE"/>
      </w:rPr>
      <mc:AlternateContent>
        <mc:Choice Requires="wps">
          <w:drawing>
            <wp:anchor distT="0" distB="0" distL="114300" distR="114300" simplePos="0" relativeHeight="251662336" behindDoc="0" locked="0" layoutInCell="1" allowOverlap="1" wp14:anchorId="710BC1C2" wp14:editId="6B15220A">
              <wp:simplePos x="0" y="0"/>
              <wp:positionH relativeFrom="page">
                <wp:posOffset>360045</wp:posOffset>
              </wp:positionH>
              <wp:positionV relativeFrom="page">
                <wp:posOffset>1017370</wp:posOffset>
              </wp:positionV>
              <wp:extent cx="6389370" cy="248285"/>
              <wp:effectExtent l="0" t="0" r="11430" b="5715"/>
              <wp:wrapNone/>
              <wp:docPr id="26" name="Text Box 26"/>
              <wp:cNvGraphicFramePr/>
              <a:graphic xmlns:a="http://schemas.openxmlformats.org/drawingml/2006/main">
                <a:graphicData uri="http://schemas.microsoft.com/office/word/2010/wordprocessingShape">
                  <wps:wsp>
                    <wps:cNvSpPr txBox="1"/>
                    <wps:spPr>
                      <a:xfrm>
                        <a:off x="0" y="0"/>
                        <a:ext cx="6389370" cy="24828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CF0F12" w:rsidRPr="008B69BF" w:rsidRDefault="00CF0F12" w:rsidP="00BD6407">
                          <w:pPr>
                            <w:pStyle w:val="Rubriktitel"/>
                            <w:rPr>
                              <w:color w:val="DFB521"/>
                            </w:rPr>
                          </w:pPr>
                          <w:r w:rsidRPr="008B69BF">
                            <w:rPr>
                              <w:b/>
                              <w:color w:val="DFB521"/>
                            </w:rPr>
                            <w:t>Energie</w:t>
                          </w:r>
                          <w:r w:rsidRPr="008B69BF">
                            <w:rPr>
                              <w:color w:val="DFB521"/>
                            </w:rPr>
                            <w:t xml:space="preserve"> — schlau nutzen</w:t>
                          </w:r>
                        </w:p>
                        <w:p w:rsidR="00CF0F12" w:rsidRPr="008B69BF" w:rsidRDefault="00CF0F12" w:rsidP="00BD6407">
                          <w:pPr>
                            <w:pStyle w:val="Rubriktitel"/>
                            <w:rPr>
                              <w:color w:val="DFB521"/>
                            </w:rPr>
                          </w:pPr>
                        </w:p>
                      </w:txbxContent>
                    </wps:txbx>
                    <wps:bodyPr rot="0" spcFirstLastPara="0" vertOverflow="overflow" horzOverflow="overflow" vert="horz" wrap="square" lIns="2"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type id="_x0000_t202" coordsize="21600,21600" o:spt="202" path="m0,0l0,21600,21600,21600,21600,0xe">
              <v:stroke joinstyle="miter"/>
              <v:path gradientshapeok="t" o:connecttype="rect"/>
            </v:shapetype>
            <v:shape id="Text Box 26" o:spid="_x0000_s1031" type="#_x0000_t202" style="position:absolute;margin-left:28.35pt;margin-top:80.1pt;width:503.1pt;height:19.5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" filled="f" stroked="f">
              <v:textbox style="mso-fit-shape-to-text:t" inset="2emu,0,0,0">
                <w:txbxContent>
                  <w:p w14:paraId="05495EDC" w14:textId="77777777" w:rsidR="00CF0F12" w:rsidRPr="008B69BF" w:rsidRDefault="00CF0F12" w:rsidP="00BD6407">
                    <w:pPr>
                      <w:pStyle w:val="Rubriktitel"/>
                      <w:rPr>
                        <w:color w:val="DFB521"/>
                      </w:rPr>
                    </w:pPr>
                    <w:r w:rsidRPr="008B69BF">
                      <w:rPr>
                        <w:b/>
                        <w:color w:val="DFB521"/>
                      </w:rPr>
                      <w:t>Energie</w:t>
                    </w:r>
                    <w:r w:rsidRPr="008B69BF">
                      <w:rPr>
                        <w:color w:val="DFB521"/>
                      </w:rPr>
                      <w:t xml:space="preserve"> — schlau nutzen</w:t>
                    </w:r>
                  </w:p>
                  <w:p w14:paraId="6AC8DAB0" w14:textId="77777777" w:rsidR="00CF0F12" w:rsidRPr="008B69BF" w:rsidRDefault="00CF0F12" w:rsidP="00BD6407">
                    <w:pPr>
                      <w:pStyle w:val="Rubriktitel"/>
                      <w:rPr>
                        <w:color w:val="DFB521"/>
                      </w:rPr>
                    </w:pPr>
                  </w:p>
                </w:txbxContent>
              </v:textbox>
              <w10:wrap anchorx="page" anchory="page"/>
            </v:shape>
          </w:pict>
        </mc:Fallback>
      </mc:AlternateContent>
    </w:r>
    <w:r>
      <w:rPr>
        <w:noProof/>
        <w:sz w:val="72"/>
        <w:szCs w:val="72"/>
        <w:lang w:eastAsia="de-DE"/>
      </w:rPr>
      <w:drawing>
        <wp:anchor distT="0" distB="0" distL="114300" distR="114300" simplePos="0" relativeHeight="251663360" behindDoc="1" locked="0" layoutInCell="1" allowOverlap="1" wp14:anchorId="24C7CF7F" wp14:editId="20700A57">
          <wp:simplePos x="0" y="0"/>
          <wp:positionH relativeFrom="page">
            <wp:posOffset>0</wp:posOffset>
          </wp:positionH>
          <wp:positionV relativeFrom="page">
            <wp:posOffset>0</wp:posOffset>
          </wp:positionV>
          <wp:extent cx="7559675" cy="10692000"/>
          <wp:effectExtent l="0" t="0" r="0" b="0"/>
          <wp:wrapNone/>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2_Energie_3.pdf"/>
                  <pic:cNvPicPr/>
                </pic:nvPicPr>
                <pic:blipFill rotWithShape="1">
                  <a:blip r:embed="rId1">
                    <a:extLst>
                      <a:ext uri="{28A0092B-C50C-407E-A947-70E740481C1C}">
                        <a14:useLocalDpi xmlns:a14="http://schemas.microsoft.com/office/drawing/2010/main" val="0"/>
                      </a:ext>
                    </a:extLst>
                  </a:blip>
                  <a:srcRect l="1" t="-2" r="1" b="-2"/>
                  <a:stretch/>
                </pic:blipFill>
                <pic:spPr bwMode="auto">
                  <a:xfrm>
                    <a:off x="0" y="0"/>
                    <a:ext cx="7559675" cy="1069200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2pt;height:20pt" o:bullet="t">
        <v:imagedata r:id="rId1" o:title="Bildschirmfoto 2016-12-17 um 15"/>
      </v:shape>
    </w:pict>
  </w:numPicBullet>
  <w:abstractNum w:abstractNumId="0">
    <w:nsid w:val="FFFFFF7F"/>
    <w:multiLevelType w:val="singleLevel"/>
    <w:tmpl w:val="F4F8502E"/>
    <w:lvl w:ilvl="0">
      <w:start w:val="1"/>
      <w:numFmt w:val="decimal"/>
      <w:pStyle w:val="Listennummer2"/>
      <w:lvlText w:val="%1."/>
      <w:lvlJc w:val="left"/>
      <w:pPr>
        <w:tabs>
          <w:tab w:val="num" w:pos="643"/>
        </w:tabs>
        <w:ind w:left="643" w:hanging="360"/>
      </w:pPr>
    </w:lvl>
  </w:abstractNum>
  <w:abstractNum w:abstractNumId="1">
    <w:nsid w:val="FFFFFF82"/>
    <w:multiLevelType w:val="singleLevel"/>
    <w:tmpl w:val="7A8E2CC0"/>
    <w:lvl w:ilvl="0">
      <w:start w:val="1"/>
      <w:numFmt w:val="bullet"/>
      <w:pStyle w:val="Aufzhlungszeichen3"/>
      <w:lvlText w:val=""/>
      <w:lvlJc w:val="left"/>
      <w:pPr>
        <w:tabs>
          <w:tab w:val="num" w:pos="926"/>
        </w:tabs>
        <w:ind w:left="926" w:hanging="360"/>
      </w:pPr>
      <w:rPr>
        <w:rFonts w:ascii="Symbol" w:hAnsi="Symbol" w:hint="default"/>
      </w:rPr>
    </w:lvl>
  </w:abstractNum>
  <w:abstractNum w:abstractNumId="2">
    <w:nsid w:val="FFFFFF88"/>
    <w:multiLevelType w:val="singleLevel"/>
    <w:tmpl w:val="23C83272"/>
    <w:lvl w:ilvl="0">
      <w:start w:val="1"/>
      <w:numFmt w:val="decimal"/>
      <w:pStyle w:val="Listennummer"/>
      <w:lvlText w:val="%1."/>
      <w:lvlJc w:val="left"/>
      <w:pPr>
        <w:tabs>
          <w:tab w:val="num" w:pos="360"/>
        </w:tabs>
        <w:ind w:left="360" w:hanging="360"/>
      </w:pPr>
    </w:lvl>
  </w:abstractNum>
  <w:abstractNum w:abstractNumId="3">
    <w:nsid w:val="FFFFFF89"/>
    <w:multiLevelType w:val="singleLevel"/>
    <w:tmpl w:val="921EF9BE"/>
    <w:lvl w:ilvl="0">
      <w:start w:val="1"/>
      <w:numFmt w:val="bullet"/>
      <w:pStyle w:val="Aufzhlungszeichen"/>
      <w:lvlText w:val=""/>
      <w:lvlJc w:val="left"/>
      <w:pPr>
        <w:tabs>
          <w:tab w:val="num" w:pos="284"/>
        </w:tabs>
        <w:ind w:left="284" w:hanging="284"/>
      </w:pPr>
      <w:rPr>
        <w:rFonts w:ascii="Symbol" w:hAnsi="Symbol" w:hint="default"/>
        <w:color w:val="ADCE60"/>
      </w:rPr>
    </w:lvl>
  </w:abstractNum>
  <w:abstractNum w:abstractNumId="4">
    <w:nsid w:val="00000001"/>
    <w:multiLevelType w:val="singleLevel"/>
    <w:tmpl w:val="17B00F9C"/>
    <w:name w:val="WW8Num1"/>
    <w:lvl w:ilvl="0">
      <w:numFmt w:val="bullet"/>
      <w:lvlText w:val=""/>
      <w:lvlJc w:val="left"/>
      <w:pPr>
        <w:tabs>
          <w:tab w:val="num" w:pos="0"/>
        </w:tabs>
        <w:ind w:left="720" w:hanging="360"/>
      </w:pPr>
      <w:rPr>
        <w:rFonts w:ascii="Wingdings" w:hAnsi="Wingdings" w:cs="Times New Roman" w:hint="default"/>
      </w:rPr>
    </w:lvl>
  </w:abstractNum>
  <w:abstractNum w:abstractNumId="5">
    <w:nsid w:val="00000002"/>
    <w:multiLevelType w:val="singleLevel"/>
    <w:tmpl w:val="00000002"/>
    <w:name w:val="WW8Num2"/>
    <w:lvl w:ilvl="0">
      <w:numFmt w:val="bullet"/>
      <w:lvlText w:val=""/>
      <w:lvlJc w:val="left"/>
      <w:pPr>
        <w:tabs>
          <w:tab w:val="num" w:pos="0"/>
        </w:tabs>
        <w:ind w:left="720" w:hanging="360"/>
      </w:pPr>
      <w:rPr>
        <w:rFonts w:ascii="Wingdings" w:hAnsi="Wingdings"/>
      </w:rPr>
    </w:lvl>
  </w:abstractNum>
  <w:abstractNum w:abstractNumId="6">
    <w:nsid w:val="00000003"/>
    <w:multiLevelType w:val="singleLevel"/>
    <w:tmpl w:val="00000003"/>
    <w:name w:val="WW8Num5"/>
    <w:lvl w:ilvl="0">
      <w:numFmt w:val="bullet"/>
      <w:lvlText w:val=""/>
      <w:lvlJc w:val="left"/>
      <w:pPr>
        <w:tabs>
          <w:tab w:val="num" w:pos="0"/>
        </w:tabs>
        <w:ind w:left="720" w:hanging="360"/>
      </w:pPr>
      <w:rPr>
        <w:rFonts w:ascii="Wingdings" w:hAnsi="Wingdings" w:cs="Symbol" w:hint="default"/>
      </w:rPr>
    </w:lvl>
  </w:abstractNum>
  <w:abstractNum w:abstractNumId="7">
    <w:nsid w:val="00000004"/>
    <w:multiLevelType w:val="singleLevel"/>
    <w:tmpl w:val="00000004"/>
    <w:name w:val="WW8Num6"/>
    <w:lvl w:ilvl="0">
      <w:start w:val="1"/>
      <w:numFmt w:val="bullet"/>
      <w:lvlText w:val=""/>
      <w:lvlJc w:val="left"/>
      <w:pPr>
        <w:tabs>
          <w:tab w:val="num" w:pos="0"/>
        </w:tabs>
        <w:ind w:left="360" w:hanging="360"/>
      </w:pPr>
      <w:rPr>
        <w:rFonts w:ascii="Symbol" w:hAnsi="Symbol" w:cs="Calibri" w:hint="default"/>
      </w:rPr>
    </w:lvl>
  </w:abstractNum>
  <w:abstractNum w:abstractNumId="8">
    <w:nsid w:val="00000005"/>
    <w:multiLevelType w:val="singleLevel"/>
    <w:tmpl w:val="00000005"/>
    <w:name w:val="WW8Num7"/>
    <w:lvl w:ilvl="0">
      <w:start w:val="5"/>
      <w:numFmt w:val="bullet"/>
      <w:lvlText w:val="-"/>
      <w:lvlJc w:val="left"/>
      <w:pPr>
        <w:tabs>
          <w:tab w:val="num" w:pos="0"/>
        </w:tabs>
        <w:ind w:left="720" w:hanging="360"/>
      </w:pPr>
      <w:rPr>
        <w:rFonts w:ascii="Arial" w:hAnsi="Arial" w:hint="default"/>
      </w:rPr>
    </w:lvl>
  </w:abstractNum>
  <w:abstractNum w:abstractNumId="9">
    <w:nsid w:val="006E26D1"/>
    <w:multiLevelType w:val="hybridMultilevel"/>
    <w:tmpl w:val="9942274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
    <w:nsid w:val="03423839"/>
    <w:multiLevelType w:val="hybridMultilevel"/>
    <w:tmpl w:val="74FA359A"/>
    <w:lvl w:ilvl="0" w:tplc="87E6F76C">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05D01EE0"/>
    <w:multiLevelType w:val="multilevel"/>
    <w:tmpl w:val="73FE61D6"/>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nsid w:val="06E36493"/>
    <w:multiLevelType w:val="multilevel"/>
    <w:tmpl w:val="0409001F"/>
    <w:styleLink w:val="ListezweiEbenen"/>
    <w:lvl w:ilvl="0">
      <w:start w:val="1"/>
      <w:numFmt w:val="decimal"/>
      <w:lvlText w:val="%1."/>
      <w:lvlJc w:val="left"/>
      <w:pPr>
        <w:ind w:left="644" w:hanging="360"/>
      </w:pPr>
      <w:rPr>
        <w:rFonts w:asciiTheme="majorHAnsi" w:hAnsiTheme="majorHAnsi"/>
        <w:b/>
        <w:bCs/>
        <w:color w:val="262626" w:themeColor="text1" w:themeTint="D9"/>
        <w:sz w:val="19"/>
        <w:szCs w:val="19"/>
      </w:rPr>
    </w:lvl>
    <w:lvl w:ilvl="1">
      <w:start w:val="1"/>
      <w:numFmt w:val="bullet"/>
      <w:lvlText w:val=""/>
      <w:lvlJc w:val="left"/>
      <w:pPr>
        <w:ind w:left="1076" w:hanging="432"/>
      </w:pPr>
      <w:rPr>
        <w:rFonts w:ascii="Symbol" w:hAnsi="Symbol" w:hint="default"/>
        <w:color w:val="ADCE60"/>
        <w:sz w:val="19"/>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13">
    <w:nsid w:val="15370161"/>
    <w:multiLevelType w:val="hybridMultilevel"/>
    <w:tmpl w:val="385ECED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nsid w:val="1D0B607A"/>
    <w:multiLevelType w:val="hybridMultilevel"/>
    <w:tmpl w:val="E05E1A1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nsid w:val="221821AD"/>
    <w:multiLevelType w:val="multilevel"/>
    <w:tmpl w:val="015C8812"/>
    <w:styleLink w:val="ListeANU"/>
    <w:lvl w:ilvl="0">
      <w:start w:val="1"/>
      <w:numFmt w:val="decimal"/>
      <w:lvlText w:val="%1"/>
      <w:lvlJc w:val="left"/>
      <w:pPr>
        <w:ind w:left="720" w:hanging="360"/>
      </w:pPr>
      <w:rPr>
        <w:rFonts w:asciiTheme="majorHAnsi" w:hAnsiTheme="majorHAnsi" w:hint="default"/>
        <w:color w:val="262626" w:themeColor="text1" w:themeTint="D9"/>
        <w:sz w:val="19"/>
      </w:rPr>
    </w:lvl>
    <w:lvl w:ilvl="1">
      <w:start w:val="1"/>
      <w:numFmt w:val="bullet"/>
      <w:lvlText w:val=""/>
      <w:lvlJc w:val="left"/>
      <w:pPr>
        <w:ind w:left="1440" w:hanging="360"/>
      </w:pPr>
      <w:rPr>
        <w:rFonts w:ascii="Symbol" w:hAnsi="Symbol" w:hint="default"/>
        <w:color w:val="ADCE6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23483D1C"/>
    <w:multiLevelType w:val="hybridMultilevel"/>
    <w:tmpl w:val="73FE61D6"/>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7">
    <w:nsid w:val="23A53BA7"/>
    <w:multiLevelType w:val="multilevel"/>
    <w:tmpl w:val="5C3021A0"/>
    <w:lvl w:ilvl="0">
      <w:start w:val="1"/>
      <w:numFmt w:val="decimal"/>
      <w:pStyle w:val="Listesortiert1"/>
      <w:lvlText w:val="%1."/>
      <w:lvlJc w:val="left"/>
      <w:pPr>
        <w:tabs>
          <w:tab w:val="num" w:pos="567"/>
        </w:tabs>
        <w:ind w:left="567" w:hanging="283"/>
      </w:pPr>
      <w:rPr>
        <w:rFonts w:asciiTheme="majorHAnsi" w:hAnsiTheme="majorHAnsi" w:hint="default"/>
        <w:b/>
        <w:bCs/>
        <w:i w:val="0"/>
        <w:iCs w:val="0"/>
        <w:color w:val="262626" w:themeColor="text1" w:themeTint="D9"/>
        <w:sz w:val="19"/>
        <w:szCs w:val="19"/>
      </w:rPr>
    </w:lvl>
    <w:lvl w:ilvl="1">
      <w:start w:val="1"/>
      <w:numFmt w:val="lowerLetter"/>
      <w:lvlText w:val="%2)"/>
      <w:lvlJc w:val="left"/>
      <w:pPr>
        <w:ind w:left="607" w:hanging="360"/>
      </w:pPr>
      <w:rPr>
        <w:rFonts w:hint="default"/>
      </w:rPr>
    </w:lvl>
    <w:lvl w:ilvl="2">
      <w:start w:val="1"/>
      <w:numFmt w:val="lowerRoman"/>
      <w:lvlText w:val="%3)"/>
      <w:lvlJc w:val="left"/>
      <w:pPr>
        <w:ind w:left="967" w:hanging="360"/>
      </w:pPr>
      <w:rPr>
        <w:rFonts w:hint="default"/>
      </w:rPr>
    </w:lvl>
    <w:lvl w:ilvl="3">
      <w:start w:val="1"/>
      <w:numFmt w:val="decimal"/>
      <w:lvlText w:val="(%4)"/>
      <w:lvlJc w:val="left"/>
      <w:pPr>
        <w:ind w:left="1327" w:hanging="360"/>
      </w:pPr>
      <w:rPr>
        <w:rFonts w:hint="default"/>
      </w:rPr>
    </w:lvl>
    <w:lvl w:ilvl="4">
      <w:start w:val="1"/>
      <w:numFmt w:val="lowerLetter"/>
      <w:lvlText w:val="(%5)"/>
      <w:lvlJc w:val="left"/>
      <w:pPr>
        <w:ind w:left="1687" w:hanging="360"/>
      </w:pPr>
      <w:rPr>
        <w:rFonts w:hint="default"/>
      </w:rPr>
    </w:lvl>
    <w:lvl w:ilvl="5">
      <w:start w:val="1"/>
      <w:numFmt w:val="lowerRoman"/>
      <w:lvlText w:val="(%6)"/>
      <w:lvlJc w:val="left"/>
      <w:pPr>
        <w:ind w:left="2047" w:hanging="360"/>
      </w:pPr>
      <w:rPr>
        <w:rFonts w:hint="default"/>
      </w:rPr>
    </w:lvl>
    <w:lvl w:ilvl="6">
      <w:start w:val="1"/>
      <w:numFmt w:val="decimal"/>
      <w:lvlText w:val="%7."/>
      <w:lvlJc w:val="left"/>
      <w:pPr>
        <w:ind w:left="2407" w:hanging="360"/>
      </w:pPr>
      <w:rPr>
        <w:rFonts w:hint="default"/>
      </w:rPr>
    </w:lvl>
    <w:lvl w:ilvl="7">
      <w:start w:val="1"/>
      <w:numFmt w:val="lowerLetter"/>
      <w:lvlText w:val="%8."/>
      <w:lvlJc w:val="left"/>
      <w:pPr>
        <w:ind w:left="2767" w:hanging="360"/>
      </w:pPr>
      <w:rPr>
        <w:rFonts w:hint="default"/>
      </w:rPr>
    </w:lvl>
    <w:lvl w:ilvl="8">
      <w:start w:val="1"/>
      <w:numFmt w:val="lowerRoman"/>
      <w:lvlText w:val="%9."/>
      <w:lvlJc w:val="left"/>
      <w:pPr>
        <w:ind w:left="3127" w:hanging="360"/>
      </w:pPr>
      <w:rPr>
        <w:rFonts w:hint="default"/>
      </w:rPr>
    </w:lvl>
  </w:abstractNum>
  <w:abstractNum w:abstractNumId="18">
    <w:nsid w:val="2D1B2439"/>
    <w:multiLevelType w:val="hybridMultilevel"/>
    <w:tmpl w:val="C8C022D0"/>
    <w:lvl w:ilvl="0" w:tplc="04070001">
      <w:start w:val="1"/>
      <w:numFmt w:val="bullet"/>
      <w:lvlText w:val=""/>
      <w:lvlJc w:val="left"/>
      <w:pPr>
        <w:ind w:left="153" w:hanging="360"/>
      </w:pPr>
      <w:rPr>
        <w:rFonts w:ascii="Symbol" w:hAnsi="Symbol" w:hint="default"/>
      </w:rPr>
    </w:lvl>
    <w:lvl w:ilvl="1" w:tplc="04070003" w:tentative="1">
      <w:start w:val="1"/>
      <w:numFmt w:val="bullet"/>
      <w:lvlText w:val="o"/>
      <w:lvlJc w:val="left"/>
      <w:pPr>
        <w:ind w:left="873" w:hanging="360"/>
      </w:pPr>
      <w:rPr>
        <w:rFonts w:ascii="Courier New" w:hAnsi="Courier New" w:cs="Courier New" w:hint="default"/>
      </w:rPr>
    </w:lvl>
    <w:lvl w:ilvl="2" w:tplc="04070005" w:tentative="1">
      <w:start w:val="1"/>
      <w:numFmt w:val="bullet"/>
      <w:lvlText w:val=""/>
      <w:lvlJc w:val="left"/>
      <w:pPr>
        <w:ind w:left="1593" w:hanging="360"/>
      </w:pPr>
      <w:rPr>
        <w:rFonts w:ascii="Wingdings" w:hAnsi="Wingdings" w:hint="default"/>
      </w:rPr>
    </w:lvl>
    <w:lvl w:ilvl="3" w:tplc="04070001" w:tentative="1">
      <w:start w:val="1"/>
      <w:numFmt w:val="bullet"/>
      <w:lvlText w:val=""/>
      <w:lvlJc w:val="left"/>
      <w:pPr>
        <w:ind w:left="2313" w:hanging="360"/>
      </w:pPr>
      <w:rPr>
        <w:rFonts w:ascii="Symbol" w:hAnsi="Symbol" w:hint="default"/>
      </w:rPr>
    </w:lvl>
    <w:lvl w:ilvl="4" w:tplc="04070003" w:tentative="1">
      <w:start w:val="1"/>
      <w:numFmt w:val="bullet"/>
      <w:lvlText w:val="o"/>
      <w:lvlJc w:val="left"/>
      <w:pPr>
        <w:ind w:left="3033" w:hanging="360"/>
      </w:pPr>
      <w:rPr>
        <w:rFonts w:ascii="Courier New" w:hAnsi="Courier New" w:cs="Courier New" w:hint="default"/>
      </w:rPr>
    </w:lvl>
    <w:lvl w:ilvl="5" w:tplc="04070005" w:tentative="1">
      <w:start w:val="1"/>
      <w:numFmt w:val="bullet"/>
      <w:lvlText w:val=""/>
      <w:lvlJc w:val="left"/>
      <w:pPr>
        <w:ind w:left="3753" w:hanging="360"/>
      </w:pPr>
      <w:rPr>
        <w:rFonts w:ascii="Wingdings" w:hAnsi="Wingdings" w:hint="default"/>
      </w:rPr>
    </w:lvl>
    <w:lvl w:ilvl="6" w:tplc="04070001" w:tentative="1">
      <w:start w:val="1"/>
      <w:numFmt w:val="bullet"/>
      <w:lvlText w:val=""/>
      <w:lvlJc w:val="left"/>
      <w:pPr>
        <w:ind w:left="4473" w:hanging="360"/>
      </w:pPr>
      <w:rPr>
        <w:rFonts w:ascii="Symbol" w:hAnsi="Symbol" w:hint="default"/>
      </w:rPr>
    </w:lvl>
    <w:lvl w:ilvl="7" w:tplc="04070003" w:tentative="1">
      <w:start w:val="1"/>
      <w:numFmt w:val="bullet"/>
      <w:lvlText w:val="o"/>
      <w:lvlJc w:val="left"/>
      <w:pPr>
        <w:ind w:left="5193" w:hanging="360"/>
      </w:pPr>
      <w:rPr>
        <w:rFonts w:ascii="Courier New" w:hAnsi="Courier New" w:cs="Courier New" w:hint="default"/>
      </w:rPr>
    </w:lvl>
    <w:lvl w:ilvl="8" w:tplc="04070005" w:tentative="1">
      <w:start w:val="1"/>
      <w:numFmt w:val="bullet"/>
      <w:lvlText w:val=""/>
      <w:lvlJc w:val="left"/>
      <w:pPr>
        <w:ind w:left="5913" w:hanging="360"/>
      </w:pPr>
      <w:rPr>
        <w:rFonts w:ascii="Wingdings" w:hAnsi="Wingdings" w:hint="default"/>
      </w:rPr>
    </w:lvl>
  </w:abstractNum>
  <w:abstractNum w:abstractNumId="19">
    <w:nsid w:val="2DB82E13"/>
    <w:multiLevelType w:val="hybridMultilevel"/>
    <w:tmpl w:val="30CEC5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2EA22777"/>
    <w:multiLevelType w:val="hybridMultilevel"/>
    <w:tmpl w:val="8BFA880E"/>
    <w:lvl w:ilvl="0" w:tplc="243C6796">
      <w:start w:val="1"/>
      <w:numFmt w:val="bullet"/>
      <w:lvlText w:val="r"/>
      <w:lvlJc w:val="left"/>
      <w:pPr>
        <w:ind w:left="360" w:hanging="360"/>
      </w:pPr>
      <w:rPr>
        <w:rFonts w:ascii="Wingdings" w:hAnsi="Wingdings" w:hint="default"/>
        <w:sz w:val="28"/>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nsid w:val="2F284E6A"/>
    <w:multiLevelType w:val="hybridMultilevel"/>
    <w:tmpl w:val="1DEAE0FC"/>
    <w:lvl w:ilvl="0" w:tplc="0407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abstractNum w:abstractNumId="22">
    <w:nsid w:val="341E2C8D"/>
    <w:multiLevelType w:val="multilevel"/>
    <w:tmpl w:val="00000001"/>
    <w:lvl w:ilvl="0">
      <w:start w:val="1"/>
      <w:numFmt w:val="decimal"/>
      <w:lvlText w:val="%1."/>
      <w:lvlJc w:val="left"/>
      <w:pPr>
        <w:tabs>
          <w:tab w:val="num" w:pos="0"/>
        </w:tabs>
        <w:ind w:left="720" w:hanging="360"/>
      </w:pPr>
      <w:rPr>
        <w:sz w:val="28"/>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23">
    <w:nsid w:val="3EA037E7"/>
    <w:multiLevelType w:val="hybridMultilevel"/>
    <w:tmpl w:val="B9209BC0"/>
    <w:lvl w:ilvl="0" w:tplc="0407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21C61C4"/>
    <w:multiLevelType w:val="hybridMultilevel"/>
    <w:tmpl w:val="59E04E66"/>
    <w:lvl w:ilvl="0" w:tplc="0538B676">
      <w:start w:val="1"/>
      <w:numFmt w:val="bullet"/>
      <w:lvlText w:val="-"/>
      <w:lvlJc w:val="left"/>
      <w:pPr>
        <w:ind w:left="720" w:hanging="360"/>
      </w:pPr>
      <w:rPr>
        <w:rFonts w:ascii="Calibri" w:eastAsia="Calibri"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42707E52"/>
    <w:multiLevelType w:val="hybridMultilevel"/>
    <w:tmpl w:val="BB1CCE7E"/>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6">
    <w:nsid w:val="448261F3"/>
    <w:multiLevelType w:val="multilevel"/>
    <w:tmpl w:val="C5583E60"/>
    <w:styleLink w:val="Listeeinfach"/>
    <w:lvl w:ilvl="0">
      <w:start w:val="1"/>
      <w:numFmt w:val="decimal"/>
      <w:lvlText w:val="%1."/>
      <w:lvlJc w:val="left"/>
      <w:pPr>
        <w:tabs>
          <w:tab w:val="num" w:pos="284"/>
        </w:tabs>
        <w:ind w:left="425" w:hanging="425"/>
      </w:pPr>
      <w:rPr>
        <w:rFonts w:hint="default"/>
        <w:b w:val="0"/>
        <w:bCs w:val="0"/>
        <w:i w:val="0"/>
        <w:iCs w:val="0"/>
        <w:color w:val="262626" w:themeColor="text1" w:themeTint="D9"/>
        <w:sz w:val="19"/>
        <w:szCs w:val="1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4DBE26FF"/>
    <w:multiLevelType w:val="hybridMultilevel"/>
    <w:tmpl w:val="6F3E09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541F770A"/>
    <w:multiLevelType w:val="hybridMultilevel"/>
    <w:tmpl w:val="40964562"/>
    <w:lvl w:ilvl="0" w:tplc="0A6E6286">
      <w:start w:val="1"/>
      <w:numFmt w:val="bullet"/>
      <w:pStyle w:val="HinweisPfeil"/>
      <w:lvlText w:val=""/>
      <w:lvlJc w:val="left"/>
      <w:pPr>
        <w:ind w:left="720" w:hanging="380"/>
      </w:pPr>
      <w:rPr>
        <w:rFonts w:ascii="Symbol" w:hAnsi="Symbol" w:hint="default"/>
        <w:color w:val="0A491C"/>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6780EA8"/>
    <w:multiLevelType w:val="hybridMultilevel"/>
    <w:tmpl w:val="19C27D2C"/>
    <w:lvl w:ilvl="0" w:tplc="5A4C8E06">
      <w:start w:val="1"/>
      <w:numFmt w:val="bullet"/>
      <w:pStyle w:val="Listesortiert2"/>
      <w:lvlText w:val="—"/>
      <w:lvlJc w:val="left"/>
      <w:pPr>
        <w:tabs>
          <w:tab w:val="num" w:pos="992"/>
        </w:tabs>
        <w:ind w:left="992" w:hanging="283"/>
      </w:pPr>
      <w:rPr>
        <w:rFonts w:ascii="Calibri" w:hAnsi="Calibri" w:hint="default"/>
        <w:b/>
        <w:bCs/>
        <w:i w:val="0"/>
        <w:iCs w:val="0"/>
        <w:color w:val="262626" w:themeColor="text1" w:themeTint="D9"/>
        <w:sz w:val="19"/>
        <w:szCs w:val="19"/>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DDA460F"/>
    <w:multiLevelType w:val="hybridMultilevel"/>
    <w:tmpl w:val="E3D88E96"/>
    <w:lvl w:ilvl="0" w:tplc="D6AE4D10">
      <w:start w:val="1"/>
      <w:numFmt w:val="bullet"/>
      <w:pStyle w:val="Aufzhlungszeichen2"/>
      <w:lvlText w:val=""/>
      <w:lvlJc w:val="left"/>
      <w:pPr>
        <w:tabs>
          <w:tab w:val="num" w:pos="567"/>
        </w:tabs>
        <w:ind w:left="567" w:hanging="284"/>
      </w:pPr>
      <w:rPr>
        <w:rFonts w:ascii="Symbol" w:hAnsi="Symbol" w:hint="default"/>
        <w:color w:val="ADCE6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E3D1B46"/>
    <w:multiLevelType w:val="hybridMultilevel"/>
    <w:tmpl w:val="047EA9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5EE82E8C"/>
    <w:multiLevelType w:val="hybridMultilevel"/>
    <w:tmpl w:val="130AC6B0"/>
    <w:lvl w:ilvl="0" w:tplc="1A76958E">
      <w:start w:val="1"/>
      <w:numFmt w:val="decimal"/>
      <w:pStyle w:val="TabelleAufzhlung"/>
      <w:lvlText w:val="%1."/>
      <w:lvlJc w:val="left"/>
      <w:pPr>
        <w:tabs>
          <w:tab w:val="num" w:pos="284"/>
        </w:tabs>
        <w:ind w:left="284" w:hanging="284"/>
      </w:pPr>
      <w:rPr>
        <w:rFonts w:hint="default"/>
        <w:b/>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2E004CE"/>
    <w:multiLevelType w:val="hybridMultilevel"/>
    <w:tmpl w:val="161CA518"/>
    <w:lvl w:ilvl="0" w:tplc="07C0C1A4">
      <w:start w:val="1"/>
      <w:numFmt w:val="bullet"/>
      <w:pStyle w:val="Listeunsortiert"/>
      <w:lvlText w:val="—"/>
      <w:lvlJc w:val="left"/>
      <w:pPr>
        <w:tabs>
          <w:tab w:val="num" w:pos="567"/>
        </w:tabs>
        <w:ind w:left="567" w:hanging="283"/>
      </w:pPr>
      <w:rPr>
        <w:rFonts w:ascii="Calibri" w:hAnsi="Calibri" w:hint="default"/>
        <w:b/>
        <w:bCs/>
        <w:i w:val="0"/>
        <w:iCs w:val="0"/>
        <w:color w:val="262626" w:themeColor="text1" w:themeTint="D9"/>
        <w:sz w:val="19"/>
        <w:szCs w:val="19"/>
      </w:rPr>
    </w:lvl>
    <w:lvl w:ilvl="1" w:tplc="04090003">
      <w:start w:val="1"/>
      <w:numFmt w:val="bullet"/>
      <w:lvlText w:val="o"/>
      <w:lvlJc w:val="left"/>
      <w:pPr>
        <w:ind w:left="1156" w:hanging="360"/>
      </w:pPr>
      <w:rPr>
        <w:rFonts w:ascii="Courier New" w:hAnsi="Courier New" w:hint="default"/>
      </w:rPr>
    </w:lvl>
    <w:lvl w:ilvl="2" w:tplc="04090005" w:tentative="1">
      <w:start w:val="1"/>
      <w:numFmt w:val="bullet"/>
      <w:lvlText w:val=""/>
      <w:lvlJc w:val="left"/>
      <w:pPr>
        <w:ind w:left="1876" w:hanging="360"/>
      </w:pPr>
      <w:rPr>
        <w:rFonts w:ascii="Wingdings" w:hAnsi="Wingdings" w:hint="default"/>
      </w:rPr>
    </w:lvl>
    <w:lvl w:ilvl="3" w:tplc="04090001" w:tentative="1">
      <w:start w:val="1"/>
      <w:numFmt w:val="bullet"/>
      <w:lvlText w:val=""/>
      <w:lvlJc w:val="left"/>
      <w:pPr>
        <w:ind w:left="2596" w:hanging="360"/>
      </w:pPr>
      <w:rPr>
        <w:rFonts w:ascii="Symbol" w:hAnsi="Symbol" w:hint="default"/>
      </w:rPr>
    </w:lvl>
    <w:lvl w:ilvl="4" w:tplc="04090003" w:tentative="1">
      <w:start w:val="1"/>
      <w:numFmt w:val="bullet"/>
      <w:lvlText w:val="o"/>
      <w:lvlJc w:val="left"/>
      <w:pPr>
        <w:ind w:left="3316" w:hanging="360"/>
      </w:pPr>
      <w:rPr>
        <w:rFonts w:ascii="Courier New" w:hAnsi="Courier New" w:hint="default"/>
      </w:rPr>
    </w:lvl>
    <w:lvl w:ilvl="5" w:tplc="04090005" w:tentative="1">
      <w:start w:val="1"/>
      <w:numFmt w:val="bullet"/>
      <w:lvlText w:val=""/>
      <w:lvlJc w:val="left"/>
      <w:pPr>
        <w:ind w:left="4036" w:hanging="360"/>
      </w:pPr>
      <w:rPr>
        <w:rFonts w:ascii="Wingdings" w:hAnsi="Wingdings" w:hint="default"/>
      </w:rPr>
    </w:lvl>
    <w:lvl w:ilvl="6" w:tplc="04090001" w:tentative="1">
      <w:start w:val="1"/>
      <w:numFmt w:val="bullet"/>
      <w:lvlText w:val=""/>
      <w:lvlJc w:val="left"/>
      <w:pPr>
        <w:ind w:left="4756" w:hanging="360"/>
      </w:pPr>
      <w:rPr>
        <w:rFonts w:ascii="Symbol" w:hAnsi="Symbol" w:hint="default"/>
      </w:rPr>
    </w:lvl>
    <w:lvl w:ilvl="7" w:tplc="04090003" w:tentative="1">
      <w:start w:val="1"/>
      <w:numFmt w:val="bullet"/>
      <w:lvlText w:val="o"/>
      <w:lvlJc w:val="left"/>
      <w:pPr>
        <w:ind w:left="5476" w:hanging="360"/>
      </w:pPr>
      <w:rPr>
        <w:rFonts w:ascii="Courier New" w:hAnsi="Courier New" w:hint="default"/>
      </w:rPr>
    </w:lvl>
    <w:lvl w:ilvl="8" w:tplc="04090005" w:tentative="1">
      <w:start w:val="1"/>
      <w:numFmt w:val="bullet"/>
      <w:lvlText w:val=""/>
      <w:lvlJc w:val="left"/>
      <w:pPr>
        <w:ind w:left="6196" w:hanging="360"/>
      </w:pPr>
      <w:rPr>
        <w:rFonts w:ascii="Wingdings" w:hAnsi="Wingdings" w:hint="default"/>
      </w:rPr>
    </w:lvl>
  </w:abstractNum>
  <w:abstractNum w:abstractNumId="34">
    <w:nsid w:val="68013A52"/>
    <w:multiLevelType w:val="multilevel"/>
    <w:tmpl w:val="00000001"/>
    <w:lvl w:ilvl="0">
      <w:start w:val="1"/>
      <w:numFmt w:val="decimal"/>
      <w:lvlText w:val="%1."/>
      <w:lvlJc w:val="left"/>
      <w:pPr>
        <w:tabs>
          <w:tab w:val="num" w:pos="0"/>
        </w:tabs>
        <w:ind w:left="720" w:hanging="360"/>
      </w:pPr>
      <w:rPr>
        <w:sz w:val="28"/>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35">
    <w:nsid w:val="680420B2"/>
    <w:multiLevelType w:val="multilevel"/>
    <w:tmpl w:val="0409001D"/>
    <w:styleLink w:val="Aufzaehlung"/>
    <w:lvl w:ilvl="0">
      <w:start w:val="1"/>
      <w:numFmt w:val="bullet"/>
      <w:lvlText w:val=""/>
      <w:lvlPicBulletId w:val="0"/>
      <w:lvlJc w:val="left"/>
      <w:pPr>
        <w:ind w:left="360" w:hanging="360"/>
      </w:pPr>
      <w:rPr>
        <w:rFonts w:ascii="Symbol" w:hAnsi="Symbol" w:hint="default"/>
        <w:b/>
        <w:sz w:val="2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nsid w:val="6A5453FF"/>
    <w:multiLevelType w:val="hybridMultilevel"/>
    <w:tmpl w:val="443ACD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74DF6A73"/>
    <w:multiLevelType w:val="hybridMultilevel"/>
    <w:tmpl w:val="E684F1D2"/>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8">
    <w:nsid w:val="77DC7EE7"/>
    <w:multiLevelType w:val="singleLevel"/>
    <w:tmpl w:val="BAB8B706"/>
    <w:lvl w:ilvl="0">
      <w:start w:val="1"/>
      <w:numFmt w:val="lowerLetter"/>
      <w:lvlText w:val="%1."/>
      <w:lvlJc w:val="left"/>
      <w:pPr>
        <w:tabs>
          <w:tab w:val="num" w:pos="720"/>
        </w:tabs>
        <w:ind w:left="720" w:hanging="720"/>
      </w:pPr>
      <w:rPr>
        <w:rFonts w:hint="default"/>
      </w:rPr>
    </w:lvl>
  </w:abstractNum>
  <w:abstractNum w:abstractNumId="39">
    <w:nsid w:val="7D2A76AF"/>
    <w:multiLevelType w:val="hybridMultilevel"/>
    <w:tmpl w:val="DF96363E"/>
    <w:lvl w:ilvl="0" w:tplc="0407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num w:numId="1">
    <w:abstractNumId w:val="35"/>
  </w:num>
  <w:num w:numId="2">
    <w:abstractNumId w:val="12"/>
  </w:num>
  <w:num w:numId="3">
    <w:abstractNumId w:val="26"/>
  </w:num>
  <w:num w:numId="4">
    <w:abstractNumId w:val="3"/>
  </w:num>
  <w:num w:numId="5">
    <w:abstractNumId w:val="1"/>
  </w:num>
  <w:num w:numId="6">
    <w:abstractNumId w:val="2"/>
  </w:num>
  <w:num w:numId="7">
    <w:abstractNumId w:val="0"/>
  </w:num>
  <w:num w:numId="8">
    <w:abstractNumId w:val="30"/>
  </w:num>
  <w:num w:numId="9">
    <w:abstractNumId w:val="15"/>
  </w:num>
  <w:num w:numId="10">
    <w:abstractNumId w:val="29"/>
  </w:num>
  <w:num w:numId="11">
    <w:abstractNumId w:val="17"/>
  </w:num>
  <w:num w:numId="12">
    <w:abstractNumId w:val="33"/>
  </w:num>
  <w:num w:numId="13">
    <w:abstractNumId w:val="28"/>
  </w:num>
  <w:num w:numId="14">
    <w:abstractNumId w:val="32"/>
  </w:num>
  <w:num w:numId="15">
    <w:abstractNumId w:val="4"/>
  </w:num>
  <w:num w:numId="16">
    <w:abstractNumId w:val="22"/>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9"/>
  </w:num>
  <w:num w:numId="19">
    <w:abstractNumId w:val="21"/>
  </w:num>
  <w:num w:numId="20">
    <w:abstractNumId w:val="32"/>
    <w:lvlOverride w:ilvl="0">
      <w:startOverride w:val="1"/>
    </w:lvlOverride>
  </w:num>
  <w:num w:numId="21">
    <w:abstractNumId w:val="34"/>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num>
  <w:num w:numId="24">
    <w:abstractNumId w:val="18"/>
  </w:num>
  <w:num w:numId="25">
    <w:abstractNumId w:val="36"/>
  </w:num>
  <w:num w:numId="26">
    <w:abstractNumId w:val="9"/>
  </w:num>
  <w:num w:numId="27">
    <w:abstractNumId w:val="19"/>
  </w:num>
  <w:num w:numId="28">
    <w:abstractNumId w:val="13"/>
  </w:num>
  <w:num w:numId="29">
    <w:abstractNumId w:val="31"/>
  </w:num>
  <w:num w:numId="30">
    <w:abstractNumId w:val="37"/>
  </w:num>
  <w:num w:numId="31">
    <w:abstractNumId w:val="14"/>
  </w:num>
  <w:num w:numId="32">
    <w:abstractNumId w:val="38"/>
  </w:num>
  <w:num w:numId="33">
    <w:abstractNumId w:val="20"/>
  </w:num>
  <w:num w:numId="34">
    <w:abstractNumId w:val="25"/>
  </w:num>
  <w:num w:numId="35">
    <w:abstractNumId w:val="16"/>
  </w:num>
  <w:num w:numId="36">
    <w:abstractNumId w:val="10"/>
  </w:num>
  <w:num w:numId="37">
    <w:abstractNumId w:val="27"/>
  </w:num>
  <w:num w:numId="38">
    <w:abstractNumId w:val="11"/>
  </w:num>
  <w:num w:numId="39">
    <w:abstractNumId w:val="2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125F"/>
    <w:rsid w:val="000043BC"/>
    <w:rsid w:val="000052E7"/>
    <w:rsid w:val="00011BCA"/>
    <w:rsid w:val="00011E23"/>
    <w:rsid w:val="0001296A"/>
    <w:rsid w:val="00015931"/>
    <w:rsid w:val="00020129"/>
    <w:rsid w:val="000205B5"/>
    <w:rsid w:val="0003148C"/>
    <w:rsid w:val="000317F5"/>
    <w:rsid w:val="00042F25"/>
    <w:rsid w:val="0005190C"/>
    <w:rsid w:val="00052A8E"/>
    <w:rsid w:val="000542EC"/>
    <w:rsid w:val="00057D38"/>
    <w:rsid w:val="00065DB7"/>
    <w:rsid w:val="00065F4E"/>
    <w:rsid w:val="000670B1"/>
    <w:rsid w:val="00070135"/>
    <w:rsid w:val="00070C9D"/>
    <w:rsid w:val="000737D1"/>
    <w:rsid w:val="00073A9F"/>
    <w:rsid w:val="0008116C"/>
    <w:rsid w:val="000814E3"/>
    <w:rsid w:val="00082D57"/>
    <w:rsid w:val="00084E0C"/>
    <w:rsid w:val="000915C7"/>
    <w:rsid w:val="00094915"/>
    <w:rsid w:val="000952D3"/>
    <w:rsid w:val="000A7E2D"/>
    <w:rsid w:val="000B12AC"/>
    <w:rsid w:val="000B3418"/>
    <w:rsid w:val="000C0EDA"/>
    <w:rsid w:val="000C38E0"/>
    <w:rsid w:val="000C39A0"/>
    <w:rsid w:val="000C518C"/>
    <w:rsid w:val="000D3157"/>
    <w:rsid w:val="000F709E"/>
    <w:rsid w:val="0010094B"/>
    <w:rsid w:val="001043EE"/>
    <w:rsid w:val="00107431"/>
    <w:rsid w:val="00115A68"/>
    <w:rsid w:val="001161D0"/>
    <w:rsid w:val="00120ED5"/>
    <w:rsid w:val="001253B7"/>
    <w:rsid w:val="00147330"/>
    <w:rsid w:val="0016033E"/>
    <w:rsid w:val="0017573B"/>
    <w:rsid w:val="00177DEA"/>
    <w:rsid w:val="001814CC"/>
    <w:rsid w:val="00181AE6"/>
    <w:rsid w:val="00181EF2"/>
    <w:rsid w:val="001879B7"/>
    <w:rsid w:val="00190510"/>
    <w:rsid w:val="00191B5C"/>
    <w:rsid w:val="0019416C"/>
    <w:rsid w:val="001A520E"/>
    <w:rsid w:val="001B3042"/>
    <w:rsid w:val="001B7940"/>
    <w:rsid w:val="001C38BF"/>
    <w:rsid w:val="001D0E72"/>
    <w:rsid w:val="001E12AF"/>
    <w:rsid w:val="0020194F"/>
    <w:rsid w:val="00201E4B"/>
    <w:rsid w:val="00203341"/>
    <w:rsid w:val="00213D49"/>
    <w:rsid w:val="002153BB"/>
    <w:rsid w:val="00216651"/>
    <w:rsid w:val="0022637A"/>
    <w:rsid w:val="002301FB"/>
    <w:rsid w:val="00230C34"/>
    <w:rsid w:val="0024266C"/>
    <w:rsid w:val="0026381C"/>
    <w:rsid w:val="00267B45"/>
    <w:rsid w:val="002744BF"/>
    <w:rsid w:val="00277071"/>
    <w:rsid w:val="002800CE"/>
    <w:rsid w:val="00281C33"/>
    <w:rsid w:val="00287250"/>
    <w:rsid w:val="00293077"/>
    <w:rsid w:val="00296C76"/>
    <w:rsid w:val="002A0E1A"/>
    <w:rsid w:val="002A0F59"/>
    <w:rsid w:val="002A2A53"/>
    <w:rsid w:val="002B1832"/>
    <w:rsid w:val="002B594D"/>
    <w:rsid w:val="002B6746"/>
    <w:rsid w:val="002B7608"/>
    <w:rsid w:val="002D456E"/>
    <w:rsid w:val="002D5B81"/>
    <w:rsid w:val="002D6D3C"/>
    <w:rsid w:val="002E18F2"/>
    <w:rsid w:val="002E4A33"/>
    <w:rsid w:val="002E4D6D"/>
    <w:rsid w:val="002E6181"/>
    <w:rsid w:val="00301D6E"/>
    <w:rsid w:val="003023E7"/>
    <w:rsid w:val="003061F0"/>
    <w:rsid w:val="00310C6D"/>
    <w:rsid w:val="003113BE"/>
    <w:rsid w:val="00311F29"/>
    <w:rsid w:val="003157DE"/>
    <w:rsid w:val="00316551"/>
    <w:rsid w:val="00323745"/>
    <w:rsid w:val="00331061"/>
    <w:rsid w:val="003320E8"/>
    <w:rsid w:val="00333CA8"/>
    <w:rsid w:val="00333D34"/>
    <w:rsid w:val="00334D78"/>
    <w:rsid w:val="00340CFC"/>
    <w:rsid w:val="00340F83"/>
    <w:rsid w:val="003522B0"/>
    <w:rsid w:val="00355B5C"/>
    <w:rsid w:val="00364CEA"/>
    <w:rsid w:val="00371644"/>
    <w:rsid w:val="003733C7"/>
    <w:rsid w:val="00373F78"/>
    <w:rsid w:val="00384000"/>
    <w:rsid w:val="00391645"/>
    <w:rsid w:val="00392EC2"/>
    <w:rsid w:val="003936AA"/>
    <w:rsid w:val="00397586"/>
    <w:rsid w:val="003A2432"/>
    <w:rsid w:val="003A73B5"/>
    <w:rsid w:val="003B5E0B"/>
    <w:rsid w:val="003B62CE"/>
    <w:rsid w:val="003B78CD"/>
    <w:rsid w:val="003D7C33"/>
    <w:rsid w:val="003E351D"/>
    <w:rsid w:val="003F51CC"/>
    <w:rsid w:val="003F5681"/>
    <w:rsid w:val="0040022B"/>
    <w:rsid w:val="00400773"/>
    <w:rsid w:val="00407FB5"/>
    <w:rsid w:val="00411283"/>
    <w:rsid w:val="00412061"/>
    <w:rsid w:val="004152DE"/>
    <w:rsid w:val="004222EC"/>
    <w:rsid w:val="00426C46"/>
    <w:rsid w:val="0043172B"/>
    <w:rsid w:val="004317BA"/>
    <w:rsid w:val="00445638"/>
    <w:rsid w:val="00445A48"/>
    <w:rsid w:val="00447B2E"/>
    <w:rsid w:val="00462252"/>
    <w:rsid w:val="00462CA5"/>
    <w:rsid w:val="004713B3"/>
    <w:rsid w:val="00476666"/>
    <w:rsid w:val="00481B2D"/>
    <w:rsid w:val="00494083"/>
    <w:rsid w:val="0049684E"/>
    <w:rsid w:val="004A1222"/>
    <w:rsid w:val="004A3F55"/>
    <w:rsid w:val="004A4158"/>
    <w:rsid w:val="004B5FD8"/>
    <w:rsid w:val="004C223E"/>
    <w:rsid w:val="004C746E"/>
    <w:rsid w:val="004D3A8D"/>
    <w:rsid w:val="004D7766"/>
    <w:rsid w:val="004E23F2"/>
    <w:rsid w:val="0051795A"/>
    <w:rsid w:val="005179F9"/>
    <w:rsid w:val="00521BE3"/>
    <w:rsid w:val="005255C3"/>
    <w:rsid w:val="00530B02"/>
    <w:rsid w:val="00535186"/>
    <w:rsid w:val="00537214"/>
    <w:rsid w:val="00540488"/>
    <w:rsid w:val="0054177F"/>
    <w:rsid w:val="00550DFF"/>
    <w:rsid w:val="00554D4E"/>
    <w:rsid w:val="005552E9"/>
    <w:rsid w:val="005636F2"/>
    <w:rsid w:val="005636F4"/>
    <w:rsid w:val="00564B10"/>
    <w:rsid w:val="0056617C"/>
    <w:rsid w:val="0057044C"/>
    <w:rsid w:val="00571601"/>
    <w:rsid w:val="00573031"/>
    <w:rsid w:val="005756C3"/>
    <w:rsid w:val="00581F05"/>
    <w:rsid w:val="00590A4F"/>
    <w:rsid w:val="005930EA"/>
    <w:rsid w:val="005954CA"/>
    <w:rsid w:val="00595B4E"/>
    <w:rsid w:val="00597CA0"/>
    <w:rsid w:val="005B0B8B"/>
    <w:rsid w:val="005B6F76"/>
    <w:rsid w:val="005D4450"/>
    <w:rsid w:val="005E22EC"/>
    <w:rsid w:val="005E2F5C"/>
    <w:rsid w:val="005E43E7"/>
    <w:rsid w:val="005E4EB9"/>
    <w:rsid w:val="005F24C5"/>
    <w:rsid w:val="005F330C"/>
    <w:rsid w:val="00600CEB"/>
    <w:rsid w:val="0060522F"/>
    <w:rsid w:val="00606C93"/>
    <w:rsid w:val="006142D7"/>
    <w:rsid w:val="006179E5"/>
    <w:rsid w:val="0062159A"/>
    <w:rsid w:val="00621EAC"/>
    <w:rsid w:val="00622979"/>
    <w:rsid w:val="006238A6"/>
    <w:rsid w:val="006246AB"/>
    <w:rsid w:val="006306CD"/>
    <w:rsid w:val="00635445"/>
    <w:rsid w:val="00643CB2"/>
    <w:rsid w:val="006505BE"/>
    <w:rsid w:val="00656030"/>
    <w:rsid w:val="0065687F"/>
    <w:rsid w:val="00662BDD"/>
    <w:rsid w:val="006640F7"/>
    <w:rsid w:val="00666D7E"/>
    <w:rsid w:val="00666DA5"/>
    <w:rsid w:val="006801A5"/>
    <w:rsid w:val="00681B62"/>
    <w:rsid w:val="00681D28"/>
    <w:rsid w:val="00682EE8"/>
    <w:rsid w:val="00684E8E"/>
    <w:rsid w:val="00693D1C"/>
    <w:rsid w:val="006A11D4"/>
    <w:rsid w:val="006A26FB"/>
    <w:rsid w:val="006B4871"/>
    <w:rsid w:val="006B48A4"/>
    <w:rsid w:val="006B7C16"/>
    <w:rsid w:val="006C40B9"/>
    <w:rsid w:val="006D25E2"/>
    <w:rsid w:val="006E0C30"/>
    <w:rsid w:val="006E0E76"/>
    <w:rsid w:val="006E3382"/>
    <w:rsid w:val="006F1AF6"/>
    <w:rsid w:val="006F2152"/>
    <w:rsid w:val="006F57D7"/>
    <w:rsid w:val="006F6859"/>
    <w:rsid w:val="006F7F06"/>
    <w:rsid w:val="00700250"/>
    <w:rsid w:val="00713936"/>
    <w:rsid w:val="00721005"/>
    <w:rsid w:val="00722C5B"/>
    <w:rsid w:val="00734D45"/>
    <w:rsid w:val="007365EA"/>
    <w:rsid w:val="00751A88"/>
    <w:rsid w:val="007529E6"/>
    <w:rsid w:val="007550BE"/>
    <w:rsid w:val="007756A1"/>
    <w:rsid w:val="007906DB"/>
    <w:rsid w:val="007939CA"/>
    <w:rsid w:val="007B7761"/>
    <w:rsid w:val="007C0136"/>
    <w:rsid w:val="007C69CF"/>
    <w:rsid w:val="007D47BC"/>
    <w:rsid w:val="007D68DD"/>
    <w:rsid w:val="007F01A3"/>
    <w:rsid w:val="007F17A1"/>
    <w:rsid w:val="007F1C84"/>
    <w:rsid w:val="007F3E55"/>
    <w:rsid w:val="007F622F"/>
    <w:rsid w:val="007F6328"/>
    <w:rsid w:val="00800525"/>
    <w:rsid w:val="00806363"/>
    <w:rsid w:val="0081014B"/>
    <w:rsid w:val="00825E1A"/>
    <w:rsid w:val="0082709E"/>
    <w:rsid w:val="00842A85"/>
    <w:rsid w:val="00850CDE"/>
    <w:rsid w:val="0085182D"/>
    <w:rsid w:val="008559B3"/>
    <w:rsid w:val="008567D9"/>
    <w:rsid w:val="00856A04"/>
    <w:rsid w:val="0086042A"/>
    <w:rsid w:val="00860EBF"/>
    <w:rsid w:val="00861BEA"/>
    <w:rsid w:val="00861C40"/>
    <w:rsid w:val="008725CC"/>
    <w:rsid w:val="008753AC"/>
    <w:rsid w:val="00883A56"/>
    <w:rsid w:val="008A1D2A"/>
    <w:rsid w:val="008A2014"/>
    <w:rsid w:val="008B12A0"/>
    <w:rsid w:val="008B2584"/>
    <w:rsid w:val="008B4C9E"/>
    <w:rsid w:val="008B69BF"/>
    <w:rsid w:val="008B6B62"/>
    <w:rsid w:val="008B7CF4"/>
    <w:rsid w:val="008C33A7"/>
    <w:rsid w:val="008C57F8"/>
    <w:rsid w:val="008D093D"/>
    <w:rsid w:val="008D12EB"/>
    <w:rsid w:val="008D50C6"/>
    <w:rsid w:val="008D7C71"/>
    <w:rsid w:val="008E1C88"/>
    <w:rsid w:val="008E66B3"/>
    <w:rsid w:val="008E759D"/>
    <w:rsid w:val="008F53C7"/>
    <w:rsid w:val="008F6A52"/>
    <w:rsid w:val="009023AF"/>
    <w:rsid w:val="00911A27"/>
    <w:rsid w:val="00924725"/>
    <w:rsid w:val="009257CF"/>
    <w:rsid w:val="00925F50"/>
    <w:rsid w:val="00926980"/>
    <w:rsid w:val="009405F2"/>
    <w:rsid w:val="0094454A"/>
    <w:rsid w:val="0094608C"/>
    <w:rsid w:val="009522A0"/>
    <w:rsid w:val="00962BC1"/>
    <w:rsid w:val="00974700"/>
    <w:rsid w:val="00982468"/>
    <w:rsid w:val="00983CDB"/>
    <w:rsid w:val="00984D5E"/>
    <w:rsid w:val="00987D31"/>
    <w:rsid w:val="00987F1B"/>
    <w:rsid w:val="00994E5E"/>
    <w:rsid w:val="00997899"/>
    <w:rsid w:val="009A0DC7"/>
    <w:rsid w:val="009A382F"/>
    <w:rsid w:val="009B20D9"/>
    <w:rsid w:val="009B7881"/>
    <w:rsid w:val="009C5437"/>
    <w:rsid w:val="009E684C"/>
    <w:rsid w:val="009E7F4E"/>
    <w:rsid w:val="009F6044"/>
    <w:rsid w:val="009F60B2"/>
    <w:rsid w:val="009F7EA8"/>
    <w:rsid w:val="00A074C8"/>
    <w:rsid w:val="00A07708"/>
    <w:rsid w:val="00A13738"/>
    <w:rsid w:val="00A176CE"/>
    <w:rsid w:val="00A216ED"/>
    <w:rsid w:val="00A311F7"/>
    <w:rsid w:val="00A323F0"/>
    <w:rsid w:val="00A347A1"/>
    <w:rsid w:val="00A35591"/>
    <w:rsid w:val="00A41E67"/>
    <w:rsid w:val="00A43124"/>
    <w:rsid w:val="00A703B9"/>
    <w:rsid w:val="00A72366"/>
    <w:rsid w:val="00A806B3"/>
    <w:rsid w:val="00A84CF4"/>
    <w:rsid w:val="00A93FEE"/>
    <w:rsid w:val="00AA03BD"/>
    <w:rsid w:val="00AA248E"/>
    <w:rsid w:val="00AA5229"/>
    <w:rsid w:val="00AB0FA5"/>
    <w:rsid w:val="00AB727F"/>
    <w:rsid w:val="00AC0F10"/>
    <w:rsid w:val="00AC75E6"/>
    <w:rsid w:val="00AF0630"/>
    <w:rsid w:val="00AF4515"/>
    <w:rsid w:val="00AF5FFD"/>
    <w:rsid w:val="00AF629C"/>
    <w:rsid w:val="00B159A4"/>
    <w:rsid w:val="00B2049B"/>
    <w:rsid w:val="00B25AD0"/>
    <w:rsid w:val="00B4033F"/>
    <w:rsid w:val="00B40BDD"/>
    <w:rsid w:val="00B42E8F"/>
    <w:rsid w:val="00B45A04"/>
    <w:rsid w:val="00B46727"/>
    <w:rsid w:val="00B5392F"/>
    <w:rsid w:val="00B5452B"/>
    <w:rsid w:val="00B54681"/>
    <w:rsid w:val="00B561DC"/>
    <w:rsid w:val="00B57869"/>
    <w:rsid w:val="00B630BB"/>
    <w:rsid w:val="00B64974"/>
    <w:rsid w:val="00B66E75"/>
    <w:rsid w:val="00B71BFB"/>
    <w:rsid w:val="00B852B1"/>
    <w:rsid w:val="00BA1EAA"/>
    <w:rsid w:val="00BA3D25"/>
    <w:rsid w:val="00BB0CA5"/>
    <w:rsid w:val="00BB177E"/>
    <w:rsid w:val="00BB1C40"/>
    <w:rsid w:val="00BB5A3F"/>
    <w:rsid w:val="00BB758D"/>
    <w:rsid w:val="00BB7812"/>
    <w:rsid w:val="00BD1AAB"/>
    <w:rsid w:val="00BD6407"/>
    <w:rsid w:val="00BD670E"/>
    <w:rsid w:val="00BE0DAE"/>
    <w:rsid w:val="00BE3E94"/>
    <w:rsid w:val="00BE7070"/>
    <w:rsid w:val="00BF056E"/>
    <w:rsid w:val="00C00A4B"/>
    <w:rsid w:val="00C0229B"/>
    <w:rsid w:val="00C03089"/>
    <w:rsid w:val="00C06BCE"/>
    <w:rsid w:val="00C134BE"/>
    <w:rsid w:val="00C2125F"/>
    <w:rsid w:val="00C22131"/>
    <w:rsid w:val="00C22933"/>
    <w:rsid w:val="00C22B87"/>
    <w:rsid w:val="00C23A40"/>
    <w:rsid w:val="00C31C79"/>
    <w:rsid w:val="00C432B8"/>
    <w:rsid w:val="00C44779"/>
    <w:rsid w:val="00C46A42"/>
    <w:rsid w:val="00C4738E"/>
    <w:rsid w:val="00C60446"/>
    <w:rsid w:val="00C60EC3"/>
    <w:rsid w:val="00C676B4"/>
    <w:rsid w:val="00C70C93"/>
    <w:rsid w:val="00C70DB9"/>
    <w:rsid w:val="00C74A82"/>
    <w:rsid w:val="00C866A1"/>
    <w:rsid w:val="00CA4ACA"/>
    <w:rsid w:val="00CA56D8"/>
    <w:rsid w:val="00CB3E81"/>
    <w:rsid w:val="00CC35BF"/>
    <w:rsid w:val="00CC75D6"/>
    <w:rsid w:val="00CD0FC6"/>
    <w:rsid w:val="00CD2108"/>
    <w:rsid w:val="00CD25A2"/>
    <w:rsid w:val="00CE07A7"/>
    <w:rsid w:val="00CE7530"/>
    <w:rsid w:val="00CF0F12"/>
    <w:rsid w:val="00CF228F"/>
    <w:rsid w:val="00D043A2"/>
    <w:rsid w:val="00D0767F"/>
    <w:rsid w:val="00D14B44"/>
    <w:rsid w:val="00D176AA"/>
    <w:rsid w:val="00D24B39"/>
    <w:rsid w:val="00D4363E"/>
    <w:rsid w:val="00D55227"/>
    <w:rsid w:val="00D6253B"/>
    <w:rsid w:val="00D7076E"/>
    <w:rsid w:val="00D712AE"/>
    <w:rsid w:val="00D72B28"/>
    <w:rsid w:val="00D740C7"/>
    <w:rsid w:val="00D740E4"/>
    <w:rsid w:val="00D76A13"/>
    <w:rsid w:val="00D91A4A"/>
    <w:rsid w:val="00D9457C"/>
    <w:rsid w:val="00DA0831"/>
    <w:rsid w:val="00DA27E4"/>
    <w:rsid w:val="00DA3E0F"/>
    <w:rsid w:val="00DB04F8"/>
    <w:rsid w:val="00DC3103"/>
    <w:rsid w:val="00DC4A46"/>
    <w:rsid w:val="00DD3A51"/>
    <w:rsid w:val="00DD3B33"/>
    <w:rsid w:val="00DE399C"/>
    <w:rsid w:val="00DF2C70"/>
    <w:rsid w:val="00E00AB6"/>
    <w:rsid w:val="00E0566F"/>
    <w:rsid w:val="00E10383"/>
    <w:rsid w:val="00E12237"/>
    <w:rsid w:val="00E16306"/>
    <w:rsid w:val="00E21D41"/>
    <w:rsid w:val="00E2524F"/>
    <w:rsid w:val="00E26C92"/>
    <w:rsid w:val="00E26FE2"/>
    <w:rsid w:val="00E41E87"/>
    <w:rsid w:val="00E461D3"/>
    <w:rsid w:val="00E50FE8"/>
    <w:rsid w:val="00E62F46"/>
    <w:rsid w:val="00E6339D"/>
    <w:rsid w:val="00E66B5E"/>
    <w:rsid w:val="00E73DE8"/>
    <w:rsid w:val="00EA121F"/>
    <w:rsid w:val="00EA5865"/>
    <w:rsid w:val="00EA6B1C"/>
    <w:rsid w:val="00EB27C7"/>
    <w:rsid w:val="00EC6FB9"/>
    <w:rsid w:val="00ED3D3E"/>
    <w:rsid w:val="00ED7545"/>
    <w:rsid w:val="00EE3D4B"/>
    <w:rsid w:val="00EE6E7B"/>
    <w:rsid w:val="00EF3A6A"/>
    <w:rsid w:val="00EF43E4"/>
    <w:rsid w:val="00F0239A"/>
    <w:rsid w:val="00F03ED1"/>
    <w:rsid w:val="00F10738"/>
    <w:rsid w:val="00F12059"/>
    <w:rsid w:val="00F1259E"/>
    <w:rsid w:val="00F12927"/>
    <w:rsid w:val="00F13285"/>
    <w:rsid w:val="00F34A40"/>
    <w:rsid w:val="00F52236"/>
    <w:rsid w:val="00F54612"/>
    <w:rsid w:val="00F564E6"/>
    <w:rsid w:val="00F6025E"/>
    <w:rsid w:val="00F60FF9"/>
    <w:rsid w:val="00F63EB0"/>
    <w:rsid w:val="00F6493F"/>
    <w:rsid w:val="00F67BAF"/>
    <w:rsid w:val="00F83B71"/>
    <w:rsid w:val="00F91C3A"/>
    <w:rsid w:val="00F91DF3"/>
    <w:rsid w:val="00FA4DE7"/>
    <w:rsid w:val="00FA7FC4"/>
    <w:rsid w:val="00FE2BC6"/>
    <w:rsid w:val="00FE2F10"/>
    <w:rsid w:val="00FE438D"/>
    <w:rsid w:val="00FE695C"/>
    <w:rsid w:val="00FF06D7"/>
    <w:rsid w:val="00FF53C0"/>
    <w:rsid w:val="00FF5526"/>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CBC728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de-DE"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aliases w:val="Fliesstext"/>
    <w:qFormat/>
    <w:rsid w:val="00E26C92"/>
    <w:pPr>
      <w:tabs>
        <w:tab w:val="left" w:pos="284"/>
        <w:tab w:val="left" w:pos="1418"/>
        <w:tab w:val="left" w:pos="2835"/>
        <w:tab w:val="left" w:pos="3969"/>
        <w:tab w:val="left" w:pos="4536"/>
        <w:tab w:val="left" w:pos="5103"/>
        <w:tab w:val="left" w:pos="5670"/>
        <w:tab w:val="right" w:pos="7938"/>
        <w:tab w:val="left" w:pos="8505"/>
        <w:tab w:val="left" w:pos="9072"/>
        <w:tab w:val="left" w:pos="9639"/>
        <w:tab w:val="right" w:pos="10206"/>
      </w:tabs>
      <w:suppressAutoHyphens/>
      <w:spacing w:after="160"/>
    </w:pPr>
    <w:rPr>
      <w:rFonts w:ascii="Calibri" w:eastAsia="Calibri" w:hAnsi="Calibri" w:cs="Times New Roman"/>
      <w:color w:val="262626" w:themeColor="text1" w:themeTint="D9"/>
      <w:sz w:val="21"/>
      <w:szCs w:val="19"/>
      <w:lang w:eastAsia="ar-SA"/>
    </w:rPr>
  </w:style>
  <w:style w:type="paragraph" w:styleId="berschrift1">
    <w:name w:val="heading 1"/>
    <w:basedOn w:val="Standard"/>
    <w:next w:val="Standard"/>
    <w:link w:val="berschrift1Zchn"/>
    <w:autoRedefine/>
    <w:uiPriority w:val="9"/>
    <w:qFormat/>
    <w:rsid w:val="00D7076E"/>
    <w:pPr>
      <w:keepNext/>
      <w:keepLines/>
      <w:spacing w:after="320"/>
      <w:ind w:left="-426"/>
      <w:outlineLvl w:val="0"/>
    </w:pPr>
    <w:rPr>
      <w:rFonts w:asciiTheme="majorHAnsi" w:eastAsiaTheme="majorEastAsia" w:hAnsiTheme="majorHAnsi" w:cstheme="majorBidi"/>
      <w:b/>
      <w:bCs/>
      <w:color w:val="86B819"/>
      <w:sz w:val="40"/>
      <w:szCs w:val="36"/>
    </w:rPr>
  </w:style>
  <w:style w:type="paragraph" w:styleId="berschrift2">
    <w:name w:val="heading 2"/>
    <w:basedOn w:val="Standard"/>
    <w:next w:val="Standard"/>
    <w:link w:val="berschrift2Zchn"/>
    <w:uiPriority w:val="9"/>
    <w:unhideWhenUsed/>
    <w:qFormat/>
    <w:rsid w:val="00C60EC3"/>
    <w:pPr>
      <w:keepNext/>
      <w:keepLines/>
      <w:outlineLvl w:val="1"/>
    </w:pPr>
    <w:rPr>
      <w:rFonts w:eastAsiaTheme="majorEastAsia" w:cstheme="majorBidi"/>
      <w:b/>
      <w:bCs/>
      <w:sz w:val="25"/>
      <w:szCs w:val="25"/>
    </w:rPr>
  </w:style>
  <w:style w:type="paragraph" w:styleId="berschrift3">
    <w:name w:val="heading 3"/>
    <w:basedOn w:val="TextohneAbstand"/>
    <w:next w:val="TextohneAbstand"/>
    <w:link w:val="berschrift3Zchn"/>
    <w:autoRedefine/>
    <w:uiPriority w:val="9"/>
    <w:unhideWhenUsed/>
    <w:qFormat/>
    <w:rsid w:val="004152DE"/>
    <w:pPr>
      <w:ind w:left="284"/>
      <w:outlineLvl w:val="2"/>
    </w:pPr>
    <w:rPr>
      <w:rFonts w:ascii="Calibri Bold" w:hAnsi="Calibri Bold"/>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SdNT1">
    <w:name w:val="SdN_T1"/>
    <w:basedOn w:val="NormaleTabelle"/>
    <w:uiPriority w:val="99"/>
    <w:rsid w:val="005255C3"/>
    <w:rPr>
      <w:rFonts w:asciiTheme="majorHAnsi" w:hAnsiTheme="majorHAnsi"/>
      <w:color w:val="000000" w:themeColor="text1"/>
      <w:sz w:val="18"/>
    </w:rPr>
    <w:tblPr>
      <w:tblStyleRowBandSize w:val="1"/>
      <w:tblStyleColBandSize w:val="1"/>
    </w:tblPr>
    <w:tcPr>
      <w:shd w:val="clear" w:color="auto" w:fill="FFFFFF" w:themeFill="background1"/>
    </w:tcPr>
    <w:tblStylePr w:type="firstRow">
      <w:rPr>
        <w:rFonts w:asciiTheme="majorHAnsi" w:hAnsiTheme="majorHAnsi"/>
        <w:b/>
        <w:color w:val="FFFFFF" w:themeColor="background1"/>
        <w:sz w:val="18"/>
      </w:rPr>
      <w:tblPr/>
      <w:tcPr>
        <w:shd w:val="clear" w:color="auto" w:fill="86B819"/>
      </w:tcPr>
    </w:tblStylePr>
    <w:tblStylePr w:type="firstCol">
      <w:tblPr/>
      <w:tcPr>
        <w:shd w:val="clear" w:color="auto" w:fill="FFFFFF" w:themeFill="background1"/>
      </w:tcPr>
    </w:tblStylePr>
    <w:tblStylePr w:type="lastCol">
      <w:tblPr/>
      <w:tcPr>
        <w:tcBorders>
          <w:bottom w:val="nil"/>
        </w:tcBorders>
      </w:tcPr>
    </w:tblStylePr>
    <w:tblStylePr w:type="band1Vert">
      <w:tblPr/>
      <w:tcPr>
        <w:shd w:val="clear" w:color="auto" w:fill="ADCE60"/>
      </w:tcPr>
    </w:tblStylePr>
    <w:tblStylePr w:type="band2Vert">
      <w:tblPr/>
      <w:tcPr>
        <w:shd w:val="clear" w:color="auto" w:fill="FFFFFF" w:themeFill="background1"/>
      </w:tcPr>
    </w:tblStylePr>
    <w:tblStylePr w:type="band1Horz">
      <w:rPr>
        <w:rFonts w:asciiTheme="majorHAnsi" w:hAnsiTheme="majorHAnsi"/>
        <w:color w:val="000000" w:themeColor="text1"/>
        <w:sz w:val="18"/>
      </w:rPr>
      <w:tblPr/>
      <w:tcPr>
        <w:shd w:val="clear" w:color="auto" w:fill="FFFFFF" w:themeFill="background1"/>
      </w:tcPr>
    </w:tblStylePr>
    <w:tblStylePr w:type="band2Horz">
      <w:tblPr/>
      <w:tcPr>
        <w:shd w:val="clear" w:color="auto" w:fill="ADCE60"/>
      </w:tcPr>
    </w:tblStylePr>
  </w:style>
  <w:style w:type="table" w:customStyle="1" w:styleId="SdN">
    <w:name w:val="SdN"/>
    <w:basedOn w:val="NormaleTabelle"/>
    <w:uiPriority w:val="99"/>
    <w:rsid w:val="00A703B9"/>
    <w:rPr>
      <w:rFonts w:asciiTheme="majorHAnsi" w:eastAsia="MS Mincho" w:hAnsiTheme="majorHAnsi" w:cs="Times New Roman"/>
      <w:sz w:val="18"/>
      <w:lang w:eastAsia="en-US"/>
    </w:rPr>
    <w:tblPr>
      <w:tblStyleRowBandSize w:val="1"/>
      <w:tblBorders>
        <w:bottom w:val="single" w:sz="4" w:space="0" w:color="ADCE60"/>
        <w:insideV w:val="single" w:sz="4" w:space="0" w:color="ADCE60"/>
      </w:tblBorders>
    </w:tblPr>
    <w:tcPr>
      <w:tcMar>
        <w:top w:w="108" w:type="dxa"/>
        <w:bottom w:w="108" w:type="dxa"/>
      </w:tcMar>
    </w:tcPr>
    <w:tblStylePr w:type="firstRow">
      <w:pPr>
        <w:jc w:val="center"/>
      </w:pPr>
      <w:rPr>
        <w:rFonts w:ascii="Calibri" w:hAnsi="Calibri"/>
        <w:b/>
        <w:color w:val="FFFFFF" w:themeColor="background1"/>
        <w:sz w:val="18"/>
      </w:rPr>
      <w:tblPr/>
      <w:tcPr>
        <w:shd w:val="clear" w:color="auto" w:fill="86B819"/>
        <w:vAlign w:val="center"/>
      </w:tcPr>
    </w:tblStylePr>
    <w:tblStylePr w:type="lastRow">
      <w:tblPr/>
      <w:tcPr>
        <w:shd w:val="clear" w:color="auto" w:fill="FFFFFF"/>
      </w:tcPr>
    </w:tblStylePr>
    <w:tblStylePr w:type="band1Horz">
      <w:tblPr/>
      <w:tcPr>
        <w:shd w:val="clear" w:color="auto" w:fill="F7FAF1"/>
      </w:tcPr>
    </w:tblStylePr>
    <w:tblStylePr w:type="band2Horz">
      <w:tblPr/>
      <w:tcPr>
        <w:shd w:val="clear" w:color="auto" w:fill="D6E6B1"/>
      </w:tcPr>
    </w:tblStylePr>
  </w:style>
  <w:style w:type="character" w:customStyle="1" w:styleId="berschrift1Zchn">
    <w:name w:val="Überschrift 1 Zchn"/>
    <w:basedOn w:val="Absatz-Standardschriftart"/>
    <w:link w:val="berschrift1"/>
    <w:uiPriority w:val="9"/>
    <w:rsid w:val="00D7076E"/>
    <w:rPr>
      <w:rFonts w:asciiTheme="majorHAnsi" w:eastAsiaTheme="majorEastAsia" w:hAnsiTheme="majorHAnsi" w:cstheme="majorBidi"/>
      <w:b/>
      <w:bCs/>
      <w:color w:val="86B819"/>
      <w:sz w:val="40"/>
      <w:szCs w:val="36"/>
      <w:lang w:eastAsia="ar-SA"/>
    </w:rPr>
  </w:style>
  <w:style w:type="character" w:customStyle="1" w:styleId="berschrift2Zchn">
    <w:name w:val="Überschrift 2 Zchn"/>
    <w:basedOn w:val="Absatz-Standardschriftart"/>
    <w:link w:val="berschrift2"/>
    <w:uiPriority w:val="9"/>
    <w:rsid w:val="00C60EC3"/>
    <w:rPr>
      <w:rFonts w:ascii="Calibri" w:eastAsiaTheme="majorEastAsia" w:hAnsi="Calibri" w:cstheme="majorBidi"/>
      <w:b/>
      <w:bCs/>
      <w:color w:val="262626" w:themeColor="text1" w:themeTint="D9"/>
      <w:sz w:val="25"/>
      <w:szCs w:val="25"/>
      <w:lang w:eastAsia="ar-SA"/>
    </w:rPr>
  </w:style>
  <w:style w:type="paragraph" w:styleId="KeinLeerraum">
    <w:name w:val="No Spacing"/>
    <w:aliases w:val="Tabelle"/>
    <w:uiPriority w:val="1"/>
    <w:qFormat/>
    <w:rsid w:val="00C22B87"/>
    <w:pPr>
      <w:spacing w:line="210" w:lineRule="exact"/>
    </w:pPr>
    <w:rPr>
      <w:rFonts w:ascii="Calibri" w:eastAsia="Calibri" w:hAnsi="Calibri" w:cs="Times New Roman"/>
      <w:color w:val="0D0D0D" w:themeColor="text1" w:themeTint="F2"/>
      <w:sz w:val="18"/>
      <w:szCs w:val="22"/>
      <w:lang w:eastAsia="en-US"/>
    </w:rPr>
  </w:style>
  <w:style w:type="character" w:styleId="SchwacheHervorhebung">
    <w:name w:val="Subtle Emphasis"/>
    <w:aliases w:val="Bildunterschrift"/>
    <w:basedOn w:val="Absatz-Standardschriftart"/>
    <w:uiPriority w:val="19"/>
    <w:qFormat/>
    <w:rsid w:val="00666DA5"/>
    <w:rPr>
      <w:rFonts w:asciiTheme="majorHAnsi" w:hAnsiTheme="majorHAnsi"/>
      <w:i/>
      <w:iCs/>
      <w:color w:val="86B819"/>
      <w:sz w:val="18"/>
    </w:rPr>
  </w:style>
  <w:style w:type="numbering" w:customStyle="1" w:styleId="Aufzaehlung">
    <w:name w:val="Aufzaehlung"/>
    <w:basedOn w:val="KeineListe"/>
    <w:uiPriority w:val="99"/>
    <w:rsid w:val="00CD0FC6"/>
    <w:pPr>
      <w:numPr>
        <w:numId w:val="1"/>
      </w:numPr>
    </w:pPr>
  </w:style>
  <w:style w:type="table" w:customStyle="1" w:styleId="Style3">
    <w:name w:val="Style3"/>
    <w:basedOn w:val="NormaleTabelle"/>
    <w:uiPriority w:val="99"/>
    <w:rsid w:val="00EC6FB9"/>
    <w:rPr>
      <w:color w:val="86B819"/>
    </w:rPr>
    <w:tblPr/>
    <w:tblStylePr w:type="firstRow">
      <w:rPr>
        <w:color w:val="86B819"/>
      </w:rPr>
      <w:tblPr/>
      <w:tcPr>
        <w:shd w:val="clear" w:color="auto" w:fill="FFFFFF" w:themeFill="background1"/>
      </w:tcPr>
    </w:tblStylePr>
  </w:style>
  <w:style w:type="paragraph" w:styleId="Kopfzeile">
    <w:name w:val="header"/>
    <w:basedOn w:val="Standard"/>
    <w:link w:val="KopfzeileZchn"/>
    <w:uiPriority w:val="99"/>
    <w:unhideWhenUsed/>
    <w:rsid w:val="00C06BCE"/>
    <w:pPr>
      <w:tabs>
        <w:tab w:val="center" w:pos="4153"/>
        <w:tab w:val="right" w:pos="8306"/>
      </w:tabs>
      <w:spacing w:after="0"/>
    </w:pPr>
  </w:style>
  <w:style w:type="character" w:customStyle="1" w:styleId="KopfzeileZchn">
    <w:name w:val="Kopfzeile Zchn"/>
    <w:basedOn w:val="Absatz-Standardschriftart"/>
    <w:link w:val="Kopfzeile"/>
    <w:uiPriority w:val="99"/>
    <w:rsid w:val="00C06BCE"/>
    <w:rPr>
      <w:rFonts w:ascii="Calibri" w:eastAsia="Calibri" w:hAnsi="Calibri" w:cs="Times New Roman"/>
      <w:color w:val="0D0D0D" w:themeColor="text1" w:themeTint="F2"/>
      <w:sz w:val="20"/>
      <w:szCs w:val="22"/>
      <w:lang w:eastAsia="en-US"/>
    </w:rPr>
  </w:style>
  <w:style w:type="paragraph" w:styleId="Fuzeile">
    <w:name w:val="footer"/>
    <w:basedOn w:val="Standard"/>
    <w:link w:val="FuzeileZchn"/>
    <w:uiPriority w:val="99"/>
    <w:unhideWhenUsed/>
    <w:rsid w:val="00C06BCE"/>
    <w:pPr>
      <w:tabs>
        <w:tab w:val="center" w:pos="4153"/>
        <w:tab w:val="right" w:pos="8306"/>
      </w:tabs>
      <w:spacing w:after="0"/>
    </w:pPr>
  </w:style>
  <w:style w:type="character" w:customStyle="1" w:styleId="FuzeileZchn">
    <w:name w:val="Fußzeile Zchn"/>
    <w:basedOn w:val="Absatz-Standardschriftart"/>
    <w:link w:val="Fuzeile"/>
    <w:uiPriority w:val="99"/>
    <w:rsid w:val="00C06BCE"/>
    <w:rPr>
      <w:rFonts w:ascii="Calibri" w:eastAsia="Calibri" w:hAnsi="Calibri" w:cs="Times New Roman"/>
      <w:color w:val="0D0D0D" w:themeColor="text1" w:themeTint="F2"/>
      <w:sz w:val="20"/>
      <w:szCs w:val="22"/>
      <w:lang w:eastAsia="en-US"/>
    </w:rPr>
  </w:style>
  <w:style w:type="paragraph" w:styleId="Sprechblasentext">
    <w:name w:val="Balloon Text"/>
    <w:basedOn w:val="Standard"/>
    <w:link w:val="SprechblasentextZchn"/>
    <w:uiPriority w:val="99"/>
    <w:semiHidden/>
    <w:unhideWhenUsed/>
    <w:rsid w:val="00C06BCE"/>
    <w:pPr>
      <w:spacing w:after="0"/>
    </w:pPr>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C06BCE"/>
    <w:rPr>
      <w:rFonts w:ascii="Lucida Grande" w:eastAsia="Calibri" w:hAnsi="Lucida Grande" w:cs="Lucida Grande"/>
      <w:color w:val="0D0D0D" w:themeColor="text1" w:themeTint="F2"/>
      <w:sz w:val="18"/>
      <w:szCs w:val="18"/>
      <w:lang w:eastAsia="en-US"/>
    </w:rPr>
  </w:style>
  <w:style w:type="character" w:styleId="Seitenzahl">
    <w:name w:val="page number"/>
    <w:basedOn w:val="Absatz-Standardschriftart"/>
    <w:uiPriority w:val="99"/>
    <w:semiHidden/>
    <w:unhideWhenUsed/>
    <w:rsid w:val="0060522F"/>
  </w:style>
  <w:style w:type="character" w:customStyle="1" w:styleId="berschrift3Zchn">
    <w:name w:val="Überschrift 3 Zchn"/>
    <w:basedOn w:val="Absatz-Standardschriftart"/>
    <w:link w:val="berschrift3"/>
    <w:uiPriority w:val="9"/>
    <w:rsid w:val="004152DE"/>
    <w:rPr>
      <w:rFonts w:ascii="Calibri Bold" w:eastAsia="Calibri" w:hAnsi="Calibri Bold" w:cs="Times New Roman"/>
      <w:bCs/>
      <w:color w:val="262626" w:themeColor="text1" w:themeTint="D9"/>
      <w:sz w:val="19"/>
      <w:szCs w:val="19"/>
      <w:lang w:eastAsia="ar-SA"/>
    </w:rPr>
  </w:style>
  <w:style w:type="paragraph" w:customStyle="1" w:styleId="EinfAbs">
    <w:name w:val="[Einf. Abs.]"/>
    <w:basedOn w:val="Standard"/>
    <w:uiPriority w:val="99"/>
    <w:rsid w:val="00397586"/>
    <w:pPr>
      <w:widowControl w:val="0"/>
      <w:suppressAutoHyphens w:val="0"/>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ja-JP"/>
    </w:rPr>
  </w:style>
  <w:style w:type="paragraph" w:customStyle="1" w:styleId="Deckblatt">
    <w:name w:val="Deckblatt"/>
    <w:qFormat/>
    <w:rsid w:val="00094915"/>
    <w:rPr>
      <w:rFonts w:ascii="Calibri" w:eastAsia="Calibri" w:hAnsi="Calibri" w:cs="Times New Roman"/>
      <w:color w:val="FFFFFF" w:themeColor="background1"/>
      <w:sz w:val="56"/>
      <w:szCs w:val="20"/>
      <w:lang w:eastAsia="ar-SA"/>
    </w:rPr>
  </w:style>
  <w:style w:type="paragraph" w:customStyle="1" w:styleId="DeckblattSubline">
    <w:name w:val="Deckblatt_Subline"/>
    <w:basedOn w:val="Deckblatt"/>
    <w:qFormat/>
    <w:rsid w:val="00094915"/>
    <w:rPr>
      <w:sz w:val="40"/>
    </w:rPr>
  </w:style>
  <w:style w:type="paragraph" w:customStyle="1" w:styleId="TabelleFarbe">
    <w:name w:val="Tabelle_Farbe"/>
    <w:basedOn w:val="TabelleFliesstext"/>
    <w:qFormat/>
    <w:rsid w:val="00B159A4"/>
    <w:rPr>
      <w:color w:val="31849B" w:themeColor="accent5" w:themeShade="BF"/>
      <w:lang w:eastAsia="en-US"/>
    </w:rPr>
  </w:style>
  <w:style w:type="paragraph" w:styleId="Dokumentstruktur">
    <w:name w:val="Document Map"/>
    <w:basedOn w:val="Standard"/>
    <w:link w:val="DokumentstrukturZchn"/>
    <w:uiPriority w:val="99"/>
    <w:semiHidden/>
    <w:unhideWhenUsed/>
    <w:rsid w:val="00D55227"/>
    <w:pPr>
      <w:spacing w:after="0"/>
    </w:pPr>
    <w:rPr>
      <w:rFonts w:ascii="Lucida Grande" w:hAnsi="Lucida Grande" w:cs="Lucida Grande"/>
      <w:sz w:val="24"/>
      <w:szCs w:val="24"/>
    </w:rPr>
  </w:style>
  <w:style w:type="character" w:customStyle="1" w:styleId="DokumentstrukturZchn">
    <w:name w:val="Dokumentstruktur Zchn"/>
    <w:basedOn w:val="Absatz-Standardschriftart"/>
    <w:link w:val="Dokumentstruktur"/>
    <w:uiPriority w:val="99"/>
    <w:semiHidden/>
    <w:rsid w:val="00D55227"/>
    <w:rPr>
      <w:rFonts w:ascii="Lucida Grande" w:eastAsia="Calibri" w:hAnsi="Lucida Grande" w:cs="Lucida Grande"/>
      <w:lang w:eastAsia="ar-SA"/>
    </w:rPr>
  </w:style>
  <w:style w:type="paragraph" w:styleId="berarbeitung">
    <w:name w:val="Revision"/>
    <w:hidden/>
    <w:uiPriority w:val="99"/>
    <w:semiHidden/>
    <w:rsid w:val="00D55227"/>
    <w:rPr>
      <w:rFonts w:ascii="Calibri" w:eastAsia="Calibri" w:hAnsi="Calibri" w:cs="Times New Roman"/>
      <w:sz w:val="19"/>
      <w:szCs w:val="20"/>
      <w:lang w:eastAsia="ar-SA"/>
    </w:rPr>
  </w:style>
  <w:style w:type="numbering" w:customStyle="1" w:styleId="ListezweiEbenen">
    <w:name w:val="Liste_zwei_Ebenen"/>
    <w:basedOn w:val="KeineListe"/>
    <w:uiPriority w:val="99"/>
    <w:rsid w:val="00CD0FC6"/>
    <w:pPr>
      <w:numPr>
        <w:numId w:val="2"/>
      </w:numPr>
    </w:pPr>
  </w:style>
  <w:style w:type="numbering" w:customStyle="1" w:styleId="Listeeinfach">
    <w:name w:val="Liste_einfach"/>
    <w:basedOn w:val="KeineListe"/>
    <w:uiPriority w:val="99"/>
    <w:rsid w:val="00CD0FC6"/>
    <w:pPr>
      <w:numPr>
        <w:numId w:val="3"/>
      </w:numPr>
    </w:pPr>
  </w:style>
  <w:style w:type="paragraph" w:styleId="Listennummer">
    <w:name w:val="List Number"/>
    <w:basedOn w:val="Standard"/>
    <w:uiPriority w:val="99"/>
    <w:unhideWhenUsed/>
    <w:rsid w:val="00CD0FC6"/>
    <w:pPr>
      <w:numPr>
        <w:numId w:val="6"/>
      </w:numPr>
      <w:contextualSpacing/>
    </w:pPr>
  </w:style>
  <w:style w:type="paragraph" w:styleId="Listennummer2">
    <w:name w:val="List Number 2"/>
    <w:basedOn w:val="Standard"/>
    <w:uiPriority w:val="99"/>
    <w:unhideWhenUsed/>
    <w:rsid w:val="00CD0FC6"/>
    <w:pPr>
      <w:numPr>
        <w:numId w:val="7"/>
      </w:numPr>
      <w:contextualSpacing/>
    </w:pPr>
  </w:style>
  <w:style w:type="paragraph" w:styleId="Aufzhlungszeichen">
    <w:name w:val="List Bullet"/>
    <w:basedOn w:val="Standard"/>
    <w:uiPriority w:val="99"/>
    <w:unhideWhenUsed/>
    <w:rsid w:val="00CD0FC6"/>
    <w:pPr>
      <w:numPr>
        <w:numId w:val="4"/>
      </w:numPr>
      <w:contextualSpacing/>
    </w:pPr>
  </w:style>
  <w:style w:type="paragraph" w:styleId="Aufzhlungszeichen2">
    <w:name w:val="List Bullet 2"/>
    <w:basedOn w:val="Standard"/>
    <w:autoRedefine/>
    <w:uiPriority w:val="99"/>
    <w:unhideWhenUsed/>
    <w:rsid w:val="00CD0FC6"/>
    <w:pPr>
      <w:numPr>
        <w:numId w:val="8"/>
      </w:numPr>
      <w:contextualSpacing/>
    </w:pPr>
  </w:style>
  <w:style w:type="paragraph" w:styleId="Liste2">
    <w:name w:val="List 2"/>
    <w:basedOn w:val="Standard"/>
    <w:uiPriority w:val="99"/>
    <w:unhideWhenUsed/>
    <w:rsid w:val="00B45A04"/>
    <w:pPr>
      <w:ind w:left="566" w:hanging="283"/>
      <w:contextualSpacing/>
    </w:pPr>
  </w:style>
  <w:style w:type="paragraph" w:styleId="Liste">
    <w:name w:val="List"/>
    <w:basedOn w:val="Standard"/>
    <w:uiPriority w:val="99"/>
    <w:unhideWhenUsed/>
    <w:rsid w:val="00B45A04"/>
    <w:pPr>
      <w:ind w:left="283" w:hanging="283"/>
      <w:contextualSpacing/>
    </w:pPr>
  </w:style>
  <w:style w:type="paragraph" w:styleId="Liste3">
    <w:name w:val="List 3"/>
    <w:basedOn w:val="Standard"/>
    <w:uiPriority w:val="99"/>
    <w:unhideWhenUsed/>
    <w:rsid w:val="00B45A04"/>
    <w:pPr>
      <w:ind w:left="849" w:hanging="283"/>
      <w:contextualSpacing/>
    </w:pPr>
  </w:style>
  <w:style w:type="paragraph" w:styleId="Liste5">
    <w:name w:val="List 5"/>
    <w:basedOn w:val="Standard"/>
    <w:uiPriority w:val="99"/>
    <w:unhideWhenUsed/>
    <w:rsid w:val="00B45A04"/>
    <w:pPr>
      <w:ind w:left="1415" w:hanging="283"/>
      <w:contextualSpacing/>
    </w:pPr>
  </w:style>
  <w:style w:type="paragraph" w:styleId="Aufzhlungszeichen3">
    <w:name w:val="List Bullet 3"/>
    <w:basedOn w:val="Standard"/>
    <w:uiPriority w:val="99"/>
    <w:unhideWhenUsed/>
    <w:rsid w:val="00CD0FC6"/>
    <w:pPr>
      <w:numPr>
        <w:numId w:val="5"/>
      </w:numPr>
      <w:contextualSpacing/>
    </w:pPr>
  </w:style>
  <w:style w:type="numbering" w:customStyle="1" w:styleId="ListeANU">
    <w:name w:val="Liste_ANU"/>
    <w:uiPriority w:val="99"/>
    <w:rsid w:val="00CD0FC6"/>
    <w:pPr>
      <w:numPr>
        <w:numId w:val="9"/>
      </w:numPr>
    </w:pPr>
  </w:style>
  <w:style w:type="paragraph" w:customStyle="1" w:styleId="Listeunsortiert">
    <w:name w:val="Liste_unsortiert"/>
    <w:basedOn w:val="Standard"/>
    <w:qFormat/>
    <w:rsid w:val="004C223E"/>
    <w:pPr>
      <w:numPr>
        <w:numId w:val="12"/>
      </w:numPr>
      <w:spacing w:after="80"/>
    </w:pPr>
    <w:rPr>
      <w:rFonts w:cs="Calibri"/>
    </w:rPr>
  </w:style>
  <w:style w:type="paragraph" w:customStyle="1" w:styleId="Listesortiert1">
    <w:name w:val="Liste_sortiert_1"/>
    <w:basedOn w:val="Standard"/>
    <w:qFormat/>
    <w:rsid w:val="004C223E"/>
    <w:pPr>
      <w:numPr>
        <w:numId w:val="11"/>
      </w:numPr>
      <w:spacing w:after="80"/>
      <w:ind w:left="568" w:hanging="284"/>
    </w:pPr>
    <w:rPr>
      <w:rFonts w:cs="Calibri"/>
    </w:rPr>
  </w:style>
  <w:style w:type="paragraph" w:customStyle="1" w:styleId="Listesortiert2">
    <w:name w:val="Liste_sortiert_2"/>
    <w:basedOn w:val="Standard"/>
    <w:qFormat/>
    <w:rsid w:val="004C223E"/>
    <w:pPr>
      <w:numPr>
        <w:numId w:val="10"/>
      </w:numPr>
      <w:spacing w:after="80"/>
    </w:pPr>
  </w:style>
  <w:style w:type="paragraph" w:customStyle="1" w:styleId="TextohneAbstand">
    <w:name w:val="Text_ohne_Abstand"/>
    <w:basedOn w:val="Standard"/>
    <w:qFormat/>
    <w:rsid w:val="006E0E76"/>
    <w:pPr>
      <w:spacing w:after="0"/>
    </w:pPr>
  </w:style>
  <w:style w:type="character" w:styleId="Hyperlink">
    <w:name w:val="Hyperlink"/>
    <w:basedOn w:val="Absatz-Standardschriftart"/>
    <w:uiPriority w:val="99"/>
    <w:unhideWhenUsed/>
    <w:rsid w:val="005552E9"/>
    <w:rPr>
      <w:color w:val="0000FF" w:themeColor="hyperlink"/>
      <w:u w:val="single"/>
    </w:rPr>
  </w:style>
  <w:style w:type="table" w:styleId="Tabellenraster">
    <w:name w:val="Table Grid"/>
    <w:basedOn w:val="NormaleTabelle"/>
    <w:uiPriority w:val="59"/>
    <w:rsid w:val="00A703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xersteZeile">
    <w:name w:val="Textbox_ersteZeile"/>
    <w:basedOn w:val="TextohneAbstand"/>
    <w:qFormat/>
    <w:rsid w:val="00635445"/>
    <w:pPr>
      <w:pBdr>
        <w:top w:val="single" w:sz="4" w:space="0" w:color="ADCE60"/>
      </w:pBdr>
    </w:pPr>
    <w:rPr>
      <w:color w:val="D6E6B1"/>
      <w:sz w:val="12"/>
    </w:rPr>
  </w:style>
  <w:style w:type="paragraph" w:customStyle="1" w:styleId="TabelleUeberschrift">
    <w:name w:val="Tabelle_Ueberschrift"/>
    <w:basedOn w:val="Standard"/>
    <w:next w:val="Standard"/>
    <w:qFormat/>
    <w:rsid w:val="00521BE3"/>
    <w:pPr>
      <w:outlineLvl w:val="0"/>
    </w:pPr>
    <w:rPr>
      <w:color w:val="7F7F7F" w:themeColor="text1" w:themeTint="80"/>
    </w:rPr>
  </w:style>
  <w:style w:type="paragraph" w:customStyle="1" w:styleId="Tabellezwischen">
    <w:name w:val="Tabelle_zwischen"/>
    <w:basedOn w:val="Standard"/>
    <w:qFormat/>
    <w:rsid w:val="007C0136"/>
    <w:pPr>
      <w:spacing w:after="0"/>
    </w:pPr>
    <w:rPr>
      <w:rFonts w:cs="Arial"/>
      <w:i/>
      <w:color w:val="404040" w:themeColor="text1" w:themeTint="BF"/>
      <w:sz w:val="8"/>
      <w:szCs w:val="18"/>
    </w:rPr>
  </w:style>
  <w:style w:type="paragraph" w:customStyle="1" w:styleId="Kastentext">
    <w:name w:val="Kastentext"/>
    <w:basedOn w:val="TextohneAbstand"/>
    <w:qFormat/>
    <w:rsid w:val="004B5FD8"/>
    <w:pPr>
      <w:spacing w:line="240" w:lineRule="exact"/>
    </w:pPr>
    <w:rPr>
      <w:color w:val="7F7F7F" w:themeColor="text1" w:themeTint="80"/>
      <w:spacing w:val="20"/>
      <w:sz w:val="16"/>
      <w:szCs w:val="16"/>
    </w:rPr>
  </w:style>
  <w:style w:type="paragraph" w:customStyle="1" w:styleId="Rubriktitel">
    <w:name w:val="Rubriktitel"/>
    <w:basedOn w:val="TextohneAbstand"/>
    <w:qFormat/>
    <w:rsid w:val="00A72366"/>
    <w:pPr>
      <w:jc w:val="right"/>
    </w:pPr>
    <w:rPr>
      <w:color w:val="7F7F7F" w:themeColor="text1" w:themeTint="80"/>
      <w:spacing w:val="3"/>
      <w:sz w:val="16"/>
      <w:szCs w:val="16"/>
    </w:rPr>
  </w:style>
  <w:style w:type="character" w:customStyle="1" w:styleId="Auszeichnung">
    <w:name w:val="Auszeichnung"/>
    <w:basedOn w:val="Absatz-Standardschriftart"/>
    <w:uiPriority w:val="1"/>
    <w:qFormat/>
    <w:rsid w:val="00F10738"/>
    <w:rPr>
      <w:rFonts w:asciiTheme="majorHAnsi" w:hAnsiTheme="majorHAnsi"/>
      <w:b/>
      <w:bCs/>
      <w:color w:val="262626" w:themeColor="text1" w:themeTint="D9"/>
      <w:spacing w:val="2"/>
      <w:sz w:val="18"/>
      <w:szCs w:val="18"/>
    </w:rPr>
  </w:style>
  <w:style w:type="character" w:styleId="Fett">
    <w:name w:val="Strong"/>
    <w:basedOn w:val="Absatz-Standardschriftart"/>
    <w:uiPriority w:val="22"/>
    <w:qFormat/>
    <w:rsid w:val="00F10738"/>
    <w:rPr>
      <w:b/>
      <w:bCs/>
    </w:rPr>
  </w:style>
  <w:style w:type="paragraph" w:customStyle="1" w:styleId="TabelleFliesstext">
    <w:name w:val="Tabelle_Fliesstext"/>
    <w:basedOn w:val="TextohneAbstand"/>
    <w:qFormat/>
    <w:rsid w:val="00606C93"/>
    <w:rPr>
      <w:szCs w:val="18"/>
    </w:rPr>
  </w:style>
  <w:style w:type="paragraph" w:customStyle="1" w:styleId="Linien">
    <w:name w:val="Linien"/>
    <w:basedOn w:val="Standard"/>
    <w:next w:val="Standard"/>
    <w:qFormat/>
    <w:rsid w:val="00962BC1"/>
    <w:pPr>
      <w:spacing w:before="200"/>
      <w:jc w:val="both"/>
    </w:pPr>
    <w:rPr>
      <w:color w:val="86B819"/>
      <w:u w:val="single"/>
    </w:rPr>
  </w:style>
  <w:style w:type="paragraph" w:customStyle="1" w:styleId="Hinweis">
    <w:name w:val="Hinweis"/>
    <w:basedOn w:val="TextohneAbstand"/>
    <w:next w:val="TextohneAbstand"/>
    <w:qFormat/>
    <w:rsid w:val="00521BE3"/>
    <w:pPr>
      <w:jc w:val="center"/>
    </w:pPr>
    <w:rPr>
      <w:color w:val="E36C0A" w:themeColor="accent6" w:themeShade="BF"/>
    </w:rPr>
  </w:style>
  <w:style w:type="paragraph" w:customStyle="1" w:styleId="HinweisPfeil">
    <w:name w:val="Hinweis_Pfeil"/>
    <w:basedOn w:val="Hinweis"/>
    <w:qFormat/>
    <w:rsid w:val="007939CA"/>
    <w:pPr>
      <w:numPr>
        <w:numId w:val="13"/>
      </w:numPr>
      <w:jc w:val="left"/>
    </w:pPr>
    <w:rPr>
      <w:color w:val="0A491C"/>
    </w:rPr>
  </w:style>
  <w:style w:type="paragraph" w:customStyle="1" w:styleId="TabelleAufzhlung">
    <w:name w:val="Tabelle_Aufzählung"/>
    <w:basedOn w:val="TabelleFliesstext"/>
    <w:qFormat/>
    <w:rsid w:val="006246AB"/>
    <w:pPr>
      <w:numPr>
        <w:numId w:val="14"/>
      </w:numPr>
    </w:pPr>
    <w:rPr>
      <w:lang w:eastAsia="en-US"/>
    </w:rPr>
  </w:style>
  <w:style w:type="character" w:customStyle="1" w:styleId="WW8Num9z3">
    <w:name w:val="WW8Num9z3"/>
    <w:rsid w:val="00447B2E"/>
  </w:style>
  <w:style w:type="character" w:styleId="Kommentarzeichen">
    <w:name w:val="annotation reference"/>
    <w:uiPriority w:val="99"/>
    <w:semiHidden/>
    <w:unhideWhenUsed/>
    <w:rsid w:val="0005190C"/>
    <w:rPr>
      <w:sz w:val="16"/>
      <w:szCs w:val="16"/>
    </w:rPr>
  </w:style>
  <w:style w:type="paragraph" w:styleId="Kommentartext">
    <w:name w:val="annotation text"/>
    <w:basedOn w:val="Standard"/>
    <w:link w:val="KommentartextZchn"/>
    <w:uiPriority w:val="99"/>
    <w:semiHidden/>
    <w:unhideWhenUsed/>
    <w:rsid w:val="0005190C"/>
    <w:pPr>
      <w:tabs>
        <w:tab w:val="clear" w:pos="284"/>
      </w:tabs>
      <w:suppressAutoHyphens w:val="0"/>
      <w:spacing w:after="200" w:line="276" w:lineRule="auto"/>
    </w:pPr>
    <w:rPr>
      <w:color w:val="auto"/>
      <w:sz w:val="20"/>
      <w:szCs w:val="20"/>
      <w:lang w:eastAsia="en-US"/>
    </w:rPr>
  </w:style>
  <w:style w:type="character" w:customStyle="1" w:styleId="KommentartextZchn">
    <w:name w:val="Kommentartext Zchn"/>
    <w:basedOn w:val="Absatz-Standardschriftart"/>
    <w:link w:val="Kommentartext"/>
    <w:uiPriority w:val="99"/>
    <w:semiHidden/>
    <w:rsid w:val="0005190C"/>
    <w:rPr>
      <w:rFonts w:ascii="Calibri" w:eastAsia="Calibri" w:hAnsi="Calibri" w:cs="Times New Roman"/>
      <w:sz w:val="20"/>
      <w:szCs w:val="20"/>
      <w:lang w:eastAsia="en-US"/>
    </w:rPr>
  </w:style>
  <w:style w:type="paragraph" w:styleId="Listenabsatz">
    <w:name w:val="List Paragraph"/>
    <w:basedOn w:val="Standard"/>
    <w:uiPriority w:val="34"/>
    <w:qFormat/>
    <w:rsid w:val="00693D1C"/>
    <w:pPr>
      <w:tabs>
        <w:tab w:val="clear" w:pos="284"/>
      </w:tabs>
      <w:suppressAutoHyphens w:val="0"/>
      <w:spacing w:after="200" w:line="276" w:lineRule="auto"/>
      <w:ind w:left="708"/>
    </w:pPr>
    <w:rPr>
      <w:color w:val="auto"/>
      <w:sz w:val="22"/>
      <w:szCs w:val="22"/>
      <w:lang w:eastAsia="en-US"/>
    </w:rPr>
  </w:style>
  <w:style w:type="paragraph" w:styleId="StandardWeb">
    <w:name w:val="Normal (Web)"/>
    <w:basedOn w:val="Standard"/>
    <w:uiPriority w:val="99"/>
    <w:semiHidden/>
    <w:unhideWhenUsed/>
    <w:rsid w:val="00693D1C"/>
    <w:pPr>
      <w:tabs>
        <w:tab w:val="clear" w:pos="284"/>
      </w:tabs>
      <w:suppressAutoHyphens w:val="0"/>
      <w:spacing w:before="100" w:beforeAutospacing="1" w:after="100" w:afterAutospacing="1"/>
    </w:pPr>
    <w:rPr>
      <w:rFonts w:ascii="Times New Roman" w:eastAsia="Times New Roman" w:hAnsi="Times New Roman"/>
      <w:color w:val="auto"/>
      <w:sz w:val="24"/>
      <w:szCs w:val="24"/>
      <w:lang w:eastAsia="de-DE"/>
    </w:rPr>
  </w:style>
  <w:style w:type="paragraph" w:customStyle="1" w:styleId="Listenabsatz1">
    <w:name w:val="Listenabsatz1"/>
    <w:basedOn w:val="Standard"/>
    <w:rsid w:val="00693D1C"/>
    <w:pPr>
      <w:widowControl w:val="0"/>
      <w:tabs>
        <w:tab w:val="clear" w:pos="284"/>
      </w:tabs>
      <w:spacing w:after="120"/>
      <w:ind w:left="720"/>
    </w:pPr>
    <w:rPr>
      <w:rFonts w:ascii="Times New Roman" w:eastAsia="SimSun" w:hAnsi="Times New Roman" w:cs="Mangal"/>
      <w:color w:val="auto"/>
      <w:kern w:val="1"/>
      <w:sz w:val="24"/>
      <w:szCs w:val="24"/>
      <w:lang w:eastAsia="hi-IN" w:bidi="hi-IN"/>
    </w:rPr>
  </w:style>
  <w:style w:type="paragraph" w:styleId="Endnotentext">
    <w:name w:val="endnote text"/>
    <w:basedOn w:val="Standard"/>
    <w:link w:val="EndnotentextZchn"/>
    <w:uiPriority w:val="99"/>
    <w:semiHidden/>
    <w:unhideWhenUsed/>
    <w:rsid w:val="0056617C"/>
    <w:pPr>
      <w:tabs>
        <w:tab w:val="clear" w:pos="284"/>
      </w:tabs>
      <w:suppressAutoHyphens w:val="0"/>
      <w:spacing w:after="200" w:line="276" w:lineRule="auto"/>
    </w:pPr>
    <w:rPr>
      <w:color w:val="auto"/>
      <w:sz w:val="20"/>
      <w:szCs w:val="20"/>
      <w:lang w:eastAsia="en-US"/>
    </w:rPr>
  </w:style>
  <w:style w:type="character" w:customStyle="1" w:styleId="EndnotentextZchn">
    <w:name w:val="Endnotentext Zchn"/>
    <w:basedOn w:val="Absatz-Standardschriftart"/>
    <w:link w:val="Endnotentext"/>
    <w:uiPriority w:val="99"/>
    <w:semiHidden/>
    <w:rsid w:val="0056617C"/>
    <w:rPr>
      <w:rFonts w:ascii="Calibri" w:eastAsia="Calibri" w:hAnsi="Calibri" w:cs="Times New Roman"/>
      <w:sz w:val="20"/>
      <w:szCs w:val="20"/>
      <w:lang w:eastAsia="en-US"/>
    </w:rPr>
  </w:style>
  <w:style w:type="paragraph" w:customStyle="1" w:styleId="TabellenInhalt">
    <w:name w:val="Tabellen Inhalt"/>
    <w:basedOn w:val="Standard"/>
    <w:rsid w:val="006E0E76"/>
    <w:pPr>
      <w:widowControl w:val="0"/>
      <w:suppressLineNumbers/>
      <w:tabs>
        <w:tab w:val="clear" w:pos="284"/>
      </w:tabs>
      <w:spacing w:after="0"/>
    </w:pPr>
    <w:rPr>
      <w:rFonts w:ascii="Times New Roman" w:eastAsia="SimSun" w:hAnsi="Times New Roman" w:cs="Mangal"/>
      <w:color w:val="auto"/>
      <w:kern w:val="1"/>
      <w:sz w:val="24"/>
      <w:szCs w:val="24"/>
      <w:lang w:eastAsia="hi-IN" w:bidi="hi-IN"/>
    </w:rPr>
  </w:style>
  <w:style w:type="character" w:customStyle="1" w:styleId="unterstrichen">
    <w:name w:val="unterstrichen"/>
    <w:basedOn w:val="Absatz-Standardschriftart"/>
    <w:uiPriority w:val="1"/>
    <w:qFormat/>
    <w:rsid w:val="00962BC1"/>
    <w:rPr>
      <w:rFonts w:asciiTheme="majorHAnsi" w:hAnsiTheme="majorHAnsi"/>
      <w:color w:val="86B819"/>
      <w:sz w:val="21"/>
      <w:u w:val="single"/>
    </w:rPr>
  </w:style>
  <w:style w:type="paragraph" w:customStyle="1" w:styleId="StandardWeb1">
    <w:name w:val="Standard (Web)1"/>
    <w:basedOn w:val="Standard"/>
    <w:rsid w:val="00983CDB"/>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pacing w:before="28" w:after="119" w:line="100" w:lineRule="atLeast"/>
    </w:pPr>
    <w:rPr>
      <w:rFonts w:ascii="Times New Roman" w:eastAsia="Times New Roman" w:hAnsi="Times New Roman"/>
      <w:color w:val="auto"/>
      <w:kern w:val="1"/>
      <w:sz w:val="24"/>
      <w:szCs w:val="24"/>
    </w:rPr>
  </w:style>
  <w:style w:type="paragraph" w:styleId="Textkrper">
    <w:name w:val="Body Text"/>
    <w:basedOn w:val="Standard"/>
    <w:link w:val="TextkrperZchn"/>
    <w:rsid w:val="00A93FEE"/>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pacing w:after="120" w:line="276" w:lineRule="auto"/>
    </w:pPr>
    <w:rPr>
      <w:rFonts w:eastAsia="SimSun" w:cs="Calibri"/>
      <w:color w:val="auto"/>
      <w:kern w:val="1"/>
      <w:sz w:val="22"/>
      <w:szCs w:val="22"/>
    </w:rPr>
  </w:style>
  <w:style w:type="character" w:customStyle="1" w:styleId="TextkrperZchn">
    <w:name w:val="Textkörper Zchn"/>
    <w:basedOn w:val="Absatz-Standardschriftart"/>
    <w:link w:val="Textkrper"/>
    <w:rsid w:val="00A93FEE"/>
    <w:rPr>
      <w:rFonts w:ascii="Calibri" w:eastAsia="SimSun" w:hAnsi="Calibri" w:cs="Calibri"/>
      <w:kern w:val="1"/>
      <w:sz w:val="22"/>
      <w:szCs w:val="22"/>
      <w:lang w:eastAsia="ar-SA"/>
    </w:rPr>
  </w:style>
  <w:style w:type="paragraph" w:customStyle="1" w:styleId="BigHead">
    <w:name w:val="Big Head"/>
    <w:basedOn w:val="berschrift1"/>
    <w:qFormat/>
    <w:rsid w:val="002301FB"/>
    <w:pPr>
      <w:jc w:val="center"/>
    </w:pPr>
    <w:rPr>
      <w:sz w:val="72"/>
    </w:rPr>
  </w:style>
  <w:style w:type="character" w:customStyle="1" w:styleId="Style1">
    <w:name w:val="Style1"/>
    <w:basedOn w:val="Absatz-Standardschriftart"/>
    <w:uiPriority w:val="1"/>
    <w:qFormat/>
    <w:rsid w:val="004A4158"/>
    <w:rPr>
      <w:rFonts w:asciiTheme="majorHAnsi" w:hAnsiTheme="majorHAnsi"/>
      <w:b w:val="0"/>
      <w:bCs w:val="0"/>
      <w:color w:val="06491B"/>
      <w:sz w:val="28"/>
      <w:szCs w:val="28"/>
      <w:bdr w:val="none" w:sz="0" w:space="0" w:color="auto"/>
      <w:shd w:val="clear" w:color="auto" w:fill="D6E6B1"/>
    </w:rPr>
  </w:style>
  <w:style w:type="paragraph" w:styleId="Titel">
    <w:name w:val="Title"/>
    <w:basedOn w:val="Standard"/>
    <w:next w:val="Standard"/>
    <w:link w:val="TitelZchn"/>
    <w:uiPriority w:val="10"/>
    <w:qFormat/>
    <w:rsid w:val="00E6339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6339D"/>
    <w:rPr>
      <w:rFonts w:asciiTheme="majorHAnsi" w:eastAsiaTheme="majorEastAsia" w:hAnsiTheme="majorHAnsi" w:cstheme="majorBidi"/>
      <w:color w:val="17365D" w:themeColor="text2" w:themeShade="BF"/>
      <w:spacing w:val="5"/>
      <w:kern w:val="28"/>
      <w:sz w:val="52"/>
      <w:szCs w:val="52"/>
      <w:lang w:eastAsia="ar-SA"/>
    </w:rPr>
  </w:style>
  <w:style w:type="paragraph" w:styleId="Untertitel">
    <w:name w:val="Subtitle"/>
    <w:basedOn w:val="Standard"/>
    <w:next w:val="Standard"/>
    <w:link w:val="UntertitelZchn"/>
    <w:uiPriority w:val="11"/>
    <w:qFormat/>
    <w:rsid w:val="002B674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2B6746"/>
    <w:rPr>
      <w:rFonts w:asciiTheme="majorHAnsi" w:eastAsiaTheme="majorEastAsia" w:hAnsiTheme="majorHAnsi" w:cstheme="majorBidi"/>
      <w:i/>
      <w:iCs/>
      <w:color w:val="4F81BD" w:themeColor="accent1"/>
      <w:spacing w:val="15"/>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de-DE"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aliases w:val="Fliesstext"/>
    <w:qFormat/>
    <w:rsid w:val="00E26C92"/>
    <w:pPr>
      <w:tabs>
        <w:tab w:val="left" w:pos="284"/>
        <w:tab w:val="left" w:pos="1418"/>
        <w:tab w:val="left" w:pos="2835"/>
        <w:tab w:val="left" w:pos="3969"/>
        <w:tab w:val="left" w:pos="4536"/>
        <w:tab w:val="left" w:pos="5103"/>
        <w:tab w:val="left" w:pos="5670"/>
        <w:tab w:val="right" w:pos="7938"/>
        <w:tab w:val="left" w:pos="8505"/>
        <w:tab w:val="left" w:pos="9072"/>
        <w:tab w:val="left" w:pos="9639"/>
        <w:tab w:val="right" w:pos="10206"/>
      </w:tabs>
      <w:suppressAutoHyphens/>
      <w:spacing w:after="160"/>
    </w:pPr>
    <w:rPr>
      <w:rFonts w:ascii="Calibri" w:eastAsia="Calibri" w:hAnsi="Calibri" w:cs="Times New Roman"/>
      <w:color w:val="262626" w:themeColor="text1" w:themeTint="D9"/>
      <w:sz w:val="21"/>
      <w:szCs w:val="19"/>
      <w:lang w:eastAsia="ar-SA"/>
    </w:rPr>
  </w:style>
  <w:style w:type="paragraph" w:styleId="berschrift1">
    <w:name w:val="heading 1"/>
    <w:basedOn w:val="Standard"/>
    <w:next w:val="Standard"/>
    <w:link w:val="berschrift1Zchn"/>
    <w:autoRedefine/>
    <w:uiPriority w:val="9"/>
    <w:qFormat/>
    <w:rsid w:val="00D7076E"/>
    <w:pPr>
      <w:keepNext/>
      <w:keepLines/>
      <w:spacing w:after="320"/>
      <w:ind w:left="-426"/>
      <w:outlineLvl w:val="0"/>
    </w:pPr>
    <w:rPr>
      <w:rFonts w:asciiTheme="majorHAnsi" w:eastAsiaTheme="majorEastAsia" w:hAnsiTheme="majorHAnsi" w:cstheme="majorBidi"/>
      <w:b/>
      <w:bCs/>
      <w:color w:val="86B819"/>
      <w:sz w:val="40"/>
      <w:szCs w:val="36"/>
    </w:rPr>
  </w:style>
  <w:style w:type="paragraph" w:styleId="berschrift2">
    <w:name w:val="heading 2"/>
    <w:basedOn w:val="Standard"/>
    <w:next w:val="Standard"/>
    <w:link w:val="berschrift2Zchn"/>
    <w:uiPriority w:val="9"/>
    <w:unhideWhenUsed/>
    <w:qFormat/>
    <w:rsid w:val="00C60EC3"/>
    <w:pPr>
      <w:keepNext/>
      <w:keepLines/>
      <w:outlineLvl w:val="1"/>
    </w:pPr>
    <w:rPr>
      <w:rFonts w:eastAsiaTheme="majorEastAsia" w:cstheme="majorBidi"/>
      <w:b/>
      <w:bCs/>
      <w:sz w:val="25"/>
      <w:szCs w:val="25"/>
    </w:rPr>
  </w:style>
  <w:style w:type="paragraph" w:styleId="berschrift3">
    <w:name w:val="heading 3"/>
    <w:basedOn w:val="TextohneAbstand"/>
    <w:next w:val="TextohneAbstand"/>
    <w:link w:val="berschrift3Zchn"/>
    <w:autoRedefine/>
    <w:uiPriority w:val="9"/>
    <w:unhideWhenUsed/>
    <w:qFormat/>
    <w:rsid w:val="004152DE"/>
    <w:pPr>
      <w:ind w:left="284"/>
      <w:outlineLvl w:val="2"/>
    </w:pPr>
    <w:rPr>
      <w:rFonts w:ascii="Calibri Bold" w:hAnsi="Calibri Bold"/>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SdNT1">
    <w:name w:val="SdN_T1"/>
    <w:basedOn w:val="NormaleTabelle"/>
    <w:uiPriority w:val="99"/>
    <w:rsid w:val="005255C3"/>
    <w:rPr>
      <w:rFonts w:asciiTheme="majorHAnsi" w:hAnsiTheme="majorHAnsi"/>
      <w:color w:val="000000" w:themeColor="text1"/>
      <w:sz w:val="18"/>
    </w:rPr>
    <w:tblPr>
      <w:tblStyleRowBandSize w:val="1"/>
      <w:tblStyleColBandSize w:val="1"/>
    </w:tblPr>
    <w:tcPr>
      <w:shd w:val="clear" w:color="auto" w:fill="FFFFFF" w:themeFill="background1"/>
    </w:tcPr>
    <w:tblStylePr w:type="firstRow">
      <w:rPr>
        <w:rFonts w:asciiTheme="majorHAnsi" w:hAnsiTheme="majorHAnsi"/>
        <w:b/>
        <w:color w:val="FFFFFF" w:themeColor="background1"/>
        <w:sz w:val="18"/>
      </w:rPr>
      <w:tblPr/>
      <w:tcPr>
        <w:shd w:val="clear" w:color="auto" w:fill="86B819"/>
      </w:tcPr>
    </w:tblStylePr>
    <w:tblStylePr w:type="firstCol">
      <w:tblPr/>
      <w:tcPr>
        <w:shd w:val="clear" w:color="auto" w:fill="FFFFFF" w:themeFill="background1"/>
      </w:tcPr>
    </w:tblStylePr>
    <w:tblStylePr w:type="lastCol">
      <w:tblPr/>
      <w:tcPr>
        <w:tcBorders>
          <w:bottom w:val="nil"/>
        </w:tcBorders>
      </w:tcPr>
    </w:tblStylePr>
    <w:tblStylePr w:type="band1Vert">
      <w:tblPr/>
      <w:tcPr>
        <w:shd w:val="clear" w:color="auto" w:fill="ADCE60"/>
      </w:tcPr>
    </w:tblStylePr>
    <w:tblStylePr w:type="band2Vert">
      <w:tblPr/>
      <w:tcPr>
        <w:shd w:val="clear" w:color="auto" w:fill="FFFFFF" w:themeFill="background1"/>
      </w:tcPr>
    </w:tblStylePr>
    <w:tblStylePr w:type="band1Horz">
      <w:rPr>
        <w:rFonts w:asciiTheme="majorHAnsi" w:hAnsiTheme="majorHAnsi"/>
        <w:color w:val="000000" w:themeColor="text1"/>
        <w:sz w:val="18"/>
      </w:rPr>
      <w:tblPr/>
      <w:tcPr>
        <w:shd w:val="clear" w:color="auto" w:fill="FFFFFF" w:themeFill="background1"/>
      </w:tcPr>
    </w:tblStylePr>
    <w:tblStylePr w:type="band2Horz">
      <w:tblPr/>
      <w:tcPr>
        <w:shd w:val="clear" w:color="auto" w:fill="ADCE60"/>
      </w:tcPr>
    </w:tblStylePr>
  </w:style>
  <w:style w:type="table" w:customStyle="1" w:styleId="SdN">
    <w:name w:val="SdN"/>
    <w:basedOn w:val="NormaleTabelle"/>
    <w:uiPriority w:val="99"/>
    <w:rsid w:val="00A703B9"/>
    <w:rPr>
      <w:rFonts w:asciiTheme="majorHAnsi" w:eastAsia="MS Mincho" w:hAnsiTheme="majorHAnsi" w:cs="Times New Roman"/>
      <w:sz w:val="18"/>
      <w:lang w:eastAsia="en-US"/>
    </w:rPr>
    <w:tblPr>
      <w:tblStyleRowBandSize w:val="1"/>
      <w:tblBorders>
        <w:bottom w:val="single" w:sz="4" w:space="0" w:color="ADCE60"/>
        <w:insideV w:val="single" w:sz="4" w:space="0" w:color="ADCE60"/>
      </w:tblBorders>
    </w:tblPr>
    <w:tcPr>
      <w:tcMar>
        <w:top w:w="108" w:type="dxa"/>
        <w:bottom w:w="108" w:type="dxa"/>
      </w:tcMar>
    </w:tcPr>
    <w:tblStylePr w:type="firstRow">
      <w:pPr>
        <w:jc w:val="center"/>
      </w:pPr>
      <w:rPr>
        <w:rFonts w:ascii="Calibri" w:hAnsi="Calibri"/>
        <w:b/>
        <w:color w:val="FFFFFF" w:themeColor="background1"/>
        <w:sz w:val="18"/>
      </w:rPr>
      <w:tblPr/>
      <w:tcPr>
        <w:shd w:val="clear" w:color="auto" w:fill="86B819"/>
        <w:vAlign w:val="center"/>
      </w:tcPr>
    </w:tblStylePr>
    <w:tblStylePr w:type="lastRow">
      <w:tblPr/>
      <w:tcPr>
        <w:shd w:val="clear" w:color="auto" w:fill="FFFFFF"/>
      </w:tcPr>
    </w:tblStylePr>
    <w:tblStylePr w:type="band1Horz">
      <w:tblPr/>
      <w:tcPr>
        <w:shd w:val="clear" w:color="auto" w:fill="F7FAF1"/>
      </w:tcPr>
    </w:tblStylePr>
    <w:tblStylePr w:type="band2Horz">
      <w:tblPr/>
      <w:tcPr>
        <w:shd w:val="clear" w:color="auto" w:fill="D6E6B1"/>
      </w:tcPr>
    </w:tblStylePr>
  </w:style>
  <w:style w:type="character" w:customStyle="1" w:styleId="berschrift1Zchn">
    <w:name w:val="Überschrift 1 Zchn"/>
    <w:basedOn w:val="Absatz-Standardschriftart"/>
    <w:link w:val="berschrift1"/>
    <w:uiPriority w:val="9"/>
    <w:rsid w:val="00D7076E"/>
    <w:rPr>
      <w:rFonts w:asciiTheme="majorHAnsi" w:eastAsiaTheme="majorEastAsia" w:hAnsiTheme="majorHAnsi" w:cstheme="majorBidi"/>
      <w:b/>
      <w:bCs/>
      <w:color w:val="86B819"/>
      <w:sz w:val="40"/>
      <w:szCs w:val="36"/>
      <w:lang w:eastAsia="ar-SA"/>
    </w:rPr>
  </w:style>
  <w:style w:type="character" w:customStyle="1" w:styleId="berschrift2Zchn">
    <w:name w:val="Überschrift 2 Zchn"/>
    <w:basedOn w:val="Absatz-Standardschriftart"/>
    <w:link w:val="berschrift2"/>
    <w:uiPriority w:val="9"/>
    <w:rsid w:val="00C60EC3"/>
    <w:rPr>
      <w:rFonts w:ascii="Calibri" w:eastAsiaTheme="majorEastAsia" w:hAnsi="Calibri" w:cstheme="majorBidi"/>
      <w:b/>
      <w:bCs/>
      <w:color w:val="262626" w:themeColor="text1" w:themeTint="D9"/>
      <w:sz w:val="25"/>
      <w:szCs w:val="25"/>
      <w:lang w:eastAsia="ar-SA"/>
    </w:rPr>
  </w:style>
  <w:style w:type="paragraph" w:styleId="KeinLeerraum">
    <w:name w:val="No Spacing"/>
    <w:aliases w:val="Tabelle"/>
    <w:uiPriority w:val="1"/>
    <w:qFormat/>
    <w:rsid w:val="00C22B87"/>
    <w:pPr>
      <w:spacing w:line="210" w:lineRule="exact"/>
    </w:pPr>
    <w:rPr>
      <w:rFonts w:ascii="Calibri" w:eastAsia="Calibri" w:hAnsi="Calibri" w:cs="Times New Roman"/>
      <w:color w:val="0D0D0D" w:themeColor="text1" w:themeTint="F2"/>
      <w:sz w:val="18"/>
      <w:szCs w:val="22"/>
      <w:lang w:eastAsia="en-US"/>
    </w:rPr>
  </w:style>
  <w:style w:type="character" w:styleId="SchwacheHervorhebung">
    <w:name w:val="Subtle Emphasis"/>
    <w:aliases w:val="Bildunterschrift"/>
    <w:basedOn w:val="Absatz-Standardschriftart"/>
    <w:uiPriority w:val="19"/>
    <w:qFormat/>
    <w:rsid w:val="00666DA5"/>
    <w:rPr>
      <w:rFonts w:asciiTheme="majorHAnsi" w:hAnsiTheme="majorHAnsi"/>
      <w:i/>
      <w:iCs/>
      <w:color w:val="86B819"/>
      <w:sz w:val="18"/>
    </w:rPr>
  </w:style>
  <w:style w:type="numbering" w:customStyle="1" w:styleId="Aufzaehlung">
    <w:name w:val="Aufzaehlung"/>
    <w:basedOn w:val="KeineListe"/>
    <w:uiPriority w:val="99"/>
    <w:rsid w:val="00CD0FC6"/>
    <w:pPr>
      <w:numPr>
        <w:numId w:val="1"/>
      </w:numPr>
    </w:pPr>
  </w:style>
  <w:style w:type="table" w:customStyle="1" w:styleId="Style3">
    <w:name w:val="Style3"/>
    <w:basedOn w:val="NormaleTabelle"/>
    <w:uiPriority w:val="99"/>
    <w:rsid w:val="00EC6FB9"/>
    <w:rPr>
      <w:color w:val="86B819"/>
    </w:rPr>
    <w:tblPr/>
    <w:tblStylePr w:type="firstRow">
      <w:rPr>
        <w:color w:val="86B819"/>
      </w:rPr>
      <w:tblPr/>
      <w:tcPr>
        <w:shd w:val="clear" w:color="auto" w:fill="FFFFFF" w:themeFill="background1"/>
      </w:tcPr>
    </w:tblStylePr>
  </w:style>
  <w:style w:type="paragraph" w:styleId="Kopfzeile">
    <w:name w:val="header"/>
    <w:basedOn w:val="Standard"/>
    <w:link w:val="KopfzeileZchn"/>
    <w:uiPriority w:val="99"/>
    <w:unhideWhenUsed/>
    <w:rsid w:val="00C06BCE"/>
    <w:pPr>
      <w:tabs>
        <w:tab w:val="center" w:pos="4153"/>
        <w:tab w:val="right" w:pos="8306"/>
      </w:tabs>
      <w:spacing w:after="0"/>
    </w:pPr>
  </w:style>
  <w:style w:type="character" w:customStyle="1" w:styleId="KopfzeileZchn">
    <w:name w:val="Kopfzeile Zchn"/>
    <w:basedOn w:val="Absatz-Standardschriftart"/>
    <w:link w:val="Kopfzeile"/>
    <w:uiPriority w:val="99"/>
    <w:rsid w:val="00C06BCE"/>
    <w:rPr>
      <w:rFonts w:ascii="Calibri" w:eastAsia="Calibri" w:hAnsi="Calibri" w:cs="Times New Roman"/>
      <w:color w:val="0D0D0D" w:themeColor="text1" w:themeTint="F2"/>
      <w:sz w:val="20"/>
      <w:szCs w:val="22"/>
      <w:lang w:eastAsia="en-US"/>
    </w:rPr>
  </w:style>
  <w:style w:type="paragraph" w:styleId="Fuzeile">
    <w:name w:val="footer"/>
    <w:basedOn w:val="Standard"/>
    <w:link w:val="FuzeileZchn"/>
    <w:uiPriority w:val="99"/>
    <w:unhideWhenUsed/>
    <w:rsid w:val="00C06BCE"/>
    <w:pPr>
      <w:tabs>
        <w:tab w:val="center" w:pos="4153"/>
        <w:tab w:val="right" w:pos="8306"/>
      </w:tabs>
      <w:spacing w:after="0"/>
    </w:pPr>
  </w:style>
  <w:style w:type="character" w:customStyle="1" w:styleId="FuzeileZchn">
    <w:name w:val="Fußzeile Zchn"/>
    <w:basedOn w:val="Absatz-Standardschriftart"/>
    <w:link w:val="Fuzeile"/>
    <w:uiPriority w:val="99"/>
    <w:rsid w:val="00C06BCE"/>
    <w:rPr>
      <w:rFonts w:ascii="Calibri" w:eastAsia="Calibri" w:hAnsi="Calibri" w:cs="Times New Roman"/>
      <w:color w:val="0D0D0D" w:themeColor="text1" w:themeTint="F2"/>
      <w:sz w:val="20"/>
      <w:szCs w:val="22"/>
      <w:lang w:eastAsia="en-US"/>
    </w:rPr>
  </w:style>
  <w:style w:type="paragraph" w:styleId="Sprechblasentext">
    <w:name w:val="Balloon Text"/>
    <w:basedOn w:val="Standard"/>
    <w:link w:val="SprechblasentextZchn"/>
    <w:uiPriority w:val="99"/>
    <w:semiHidden/>
    <w:unhideWhenUsed/>
    <w:rsid w:val="00C06BCE"/>
    <w:pPr>
      <w:spacing w:after="0"/>
    </w:pPr>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C06BCE"/>
    <w:rPr>
      <w:rFonts w:ascii="Lucida Grande" w:eastAsia="Calibri" w:hAnsi="Lucida Grande" w:cs="Lucida Grande"/>
      <w:color w:val="0D0D0D" w:themeColor="text1" w:themeTint="F2"/>
      <w:sz w:val="18"/>
      <w:szCs w:val="18"/>
      <w:lang w:eastAsia="en-US"/>
    </w:rPr>
  </w:style>
  <w:style w:type="character" w:styleId="Seitenzahl">
    <w:name w:val="page number"/>
    <w:basedOn w:val="Absatz-Standardschriftart"/>
    <w:uiPriority w:val="99"/>
    <w:semiHidden/>
    <w:unhideWhenUsed/>
    <w:rsid w:val="0060522F"/>
  </w:style>
  <w:style w:type="character" w:customStyle="1" w:styleId="berschrift3Zchn">
    <w:name w:val="Überschrift 3 Zchn"/>
    <w:basedOn w:val="Absatz-Standardschriftart"/>
    <w:link w:val="berschrift3"/>
    <w:uiPriority w:val="9"/>
    <w:rsid w:val="004152DE"/>
    <w:rPr>
      <w:rFonts w:ascii="Calibri Bold" w:eastAsia="Calibri" w:hAnsi="Calibri Bold" w:cs="Times New Roman"/>
      <w:bCs/>
      <w:color w:val="262626" w:themeColor="text1" w:themeTint="D9"/>
      <w:sz w:val="19"/>
      <w:szCs w:val="19"/>
      <w:lang w:eastAsia="ar-SA"/>
    </w:rPr>
  </w:style>
  <w:style w:type="paragraph" w:customStyle="1" w:styleId="EinfAbs">
    <w:name w:val="[Einf. Abs.]"/>
    <w:basedOn w:val="Standard"/>
    <w:uiPriority w:val="99"/>
    <w:rsid w:val="00397586"/>
    <w:pPr>
      <w:widowControl w:val="0"/>
      <w:suppressAutoHyphens w:val="0"/>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ja-JP"/>
    </w:rPr>
  </w:style>
  <w:style w:type="paragraph" w:customStyle="1" w:styleId="Deckblatt">
    <w:name w:val="Deckblatt"/>
    <w:qFormat/>
    <w:rsid w:val="00094915"/>
    <w:rPr>
      <w:rFonts w:ascii="Calibri" w:eastAsia="Calibri" w:hAnsi="Calibri" w:cs="Times New Roman"/>
      <w:color w:val="FFFFFF" w:themeColor="background1"/>
      <w:sz w:val="56"/>
      <w:szCs w:val="20"/>
      <w:lang w:eastAsia="ar-SA"/>
    </w:rPr>
  </w:style>
  <w:style w:type="paragraph" w:customStyle="1" w:styleId="DeckblattSubline">
    <w:name w:val="Deckblatt_Subline"/>
    <w:basedOn w:val="Deckblatt"/>
    <w:qFormat/>
    <w:rsid w:val="00094915"/>
    <w:rPr>
      <w:sz w:val="40"/>
    </w:rPr>
  </w:style>
  <w:style w:type="paragraph" w:customStyle="1" w:styleId="TabelleFarbe">
    <w:name w:val="Tabelle_Farbe"/>
    <w:basedOn w:val="TabelleFliesstext"/>
    <w:qFormat/>
    <w:rsid w:val="00B159A4"/>
    <w:rPr>
      <w:color w:val="31849B" w:themeColor="accent5" w:themeShade="BF"/>
      <w:lang w:eastAsia="en-US"/>
    </w:rPr>
  </w:style>
  <w:style w:type="paragraph" w:styleId="Dokumentstruktur">
    <w:name w:val="Document Map"/>
    <w:basedOn w:val="Standard"/>
    <w:link w:val="DokumentstrukturZchn"/>
    <w:uiPriority w:val="99"/>
    <w:semiHidden/>
    <w:unhideWhenUsed/>
    <w:rsid w:val="00D55227"/>
    <w:pPr>
      <w:spacing w:after="0"/>
    </w:pPr>
    <w:rPr>
      <w:rFonts w:ascii="Lucida Grande" w:hAnsi="Lucida Grande" w:cs="Lucida Grande"/>
      <w:sz w:val="24"/>
      <w:szCs w:val="24"/>
    </w:rPr>
  </w:style>
  <w:style w:type="character" w:customStyle="1" w:styleId="DokumentstrukturZchn">
    <w:name w:val="Dokumentstruktur Zchn"/>
    <w:basedOn w:val="Absatz-Standardschriftart"/>
    <w:link w:val="Dokumentstruktur"/>
    <w:uiPriority w:val="99"/>
    <w:semiHidden/>
    <w:rsid w:val="00D55227"/>
    <w:rPr>
      <w:rFonts w:ascii="Lucida Grande" w:eastAsia="Calibri" w:hAnsi="Lucida Grande" w:cs="Lucida Grande"/>
      <w:lang w:eastAsia="ar-SA"/>
    </w:rPr>
  </w:style>
  <w:style w:type="paragraph" w:styleId="berarbeitung">
    <w:name w:val="Revision"/>
    <w:hidden/>
    <w:uiPriority w:val="99"/>
    <w:semiHidden/>
    <w:rsid w:val="00D55227"/>
    <w:rPr>
      <w:rFonts w:ascii="Calibri" w:eastAsia="Calibri" w:hAnsi="Calibri" w:cs="Times New Roman"/>
      <w:sz w:val="19"/>
      <w:szCs w:val="20"/>
      <w:lang w:eastAsia="ar-SA"/>
    </w:rPr>
  </w:style>
  <w:style w:type="numbering" w:customStyle="1" w:styleId="ListezweiEbenen">
    <w:name w:val="Liste_zwei_Ebenen"/>
    <w:basedOn w:val="KeineListe"/>
    <w:uiPriority w:val="99"/>
    <w:rsid w:val="00CD0FC6"/>
    <w:pPr>
      <w:numPr>
        <w:numId w:val="2"/>
      </w:numPr>
    </w:pPr>
  </w:style>
  <w:style w:type="numbering" w:customStyle="1" w:styleId="Listeeinfach">
    <w:name w:val="Liste_einfach"/>
    <w:basedOn w:val="KeineListe"/>
    <w:uiPriority w:val="99"/>
    <w:rsid w:val="00CD0FC6"/>
    <w:pPr>
      <w:numPr>
        <w:numId w:val="3"/>
      </w:numPr>
    </w:pPr>
  </w:style>
  <w:style w:type="paragraph" w:styleId="Listennummer">
    <w:name w:val="List Number"/>
    <w:basedOn w:val="Standard"/>
    <w:uiPriority w:val="99"/>
    <w:unhideWhenUsed/>
    <w:rsid w:val="00CD0FC6"/>
    <w:pPr>
      <w:numPr>
        <w:numId w:val="6"/>
      </w:numPr>
      <w:contextualSpacing/>
    </w:pPr>
  </w:style>
  <w:style w:type="paragraph" w:styleId="Listennummer2">
    <w:name w:val="List Number 2"/>
    <w:basedOn w:val="Standard"/>
    <w:uiPriority w:val="99"/>
    <w:unhideWhenUsed/>
    <w:rsid w:val="00CD0FC6"/>
    <w:pPr>
      <w:numPr>
        <w:numId w:val="7"/>
      </w:numPr>
      <w:contextualSpacing/>
    </w:pPr>
  </w:style>
  <w:style w:type="paragraph" w:styleId="Aufzhlungszeichen">
    <w:name w:val="List Bullet"/>
    <w:basedOn w:val="Standard"/>
    <w:uiPriority w:val="99"/>
    <w:unhideWhenUsed/>
    <w:rsid w:val="00CD0FC6"/>
    <w:pPr>
      <w:numPr>
        <w:numId w:val="4"/>
      </w:numPr>
      <w:contextualSpacing/>
    </w:pPr>
  </w:style>
  <w:style w:type="paragraph" w:styleId="Aufzhlungszeichen2">
    <w:name w:val="List Bullet 2"/>
    <w:basedOn w:val="Standard"/>
    <w:autoRedefine/>
    <w:uiPriority w:val="99"/>
    <w:unhideWhenUsed/>
    <w:rsid w:val="00CD0FC6"/>
    <w:pPr>
      <w:numPr>
        <w:numId w:val="8"/>
      </w:numPr>
      <w:contextualSpacing/>
    </w:pPr>
  </w:style>
  <w:style w:type="paragraph" w:styleId="Liste2">
    <w:name w:val="List 2"/>
    <w:basedOn w:val="Standard"/>
    <w:uiPriority w:val="99"/>
    <w:unhideWhenUsed/>
    <w:rsid w:val="00B45A04"/>
    <w:pPr>
      <w:ind w:left="566" w:hanging="283"/>
      <w:contextualSpacing/>
    </w:pPr>
  </w:style>
  <w:style w:type="paragraph" w:styleId="Liste">
    <w:name w:val="List"/>
    <w:basedOn w:val="Standard"/>
    <w:uiPriority w:val="99"/>
    <w:unhideWhenUsed/>
    <w:rsid w:val="00B45A04"/>
    <w:pPr>
      <w:ind w:left="283" w:hanging="283"/>
      <w:contextualSpacing/>
    </w:pPr>
  </w:style>
  <w:style w:type="paragraph" w:styleId="Liste3">
    <w:name w:val="List 3"/>
    <w:basedOn w:val="Standard"/>
    <w:uiPriority w:val="99"/>
    <w:unhideWhenUsed/>
    <w:rsid w:val="00B45A04"/>
    <w:pPr>
      <w:ind w:left="849" w:hanging="283"/>
      <w:contextualSpacing/>
    </w:pPr>
  </w:style>
  <w:style w:type="paragraph" w:styleId="Liste5">
    <w:name w:val="List 5"/>
    <w:basedOn w:val="Standard"/>
    <w:uiPriority w:val="99"/>
    <w:unhideWhenUsed/>
    <w:rsid w:val="00B45A04"/>
    <w:pPr>
      <w:ind w:left="1415" w:hanging="283"/>
      <w:contextualSpacing/>
    </w:pPr>
  </w:style>
  <w:style w:type="paragraph" w:styleId="Aufzhlungszeichen3">
    <w:name w:val="List Bullet 3"/>
    <w:basedOn w:val="Standard"/>
    <w:uiPriority w:val="99"/>
    <w:unhideWhenUsed/>
    <w:rsid w:val="00CD0FC6"/>
    <w:pPr>
      <w:numPr>
        <w:numId w:val="5"/>
      </w:numPr>
      <w:contextualSpacing/>
    </w:pPr>
  </w:style>
  <w:style w:type="numbering" w:customStyle="1" w:styleId="ListeANU">
    <w:name w:val="Liste_ANU"/>
    <w:uiPriority w:val="99"/>
    <w:rsid w:val="00CD0FC6"/>
    <w:pPr>
      <w:numPr>
        <w:numId w:val="9"/>
      </w:numPr>
    </w:pPr>
  </w:style>
  <w:style w:type="paragraph" w:customStyle="1" w:styleId="Listeunsortiert">
    <w:name w:val="Liste_unsortiert"/>
    <w:basedOn w:val="Standard"/>
    <w:qFormat/>
    <w:rsid w:val="004C223E"/>
    <w:pPr>
      <w:numPr>
        <w:numId w:val="12"/>
      </w:numPr>
      <w:spacing w:after="80"/>
    </w:pPr>
    <w:rPr>
      <w:rFonts w:cs="Calibri"/>
    </w:rPr>
  </w:style>
  <w:style w:type="paragraph" w:customStyle="1" w:styleId="Listesortiert1">
    <w:name w:val="Liste_sortiert_1"/>
    <w:basedOn w:val="Standard"/>
    <w:qFormat/>
    <w:rsid w:val="004C223E"/>
    <w:pPr>
      <w:numPr>
        <w:numId w:val="11"/>
      </w:numPr>
      <w:spacing w:after="80"/>
      <w:ind w:left="568" w:hanging="284"/>
    </w:pPr>
    <w:rPr>
      <w:rFonts w:cs="Calibri"/>
    </w:rPr>
  </w:style>
  <w:style w:type="paragraph" w:customStyle="1" w:styleId="Listesortiert2">
    <w:name w:val="Liste_sortiert_2"/>
    <w:basedOn w:val="Standard"/>
    <w:qFormat/>
    <w:rsid w:val="004C223E"/>
    <w:pPr>
      <w:numPr>
        <w:numId w:val="10"/>
      </w:numPr>
      <w:spacing w:after="80"/>
    </w:pPr>
  </w:style>
  <w:style w:type="paragraph" w:customStyle="1" w:styleId="TextohneAbstand">
    <w:name w:val="Text_ohne_Abstand"/>
    <w:basedOn w:val="Standard"/>
    <w:qFormat/>
    <w:rsid w:val="006E0E76"/>
    <w:pPr>
      <w:spacing w:after="0"/>
    </w:pPr>
  </w:style>
  <w:style w:type="character" w:styleId="Hyperlink">
    <w:name w:val="Hyperlink"/>
    <w:basedOn w:val="Absatz-Standardschriftart"/>
    <w:uiPriority w:val="99"/>
    <w:unhideWhenUsed/>
    <w:rsid w:val="005552E9"/>
    <w:rPr>
      <w:color w:val="0000FF" w:themeColor="hyperlink"/>
      <w:u w:val="single"/>
    </w:rPr>
  </w:style>
  <w:style w:type="table" w:styleId="Tabellenraster">
    <w:name w:val="Table Grid"/>
    <w:basedOn w:val="NormaleTabelle"/>
    <w:uiPriority w:val="59"/>
    <w:rsid w:val="00A703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xersteZeile">
    <w:name w:val="Textbox_ersteZeile"/>
    <w:basedOn w:val="TextohneAbstand"/>
    <w:qFormat/>
    <w:rsid w:val="00635445"/>
    <w:pPr>
      <w:pBdr>
        <w:top w:val="single" w:sz="4" w:space="0" w:color="ADCE60"/>
      </w:pBdr>
    </w:pPr>
    <w:rPr>
      <w:color w:val="D6E6B1"/>
      <w:sz w:val="12"/>
    </w:rPr>
  </w:style>
  <w:style w:type="paragraph" w:customStyle="1" w:styleId="TabelleUeberschrift">
    <w:name w:val="Tabelle_Ueberschrift"/>
    <w:basedOn w:val="Standard"/>
    <w:next w:val="Standard"/>
    <w:qFormat/>
    <w:rsid w:val="00521BE3"/>
    <w:pPr>
      <w:outlineLvl w:val="0"/>
    </w:pPr>
    <w:rPr>
      <w:color w:val="7F7F7F" w:themeColor="text1" w:themeTint="80"/>
    </w:rPr>
  </w:style>
  <w:style w:type="paragraph" w:customStyle="1" w:styleId="Tabellezwischen">
    <w:name w:val="Tabelle_zwischen"/>
    <w:basedOn w:val="Standard"/>
    <w:qFormat/>
    <w:rsid w:val="007C0136"/>
    <w:pPr>
      <w:spacing w:after="0"/>
    </w:pPr>
    <w:rPr>
      <w:rFonts w:cs="Arial"/>
      <w:i/>
      <w:color w:val="404040" w:themeColor="text1" w:themeTint="BF"/>
      <w:sz w:val="8"/>
      <w:szCs w:val="18"/>
    </w:rPr>
  </w:style>
  <w:style w:type="paragraph" w:customStyle="1" w:styleId="Kastentext">
    <w:name w:val="Kastentext"/>
    <w:basedOn w:val="TextohneAbstand"/>
    <w:qFormat/>
    <w:rsid w:val="004B5FD8"/>
    <w:pPr>
      <w:spacing w:line="240" w:lineRule="exact"/>
    </w:pPr>
    <w:rPr>
      <w:color w:val="7F7F7F" w:themeColor="text1" w:themeTint="80"/>
      <w:spacing w:val="20"/>
      <w:sz w:val="16"/>
      <w:szCs w:val="16"/>
    </w:rPr>
  </w:style>
  <w:style w:type="paragraph" w:customStyle="1" w:styleId="Rubriktitel">
    <w:name w:val="Rubriktitel"/>
    <w:basedOn w:val="TextohneAbstand"/>
    <w:qFormat/>
    <w:rsid w:val="00A72366"/>
    <w:pPr>
      <w:jc w:val="right"/>
    </w:pPr>
    <w:rPr>
      <w:color w:val="7F7F7F" w:themeColor="text1" w:themeTint="80"/>
      <w:spacing w:val="3"/>
      <w:sz w:val="16"/>
      <w:szCs w:val="16"/>
    </w:rPr>
  </w:style>
  <w:style w:type="character" w:customStyle="1" w:styleId="Auszeichnung">
    <w:name w:val="Auszeichnung"/>
    <w:basedOn w:val="Absatz-Standardschriftart"/>
    <w:uiPriority w:val="1"/>
    <w:qFormat/>
    <w:rsid w:val="00F10738"/>
    <w:rPr>
      <w:rFonts w:asciiTheme="majorHAnsi" w:hAnsiTheme="majorHAnsi"/>
      <w:b/>
      <w:bCs/>
      <w:color w:val="262626" w:themeColor="text1" w:themeTint="D9"/>
      <w:spacing w:val="2"/>
      <w:sz w:val="18"/>
      <w:szCs w:val="18"/>
    </w:rPr>
  </w:style>
  <w:style w:type="character" w:styleId="Fett">
    <w:name w:val="Strong"/>
    <w:basedOn w:val="Absatz-Standardschriftart"/>
    <w:uiPriority w:val="22"/>
    <w:qFormat/>
    <w:rsid w:val="00F10738"/>
    <w:rPr>
      <w:b/>
      <w:bCs/>
    </w:rPr>
  </w:style>
  <w:style w:type="paragraph" w:customStyle="1" w:styleId="TabelleFliesstext">
    <w:name w:val="Tabelle_Fliesstext"/>
    <w:basedOn w:val="TextohneAbstand"/>
    <w:qFormat/>
    <w:rsid w:val="00606C93"/>
    <w:rPr>
      <w:szCs w:val="18"/>
    </w:rPr>
  </w:style>
  <w:style w:type="paragraph" w:customStyle="1" w:styleId="Linien">
    <w:name w:val="Linien"/>
    <w:basedOn w:val="Standard"/>
    <w:next w:val="Standard"/>
    <w:qFormat/>
    <w:rsid w:val="00962BC1"/>
    <w:pPr>
      <w:spacing w:before="200"/>
      <w:jc w:val="both"/>
    </w:pPr>
    <w:rPr>
      <w:color w:val="86B819"/>
      <w:u w:val="single"/>
    </w:rPr>
  </w:style>
  <w:style w:type="paragraph" w:customStyle="1" w:styleId="Hinweis">
    <w:name w:val="Hinweis"/>
    <w:basedOn w:val="TextohneAbstand"/>
    <w:next w:val="TextohneAbstand"/>
    <w:qFormat/>
    <w:rsid w:val="00521BE3"/>
    <w:pPr>
      <w:jc w:val="center"/>
    </w:pPr>
    <w:rPr>
      <w:color w:val="E36C0A" w:themeColor="accent6" w:themeShade="BF"/>
    </w:rPr>
  </w:style>
  <w:style w:type="paragraph" w:customStyle="1" w:styleId="HinweisPfeil">
    <w:name w:val="Hinweis_Pfeil"/>
    <w:basedOn w:val="Hinweis"/>
    <w:qFormat/>
    <w:rsid w:val="007939CA"/>
    <w:pPr>
      <w:numPr>
        <w:numId w:val="13"/>
      </w:numPr>
      <w:jc w:val="left"/>
    </w:pPr>
    <w:rPr>
      <w:color w:val="0A491C"/>
    </w:rPr>
  </w:style>
  <w:style w:type="paragraph" w:customStyle="1" w:styleId="TabelleAufzhlung">
    <w:name w:val="Tabelle_Aufzählung"/>
    <w:basedOn w:val="TabelleFliesstext"/>
    <w:qFormat/>
    <w:rsid w:val="006246AB"/>
    <w:pPr>
      <w:numPr>
        <w:numId w:val="14"/>
      </w:numPr>
    </w:pPr>
    <w:rPr>
      <w:lang w:eastAsia="en-US"/>
    </w:rPr>
  </w:style>
  <w:style w:type="character" w:customStyle="1" w:styleId="WW8Num9z3">
    <w:name w:val="WW8Num9z3"/>
    <w:rsid w:val="00447B2E"/>
  </w:style>
  <w:style w:type="character" w:styleId="Kommentarzeichen">
    <w:name w:val="annotation reference"/>
    <w:uiPriority w:val="99"/>
    <w:semiHidden/>
    <w:unhideWhenUsed/>
    <w:rsid w:val="0005190C"/>
    <w:rPr>
      <w:sz w:val="16"/>
      <w:szCs w:val="16"/>
    </w:rPr>
  </w:style>
  <w:style w:type="paragraph" w:styleId="Kommentartext">
    <w:name w:val="annotation text"/>
    <w:basedOn w:val="Standard"/>
    <w:link w:val="KommentartextZchn"/>
    <w:uiPriority w:val="99"/>
    <w:semiHidden/>
    <w:unhideWhenUsed/>
    <w:rsid w:val="0005190C"/>
    <w:pPr>
      <w:tabs>
        <w:tab w:val="clear" w:pos="284"/>
      </w:tabs>
      <w:suppressAutoHyphens w:val="0"/>
      <w:spacing w:after="200" w:line="276" w:lineRule="auto"/>
    </w:pPr>
    <w:rPr>
      <w:color w:val="auto"/>
      <w:sz w:val="20"/>
      <w:szCs w:val="20"/>
      <w:lang w:eastAsia="en-US"/>
    </w:rPr>
  </w:style>
  <w:style w:type="character" w:customStyle="1" w:styleId="KommentartextZchn">
    <w:name w:val="Kommentartext Zchn"/>
    <w:basedOn w:val="Absatz-Standardschriftart"/>
    <w:link w:val="Kommentartext"/>
    <w:uiPriority w:val="99"/>
    <w:semiHidden/>
    <w:rsid w:val="0005190C"/>
    <w:rPr>
      <w:rFonts w:ascii="Calibri" w:eastAsia="Calibri" w:hAnsi="Calibri" w:cs="Times New Roman"/>
      <w:sz w:val="20"/>
      <w:szCs w:val="20"/>
      <w:lang w:eastAsia="en-US"/>
    </w:rPr>
  </w:style>
  <w:style w:type="paragraph" w:styleId="Listenabsatz">
    <w:name w:val="List Paragraph"/>
    <w:basedOn w:val="Standard"/>
    <w:uiPriority w:val="34"/>
    <w:qFormat/>
    <w:rsid w:val="00693D1C"/>
    <w:pPr>
      <w:tabs>
        <w:tab w:val="clear" w:pos="284"/>
      </w:tabs>
      <w:suppressAutoHyphens w:val="0"/>
      <w:spacing w:after="200" w:line="276" w:lineRule="auto"/>
      <w:ind w:left="708"/>
    </w:pPr>
    <w:rPr>
      <w:color w:val="auto"/>
      <w:sz w:val="22"/>
      <w:szCs w:val="22"/>
      <w:lang w:eastAsia="en-US"/>
    </w:rPr>
  </w:style>
  <w:style w:type="paragraph" w:styleId="StandardWeb">
    <w:name w:val="Normal (Web)"/>
    <w:basedOn w:val="Standard"/>
    <w:uiPriority w:val="99"/>
    <w:semiHidden/>
    <w:unhideWhenUsed/>
    <w:rsid w:val="00693D1C"/>
    <w:pPr>
      <w:tabs>
        <w:tab w:val="clear" w:pos="284"/>
      </w:tabs>
      <w:suppressAutoHyphens w:val="0"/>
      <w:spacing w:before="100" w:beforeAutospacing="1" w:after="100" w:afterAutospacing="1"/>
    </w:pPr>
    <w:rPr>
      <w:rFonts w:ascii="Times New Roman" w:eastAsia="Times New Roman" w:hAnsi="Times New Roman"/>
      <w:color w:val="auto"/>
      <w:sz w:val="24"/>
      <w:szCs w:val="24"/>
      <w:lang w:eastAsia="de-DE"/>
    </w:rPr>
  </w:style>
  <w:style w:type="paragraph" w:customStyle="1" w:styleId="Listenabsatz1">
    <w:name w:val="Listenabsatz1"/>
    <w:basedOn w:val="Standard"/>
    <w:rsid w:val="00693D1C"/>
    <w:pPr>
      <w:widowControl w:val="0"/>
      <w:tabs>
        <w:tab w:val="clear" w:pos="284"/>
      </w:tabs>
      <w:spacing w:after="120"/>
      <w:ind w:left="720"/>
    </w:pPr>
    <w:rPr>
      <w:rFonts w:ascii="Times New Roman" w:eastAsia="SimSun" w:hAnsi="Times New Roman" w:cs="Mangal"/>
      <w:color w:val="auto"/>
      <w:kern w:val="1"/>
      <w:sz w:val="24"/>
      <w:szCs w:val="24"/>
      <w:lang w:eastAsia="hi-IN" w:bidi="hi-IN"/>
    </w:rPr>
  </w:style>
  <w:style w:type="paragraph" w:styleId="Endnotentext">
    <w:name w:val="endnote text"/>
    <w:basedOn w:val="Standard"/>
    <w:link w:val="EndnotentextZchn"/>
    <w:uiPriority w:val="99"/>
    <w:semiHidden/>
    <w:unhideWhenUsed/>
    <w:rsid w:val="0056617C"/>
    <w:pPr>
      <w:tabs>
        <w:tab w:val="clear" w:pos="284"/>
      </w:tabs>
      <w:suppressAutoHyphens w:val="0"/>
      <w:spacing w:after="200" w:line="276" w:lineRule="auto"/>
    </w:pPr>
    <w:rPr>
      <w:color w:val="auto"/>
      <w:sz w:val="20"/>
      <w:szCs w:val="20"/>
      <w:lang w:eastAsia="en-US"/>
    </w:rPr>
  </w:style>
  <w:style w:type="character" w:customStyle="1" w:styleId="EndnotentextZchn">
    <w:name w:val="Endnotentext Zchn"/>
    <w:basedOn w:val="Absatz-Standardschriftart"/>
    <w:link w:val="Endnotentext"/>
    <w:uiPriority w:val="99"/>
    <w:semiHidden/>
    <w:rsid w:val="0056617C"/>
    <w:rPr>
      <w:rFonts w:ascii="Calibri" w:eastAsia="Calibri" w:hAnsi="Calibri" w:cs="Times New Roman"/>
      <w:sz w:val="20"/>
      <w:szCs w:val="20"/>
      <w:lang w:eastAsia="en-US"/>
    </w:rPr>
  </w:style>
  <w:style w:type="paragraph" w:customStyle="1" w:styleId="TabellenInhalt">
    <w:name w:val="Tabellen Inhalt"/>
    <w:basedOn w:val="Standard"/>
    <w:rsid w:val="006E0E76"/>
    <w:pPr>
      <w:widowControl w:val="0"/>
      <w:suppressLineNumbers/>
      <w:tabs>
        <w:tab w:val="clear" w:pos="284"/>
      </w:tabs>
      <w:spacing w:after="0"/>
    </w:pPr>
    <w:rPr>
      <w:rFonts w:ascii="Times New Roman" w:eastAsia="SimSun" w:hAnsi="Times New Roman" w:cs="Mangal"/>
      <w:color w:val="auto"/>
      <w:kern w:val="1"/>
      <w:sz w:val="24"/>
      <w:szCs w:val="24"/>
      <w:lang w:eastAsia="hi-IN" w:bidi="hi-IN"/>
    </w:rPr>
  </w:style>
  <w:style w:type="character" w:customStyle="1" w:styleId="unterstrichen">
    <w:name w:val="unterstrichen"/>
    <w:basedOn w:val="Absatz-Standardschriftart"/>
    <w:uiPriority w:val="1"/>
    <w:qFormat/>
    <w:rsid w:val="00962BC1"/>
    <w:rPr>
      <w:rFonts w:asciiTheme="majorHAnsi" w:hAnsiTheme="majorHAnsi"/>
      <w:color w:val="86B819"/>
      <w:sz w:val="21"/>
      <w:u w:val="single"/>
    </w:rPr>
  </w:style>
  <w:style w:type="paragraph" w:customStyle="1" w:styleId="StandardWeb1">
    <w:name w:val="Standard (Web)1"/>
    <w:basedOn w:val="Standard"/>
    <w:rsid w:val="00983CDB"/>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pacing w:before="28" w:after="119" w:line="100" w:lineRule="atLeast"/>
    </w:pPr>
    <w:rPr>
      <w:rFonts w:ascii="Times New Roman" w:eastAsia="Times New Roman" w:hAnsi="Times New Roman"/>
      <w:color w:val="auto"/>
      <w:kern w:val="1"/>
      <w:sz w:val="24"/>
      <w:szCs w:val="24"/>
    </w:rPr>
  </w:style>
  <w:style w:type="paragraph" w:styleId="Textkrper">
    <w:name w:val="Body Text"/>
    <w:basedOn w:val="Standard"/>
    <w:link w:val="TextkrperZchn"/>
    <w:rsid w:val="00A93FEE"/>
    <w:pPr>
      <w:tabs>
        <w:tab w:val="clear" w:pos="284"/>
        <w:tab w:val="clear" w:pos="1418"/>
        <w:tab w:val="clear" w:pos="2835"/>
        <w:tab w:val="clear" w:pos="3969"/>
        <w:tab w:val="clear" w:pos="4536"/>
        <w:tab w:val="clear" w:pos="5103"/>
        <w:tab w:val="clear" w:pos="5670"/>
        <w:tab w:val="clear" w:pos="7938"/>
        <w:tab w:val="clear" w:pos="8505"/>
        <w:tab w:val="clear" w:pos="9072"/>
        <w:tab w:val="clear" w:pos="9639"/>
        <w:tab w:val="clear" w:pos="10206"/>
      </w:tabs>
      <w:spacing w:after="120" w:line="276" w:lineRule="auto"/>
    </w:pPr>
    <w:rPr>
      <w:rFonts w:eastAsia="SimSun" w:cs="Calibri"/>
      <w:color w:val="auto"/>
      <w:kern w:val="1"/>
      <w:sz w:val="22"/>
      <w:szCs w:val="22"/>
    </w:rPr>
  </w:style>
  <w:style w:type="character" w:customStyle="1" w:styleId="TextkrperZchn">
    <w:name w:val="Textkörper Zchn"/>
    <w:basedOn w:val="Absatz-Standardschriftart"/>
    <w:link w:val="Textkrper"/>
    <w:rsid w:val="00A93FEE"/>
    <w:rPr>
      <w:rFonts w:ascii="Calibri" w:eastAsia="SimSun" w:hAnsi="Calibri" w:cs="Calibri"/>
      <w:kern w:val="1"/>
      <w:sz w:val="22"/>
      <w:szCs w:val="22"/>
      <w:lang w:eastAsia="ar-SA"/>
    </w:rPr>
  </w:style>
  <w:style w:type="paragraph" w:customStyle="1" w:styleId="BigHead">
    <w:name w:val="Big Head"/>
    <w:basedOn w:val="berschrift1"/>
    <w:qFormat/>
    <w:rsid w:val="002301FB"/>
    <w:pPr>
      <w:jc w:val="center"/>
    </w:pPr>
    <w:rPr>
      <w:sz w:val="72"/>
    </w:rPr>
  </w:style>
  <w:style w:type="character" w:customStyle="1" w:styleId="Style1">
    <w:name w:val="Style1"/>
    <w:basedOn w:val="Absatz-Standardschriftart"/>
    <w:uiPriority w:val="1"/>
    <w:qFormat/>
    <w:rsid w:val="004A4158"/>
    <w:rPr>
      <w:rFonts w:asciiTheme="majorHAnsi" w:hAnsiTheme="majorHAnsi"/>
      <w:b w:val="0"/>
      <w:bCs w:val="0"/>
      <w:color w:val="06491B"/>
      <w:sz w:val="28"/>
      <w:szCs w:val="28"/>
      <w:bdr w:val="none" w:sz="0" w:space="0" w:color="auto"/>
      <w:shd w:val="clear" w:color="auto" w:fill="D6E6B1"/>
    </w:rPr>
  </w:style>
  <w:style w:type="paragraph" w:styleId="Titel">
    <w:name w:val="Title"/>
    <w:basedOn w:val="Standard"/>
    <w:next w:val="Standard"/>
    <w:link w:val="TitelZchn"/>
    <w:uiPriority w:val="10"/>
    <w:qFormat/>
    <w:rsid w:val="00E6339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6339D"/>
    <w:rPr>
      <w:rFonts w:asciiTheme="majorHAnsi" w:eastAsiaTheme="majorEastAsia" w:hAnsiTheme="majorHAnsi" w:cstheme="majorBidi"/>
      <w:color w:val="17365D" w:themeColor="text2" w:themeShade="BF"/>
      <w:spacing w:val="5"/>
      <w:kern w:val="28"/>
      <w:sz w:val="52"/>
      <w:szCs w:val="52"/>
      <w:lang w:eastAsia="ar-SA"/>
    </w:rPr>
  </w:style>
  <w:style w:type="paragraph" w:styleId="Untertitel">
    <w:name w:val="Subtitle"/>
    <w:basedOn w:val="Standard"/>
    <w:next w:val="Standard"/>
    <w:link w:val="UntertitelZchn"/>
    <w:uiPriority w:val="11"/>
    <w:qFormat/>
    <w:rsid w:val="002B674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2B6746"/>
    <w:rPr>
      <w:rFonts w:asciiTheme="majorHAnsi" w:eastAsiaTheme="majorEastAsia" w:hAnsiTheme="majorHAnsi" w:cstheme="majorBidi"/>
      <w:i/>
      <w:iCs/>
      <w:color w:val="4F81BD" w:themeColor="accent1"/>
      <w:spacing w:val="15"/>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238240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5.jpg"/><Relationship Id="rId17" Type="http://schemas.openxmlformats.org/officeDocument/2006/relationships/image" Target="media/image8.emf"/><Relationship Id="rId2" Type="http://schemas.openxmlformats.org/officeDocument/2006/relationships/numbering" Target="numbering.xml"/><Relationship Id="rId16" Type="http://schemas.microsoft.com/office/2007/relationships/hdphoto" Target="media/hdphoto2.wd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3.jp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microsoft.com/office/2007/relationships/hdphoto" Target="media/hdphoto1.wdp"/></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129E92-12F3-4A2F-83BA-DA623ABE3E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1377</Words>
  <Characters>8679</Characters>
  <Application>Microsoft Office Word</Application>
  <DocSecurity>0</DocSecurity>
  <Lines>72</Lines>
  <Paragraphs>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10036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Gesa</dc:creator>
  <cp:keywords/>
  <dc:description/>
  <cp:lastModifiedBy>Beiersdorf, Mareike</cp:lastModifiedBy>
  <cp:revision>9</cp:revision>
  <cp:lastPrinted>2017-07-18T10:46:00Z</cp:lastPrinted>
  <dcterms:created xsi:type="dcterms:W3CDTF">2017-04-11T20:11:00Z</dcterms:created>
  <dcterms:modified xsi:type="dcterms:W3CDTF">2017-08-29T14:58:00Z</dcterms:modified>
</cp:coreProperties>
</file>